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DE19B" w14:textId="77777777" w:rsidR="00B21F40" w:rsidRPr="00D74247" w:rsidRDefault="00000000" w:rsidP="006A164D">
      <w:pPr>
        <w:pStyle w:val="Brdtekst"/>
        <w:keepNext/>
        <w:keepLines/>
        <w:widowControl/>
        <w:kinsoku w:val="0"/>
        <w:overflowPunct w:val="0"/>
        <w:ind w:right="651"/>
        <w:rPr>
          <w:rFonts w:ascii="Book Antiqua" w:hAnsi="Book Antiqua" w:cs="Book Antiqua"/>
          <w:b/>
          <w:bCs/>
          <w:sz w:val="22"/>
          <w:szCs w:val="22"/>
          <w:lang w:val="en-GB"/>
        </w:rPr>
      </w:pPr>
    </w:p>
    <w:p w14:paraId="32449834" w14:textId="77777777" w:rsidR="00B21F40" w:rsidRDefault="00DB5783" w:rsidP="00B21F40">
      <w:pPr>
        <w:pStyle w:val="Brdtekst"/>
        <w:keepNext/>
        <w:keepLines/>
        <w:widowControl/>
        <w:kinsoku w:val="0"/>
        <w:overflowPunct w:val="0"/>
        <w:ind w:left="633" w:right="651"/>
        <w:jc w:val="center"/>
        <w:rPr>
          <w:rFonts w:ascii="Book Antiqua" w:hAnsi="Book Antiqua" w:cs="Book Antiqua"/>
          <w:b/>
          <w:bCs/>
          <w:sz w:val="22"/>
          <w:szCs w:val="22"/>
          <w:lang w:val="en-GB"/>
        </w:rPr>
      </w:pPr>
      <w:r w:rsidRPr="00D74247">
        <w:rPr>
          <w:rFonts w:ascii="Book Antiqua" w:hAnsi="Book Antiqua" w:cs="Book Antiqua"/>
          <w:b/>
          <w:bCs/>
          <w:sz w:val="22"/>
          <w:szCs w:val="22"/>
          <w:lang w:val="en-GB"/>
        </w:rPr>
        <w:t>EU STANDARD CONTRACTUAL CLAUSES</w:t>
      </w:r>
    </w:p>
    <w:p w14:paraId="0C8FD2C5" w14:textId="77777777" w:rsidR="00B21F40" w:rsidRPr="00D74247" w:rsidRDefault="00DB5783" w:rsidP="00B21F40">
      <w:pPr>
        <w:pStyle w:val="Brdtekst"/>
        <w:keepNext/>
        <w:keepLines/>
        <w:widowControl/>
        <w:kinsoku w:val="0"/>
        <w:overflowPunct w:val="0"/>
        <w:ind w:left="633" w:right="651"/>
        <w:jc w:val="center"/>
        <w:rPr>
          <w:rFonts w:ascii="Book Antiqua" w:hAnsi="Book Antiqua" w:cs="Book Antiqua"/>
          <w:b/>
          <w:bCs/>
          <w:sz w:val="22"/>
          <w:szCs w:val="22"/>
          <w:lang w:val="en-GB"/>
        </w:rPr>
      </w:pPr>
      <w:r>
        <w:rPr>
          <w:rFonts w:ascii="Book Antiqua" w:hAnsi="Book Antiqua" w:cs="Book Antiqua"/>
          <w:b/>
          <w:bCs/>
          <w:sz w:val="22"/>
          <w:szCs w:val="22"/>
          <w:lang w:val="en-GB"/>
        </w:rPr>
        <w:t>(MODULE THREE: Transfer Processor to Processor)</w:t>
      </w:r>
    </w:p>
    <w:p w14:paraId="04958BD0" w14:textId="77777777" w:rsidR="00B21F40" w:rsidRPr="00D74247" w:rsidRDefault="00000000" w:rsidP="00B21F40">
      <w:pPr>
        <w:pStyle w:val="Brdtekst"/>
        <w:keepNext/>
        <w:keepLines/>
        <w:widowControl/>
        <w:kinsoku w:val="0"/>
        <w:overflowPunct w:val="0"/>
        <w:rPr>
          <w:rFonts w:ascii="Book Antiqua" w:hAnsi="Book Antiqua" w:cs="Book Antiqua"/>
          <w:b/>
          <w:bCs/>
          <w:sz w:val="22"/>
          <w:szCs w:val="22"/>
          <w:lang w:val="en-GB"/>
        </w:rPr>
      </w:pPr>
    </w:p>
    <w:p w14:paraId="78215F89" w14:textId="77777777" w:rsidR="00B21F40" w:rsidRPr="00D74247" w:rsidRDefault="00000000" w:rsidP="00B21F40">
      <w:pPr>
        <w:pStyle w:val="Brdtekst"/>
        <w:keepNext/>
        <w:keepLines/>
        <w:widowControl/>
        <w:kinsoku w:val="0"/>
        <w:overflowPunct w:val="0"/>
        <w:spacing w:before="2"/>
        <w:rPr>
          <w:rFonts w:ascii="Book Antiqua" w:hAnsi="Book Antiqua" w:cs="Book Antiqua"/>
          <w:b/>
          <w:bCs/>
          <w:sz w:val="22"/>
          <w:szCs w:val="22"/>
          <w:lang w:val="en-GB"/>
        </w:rPr>
      </w:pPr>
    </w:p>
    <w:p w14:paraId="335AF4B8" w14:textId="77777777" w:rsidR="00B21F40" w:rsidRPr="00D74247" w:rsidRDefault="00DB5783" w:rsidP="00B21F40">
      <w:pPr>
        <w:pStyle w:val="Brdtekst"/>
        <w:keepNext/>
        <w:keepLines/>
        <w:widowControl/>
        <w:kinsoku w:val="0"/>
        <w:overflowPunct w:val="0"/>
        <w:ind w:left="634" w:right="651"/>
        <w:jc w:val="center"/>
        <w:rPr>
          <w:sz w:val="22"/>
          <w:szCs w:val="22"/>
          <w:lang w:val="en-GB"/>
        </w:rPr>
      </w:pPr>
      <w:r w:rsidRPr="00D74247">
        <w:rPr>
          <w:sz w:val="22"/>
          <w:szCs w:val="22"/>
          <w:lang w:val="en-GB"/>
        </w:rPr>
        <w:t>SECTION I</w:t>
      </w:r>
    </w:p>
    <w:p w14:paraId="436B0AB0" w14:textId="77777777" w:rsidR="00B21F40" w:rsidRPr="00D74247" w:rsidRDefault="00000000" w:rsidP="00B21F40">
      <w:pPr>
        <w:pStyle w:val="Brdtekst"/>
        <w:keepNext/>
        <w:keepLines/>
        <w:widowControl/>
        <w:kinsoku w:val="0"/>
        <w:overflowPunct w:val="0"/>
        <w:rPr>
          <w:sz w:val="22"/>
          <w:szCs w:val="22"/>
          <w:lang w:val="en-GB"/>
        </w:rPr>
      </w:pPr>
    </w:p>
    <w:p w14:paraId="7C85E597" w14:textId="77777777" w:rsidR="00B21F40" w:rsidRPr="00D74247" w:rsidRDefault="00000000" w:rsidP="00B21F40">
      <w:pPr>
        <w:pStyle w:val="Brdtekst"/>
        <w:keepNext/>
        <w:keepLines/>
        <w:widowControl/>
        <w:kinsoku w:val="0"/>
        <w:overflowPunct w:val="0"/>
        <w:spacing w:before="7"/>
        <w:rPr>
          <w:sz w:val="22"/>
          <w:szCs w:val="22"/>
          <w:lang w:val="en-GB"/>
        </w:rPr>
      </w:pPr>
    </w:p>
    <w:p w14:paraId="37C5C206" w14:textId="77777777" w:rsidR="00B21F40" w:rsidRPr="00D74247" w:rsidRDefault="00DB5783" w:rsidP="00B21F40">
      <w:pPr>
        <w:pStyle w:val="Brdtekst"/>
        <w:keepNext/>
        <w:keepLines/>
        <w:widowControl/>
        <w:kinsoku w:val="0"/>
        <w:overflowPunct w:val="0"/>
        <w:ind w:left="528"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1</w:t>
      </w:r>
    </w:p>
    <w:p w14:paraId="38B136DF" w14:textId="77777777" w:rsidR="00B21F40" w:rsidRPr="00D74247" w:rsidRDefault="00000000" w:rsidP="00B21F40">
      <w:pPr>
        <w:pStyle w:val="Brdtekst"/>
        <w:keepNext/>
        <w:keepLines/>
        <w:widowControl/>
        <w:kinsoku w:val="0"/>
        <w:overflowPunct w:val="0"/>
        <w:spacing w:before="9"/>
        <w:rPr>
          <w:rFonts w:ascii="Book Antiqua" w:hAnsi="Book Antiqua" w:cs="Book Antiqua"/>
          <w:i/>
          <w:iCs/>
          <w:sz w:val="22"/>
          <w:szCs w:val="22"/>
          <w:lang w:val="en-GB"/>
        </w:rPr>
      </w:pPr>
    </w:p>
    <w:p w14:paraId="0192E8ED" w14:textId="77777777" w:rsidR="00B21F40" w:rsidRPr="00D74247" w:rsidRDefault="00DB5783" w:rsidP="00B21F40">
      <w:pPr>
        <w:pStyle w:val="Overskrift1"/>
        <w:rPr>
          <w:sz w:val="22"/>
          <w:szCs w:val="22"/>
          <w:lang w:val="en-GB"/>
        </w:rPr>
      </w:pPr>
      <w:r w:rsidRPr="00D74247">
        <w:rPr>
          <w:sz w:val="22"/>
          <w:szCs w:val="22"/>
          <w:lang w:val="en-GB"/>
        </w:rPr>
        <w:t>Purpose and scope</w:t>
      </w:r>
    </w:p>
    <w:p w14:paraId="7BFE6C63" w14:textId="77777777" w:rsidR="00B21F40" w:rsidRPr="00D74247" w:rsidRDefault="00DB5783" w:rsidP="00B21F40">
      <w:pPr>
        <w:pStyle w:val="Listeavsnitt"/>
        <w:keepNext/>
        <w:keepLines/>
        <w:widowControl/>
        <w:numPr>
          <w:ilvl w:val="0"/>
          <w:numId w:val="11"/>
        </w:numPr>
        <w:tabs>
          <w:tab w:val="left" w:pos="411"/>
        </w:tabs>
        <w:kinsoku w:val="0"/>
        <w:overflowPunct w:val="0"/>
        <w:spacing w:before="158" w:line="230" w:lineRule="auto"/>
        <w:ind w:right="119"/>
        <w:rPr>
          <w:sz w:val="22"/>
          <w:szCs w:val="22"/>
          <w:lang w:val="en-GB"/>
        </w:rPr>
      </w:pPr>
      <w:r w:rsidRPr="00D74247">
        <w:rPr>
          <w:w w:val="95"/>
          <w:sz w:val="22"/>
          <w:szCs w:val="22"/>
          <w:lang w:val="en-GB"/>
        </w:rPr>
        <w:t>The</w:t>
      </w:r>
      <w:r w:rsidRPr="00D74247">
        <w:rPr>
          <w:spacing w:val="-6"/>
          <w:w w:val="95"/>
          <w:sz w:val="22"/>
          <w:szCs w:val="22"/>
          <w:lang w:val="en-GB"/>
        </w:rPr>
        <w:t xml:space="preserve"> </w:t>
      </w:r>
      <w:r w:rsidRPr="00D74247">
        <w:rPr>
          <w:w w:val="95"/>
          <w:sz w:val="22"/>
          <w:szCs w:val="22"/>
          <w:lang w:val="en-GB"/>
        </w:rPr>
        <w:t>purpose</w:t>
      </w:r>
      <w:r w:rsidRPr="00D74247">
        <w:rPr>
          <w:spacing w:val="-5"/>
          <w:w w:val="95"/>
          <w:sz w:val="22"/>
          <w:szCs w:val="22"/>
          <w:lang w:val="en-GB"/>
        </w:rPr>
        <w:t xml:space="preserve"> </w:t>
      </w:r>
      <w:r w:rsidRPr="00D74247">
        <w:rPr>
          <w:w w:val="95"/>
          <w:sz w:val="22"/>
          <w:szCs w:val="22"/>
          <w:lang w:val="en-GB"/>
        </w:rPr>
        <w:t>of</w:t>
      </w:r>
      <w:r w:rsidRPr="00D74247">
        <w:rPr>
          <w:spacing w:val="-2"/>
          <w:w w:val="95"/>
          <w:sz w:val="22"/>
          <w:szCs w:val="22"/>
          <w:lang w:val="en-GB"/>
        </w:rPr>
        <w:t xml:space="preserve"> </w:t>
      </w:r>
      <w:r w:rsidRPr="00D74247">
        <w:rPr>
          <w:w w:val="95"/>
          <w:sz w:val="22"/>
          <w:szCs w:val="22"/>
          <w:lang w:val="en-GB"/>
        </w:rPr>
        <w:t>these</w:t>
      </w:r>
      <w:r w:rsidRPr="00D74247">
        <w:rPr>
          <w:spacing w:val="-5"/>
          <w:w w:val="95"/>
          <w:sz w:val="22"/>
          <w:szCs w:val="22"/>
          <w:lang w:val="en-GB"/>
        </w:rPr>
        <w:t xml:space="preserve"> </w:t>
      </w:r>
      <w:r w:rsidRPr="00D74247">
        <w:rPr>
          <w:w w:val="95"/>
          <w:sz w:val="22"/>
          <w:szCs w:val="22"/>
          <w:lang w:val="en-GB"/>
        </w:rPr>
        <w:t>standard</w:t>
      </w:r>
      <w:r w:rsidRPr="00D74247">
        <w:rPr>
          <w:spacing w:val="-6"/>
          <w:w w:val="95"/>
          <w:sz w:val="22"/>
          <w:szCs w:val="22"/>
          <w:lang w:val="en-GB"/>
        </w:rPr>
        <w:t xml:space="preserve"> </w:t>
      </w:r>
      <w:r w:rsidRPr="00D74247">
        <w:rPr>
          <w:w w:val="95"/>
          <w:sz w:val="22"/>
          <w:szCs w:val="22"/>
          <w:lang w:val="en-GB"/>
        </w:rPr>
        <w:t>contractual</w:t>
      </w:r>
      <w:r w:rsidRPr="00D74247">
        <w:rPr>
          <w:spacing w:val="-5"/>
          <w:w w:val="95"/>
          <w:sz w:val="22"/>
          <w:szCs w:val="22"/>
          <w:lang w:val="en-GB"/>
        </w:rPr>
        <w:t xml:space="preserve"> </w:t>
      </w:r>
      <w:r w:rsidRPr="00D74247">
        <w:rPr>
          <w:w w:val="95"/>
          <w:sz w:val="22"/>
          <w:szCs w:val="22"/>
          <w:lang w:val="en-GB"/>
        </w:rPr>
        <w:t>clauses</w:t>
      </w:r>
      <w:r w:rsidRPr="00D74247">
        <w:rPr>
          <w:spacing w:val="-5"/>
          <w:w w:val="95"/>
          <w:sz w:val="22"/>
          <w:szCs w:val="22"/>
          <w:lang w:val="en-GB"/>
        </w:rPr>
        <w:t xml:space="preserve"> </w:t>
      </w:r>
      <w:r w:rsidRPr="00D74247">
        <w:rPr>
          <w:w w:val="95"/>
          <w:sz w:val="22"/>
          <w:szCs w:val="22"/>
          <w:lang w:val="en-GB"/>
        </w:rPr>
        <w:t>is</w:t>
      </w:r>
      <w:r w:rsidRPr="00D74247">
        <w:rPr>
          <w:spacing w:val="-5"/>
          <w:w w:val="95"/>
          <w:sz w:val="22"/>
          <w:szCs w:val="22"/>
          <w:lang w:val="en-GB"/>
        </w:rPr>
        <w:t xml:space="preserve"> </w:t>
      </w:r>
      <w:r w:rsidRPr="00D74247">
        <w:rPr>
          <w:w w:val="95"/>
          <w:sz w:val="22"/>
          <w:szCs w:val="22"/>
          <w:lang w:val="en-GB"/>
        </w:rPr>
        <w:t>to</w:t>
      </w:r>
      <w:r w:rsidRPr="00D74247">
        <w:rPr>
          <w:spacing w:val="-6"/>
          <w:w w:val="95"/>
          <w:sz w:val="22"/>
          <w:szCs w:val="22"/>
          <w:lang w:val="en-GB"/>
        </w:rPr>
        <w:t xml:space="preserve"> </w:t>
      </w:r>
      <w:r w:rsidRPr="00D74247">
        <w:rPr>
          <w:w w:val="95"/>
          <w:sz w:val="22"/>
          <w:szCs w:val="22"/>
          <w:lang w:val="en-GB"/>
        </w:rPr>
        <w:t>ensure</w:t>
      </w:r>
      <w:r w:rsidRPr="00D74247">
        <w:rPr>
          <w:spacing w:val="-5"/>
          <w:w w:val="95"/>
          <w:sz w:val="22"/>
          <w:szCs w:val="22"/>
          <w:lang w:val="en-GB"/>
        </w:rPr>
        <w:t xml:space="preserve"> </w:t>
      </w:r>
      <w:r w:rsidRPr="00D74247">
        <w:rPr>
          <w:w w:val="95"/>
          <w:sz w:val="22"/>
          <w:szCs w:val="22"/>
          <w:lang w:val="en-GB"/>
        </w:rPr>
        <w:t>compliance</w:t>
      </w:r>
      <w:r w:rsidRPr="00D74247">
        <w:rPr>
          <w:spacing w:val="-5"/>
          <w:w w:val="95"/>
          <w:sz w:val="22"/>
          <w:szCs w:val="22"/>
          <w:lang w:val="en-GB"/>
        </w:rPr>
        <w:t xml:space="preserve"> </w:t>
      </w:r>
      <w:r w:rsidRPr="00D74247">
        <w:rPr>
          <w:w w:val="95"/>
          <w:sz w:val="22"/>
          <w:szCs w:val="22"/>
          <w:lang w:val="en-GB"/>
        </w:rPr>
        <w:t>with</w:t>
      </w:r>
      <w:r w:rsidRPr="00D74247">
        <w:rPr>
          <w:spacing w:val="-5"/>
          <w:w w:val="95"/>
          <w:sz w:val="22"/>
          <w:szCs w:val="22"/>
          <w:lang w:val="en-GB"/>
        </w:rPr>
        <w:t xml:space="preserve"> </w:t>
      </w:r>
      <w:r w:rsidRPr="00D74247">
        <w:rPr>
          <w:w w:val="95"/>
          <w:sz w:val="22"/>
          <w:szCs w:val="22"/>
          <w:lang w:val="en-GB"/>
        </w:rPr>
        <w:t>the</w:t>
      </w:r>
      <w:r w:rsidRPr="00D74247">
        <w:rPr>
          <w:spacing w:val="-5"/>
          <w:w w:val="95"/>
          <w:sz w:val="22"/>
          <w:szCs w:val="22"/>
          <w:lang w:val="en-GB"/>
        </w:rPr>
        <w:t xml:space="preserve"> </w:t>
      </w:r>
      <w:r w:rsidRPr="00D74247">
        <w:rPr>
          <w:w w:val="95"/>
          <w:sz w:val="22"/>
          <w:szCs w:val="22"/>
          <w:lang w:val="en-GB"/>
        </w:rPr>
        <w:t>requirements</w:t>
      </w:r>
      <w:r w:rsidRPr="00D74247">
        <w:rPr>
          <w:spacing w:val="-4"/>
          <w:w w:val="95"/>
          <w:sz w:val="22"/>
          <w:szCs w:val="22"/>
          <w:lang w:val="en-GB"/>
        </w:rPr>
        <w:t xml:space="preserve"> </w:t>
      </w:r>
      <w:r w:rsidRPr="00D74247">
        <w:rPr>
          <w:w w:val="95"/>
          <w:sz w:val="22"/>
          <w:szCs w:val="22"/>
          <w:lang w:val="en-GB"/>
        </w:rPr>
        <w:t>of</w:t>
      </w:r>
      <w:r w:rsidRPr="00D74247">
        <w:rPr>
          <w:spacing w:val="-6"/>
          <w:w w:val="95"/>
          <w:sz w:val="22"/>
          <w:szCs w:val="22"/>
          <w:lang w:val="en-GB"/>
        </w:rPr>
        <w:t xml:space="preserve"> </w:t>
      </w:r>
      <w:r w:rsidRPr="00D74247">
        <w:rPr>
          <w:w w:val="95"/>
          <w:sz w:val="22"/>
          <w:szCs w:val="22"/>
          <w:lang w:val="en-GB"/>
        </w:rPr>
        <w:t>Regulation</w:t>
      </w:r>
      <w:r w:rsidRPr="00D74247">
        <w:rPr>
          <w:spacing w:val="-4"/>
          <w:w w:val="95"/>
          <w:sz w:val="22"/>
          <w:szCs w:val="22"/>
          <w:lang w:val="en-GB"/>
        </w:rPr>
        <w:t xml:space="preserve"> </w:t>
      </w:r>
      <w:r w:rsidRPr="00D74247">
        <w:rPr>
          <w:w w:val="95"/>
          <w:sz w:val="22"/>
          <w:szCs w:val="22"/>
          <w:lang w:val="en-GB"/>
        </w:rPr>
        <w:t xml:space="preserve">(EU) </w:t>
      </w:r>
      <w:r w:rsidRPr="00D74247">
        <w:rPr>
          <w:sz w:val="22"/>
          <w:szCs w:val="22"/>
          <w:lang w:val="en-GB"/>
        </w:rPr>
        <w:t>2016/679</w:t>
      </w:r>
      <w:r w:rsidRPr="00D74247">
        <w:rPr>
          <w:spacing w:val="-25"/>
          <w:sz w:val="22"/>
          <w:szCs w:val="22"/>
          <w:lang w:val="en-GB"/>
        </w:rPr>
        <w:t xml:space="preserve"> </w:t>
      </w:r>
      <w:r w:rsidRPr="00D74247">
        <w:rPr>
          <w:sz w:val="22"/>
          <w:szCs w:val="22"/>
          <w:lang w:val="en-GB"/>
        </w:rPr>
        <w:t>of</w:t>
      </w:r>
      <w:r w:rsidRPr="00D74247">
        <w:rPr>
          <w:spacing w:val="-24"/>
          <w:sz w:val="22"/>
          <w:szCs w:val="22"/>
          <w:lang w:val="en-GB"/>
        </w:rPr>
        <w:t xml:space="preserve"> </w:t>
      </w:r>
      <w:r w:rsidRPr="00D74247">
        <w:rPr>
          <w:sz w:val="22"/>
          <w:szCs w:val="22"/>
          <w:lang w:val="en-GB"/>
        </w:rPr>
        <w:t>the</w:t>
      </w:r>
      <w:r w:rsidRPr="00D74247">
        <w:rPr>
          <w:spacing w:val="-25"/>
          <w:sz w:val="22"/>
          <w:szCs w:val="22"/>
          <w:lang w:val="en-GB"/>
        </w:rPr>
        <w:t xml:space="preserve"> </w:t>
      </w:r>
      <w:r w:rsidRPr="00D74247">
        <w:rPr>
          <w:sz w:val="22"/>
          <w:szCs w:val="22"/>
          <w:lang w:val="en-GB"/>
        </w:rPr>
        <w:t>European</w:t>
      </w:r>
      <w:r w:rsidRPr="00D74247">
        <w:rPr>
          <w:spacing w:val="-24"/>
          <w:sz w:val="22"/>
          <w:szCs w:val="22"/>
          <w:lang w:val="en-GB"/>
        </w:rPr>
        <w:t xml:space="preserve"> </w:t>
      </w:r>
      <w:r w:rsidRPr="00D74247">
        <w:rPr>
          <w:sz w:val="22"/>
          <w:szCs w:val="22"/>
          <w:lang w:val="en-GB"/>
        </w:rPr>
        <w:t>Parliament</w:t>
      </w:r>
      <w:r w:rsidRPr="00D74247">
        <w:rPr>
          <w:spacing w:val="-26"/>
          <w:sz w:val="22"/>
          <w:szCs w:val="22"/>
          <w:lang w:val="en-GB"/>
        </w:rPr>
        <w:t xml:space="preserve"> </w:t>
      </w:r>
      <w:r w:rsidRPr="00D74247">
        <w:rPr>
          <w:sz w:val="22"/>
          <w:szCs w:val="22"/>
          <w:lang w:val="en-GB"/>
        </w:rPr>
        <w:t>and</w:t>
      </w:r>
      <w:r w:rsidRPr="00D74247">
        <w:rPr>
          <w:spacing w:val="-25"/>
          <w:sz w:val="22"/>
          <w:szCs w:val="22"/>
          <w:lang w:val="en-GB"/>
        </w:rPr>
        <w:t xml:space="preserve"> </w:t>
      </w:r>
      <w:r w:rsidRPr="00D74247">
        <w:rPr>
          <w:sz w:val="22"/>
          <w:szCs w:val="22"/>
          <w:lang w:val="en-GB"/>
        </w:rPr>
        <w:t>of</w:t>
      </w:r>
      <w:r w:rsidRPr="00D74247">
        <w:rPr>
          <w:spacing w:val="-23"/>
          <w:sz w:val="22"/>
          <w:szCs w:val="22"/>
          <w:lang w:val="en-GB"/>
        </w:rPr>
        <w:t xml:space="preserve"> </w:t>
      </w:r>
      <w:r w:rsidRPr="00D74247">
        <w:rPr>
          <w:sz w:val="22"/>
          <w:szCs w:val="22"/>
          <w:lang w:val="en-GB"/>
        </w:rPr>
        <w:t>the</w:t>
      </w:r>
      <w:r w:rsidRPr="00D74247">
        <w:rPr>
          <w:spacing w:val="-25"/>
          <w:sz w:val="22"/>
          <w:szCs w:val="22"/>
          <w:lang w:val="en-GB"/>
        </w:rPr>
        <w:t xml:space="preserve"> </w:t>
      </w:r>
      <w:r w:rsidRPr="00D74247">
        <w:rPr>
          <w:sz w:val="22"/>
          <w:szCs w:val="22"/>
          <w:lang w:val="en-GB"/>
        </w:rPr>
        <w:t>Council</w:t>
      </w:r>
      <w:r w:rsidRPr="00D74247">
        <w:rPr>
          <w:spacing w:val="-25"/>
          <w:sz w:val="22"/>
          <w:szCs w:val="22"/>
          <w:lang w:val="en-GB"/>
        </w:rPr>
        <w:t xml:space="preserve"> </w:t>
      </w:r>
      <w:r w:rsidRPr="00D74247">
        <w:rPr>
          <w:sz w:val="22"/>
          <w:szCs w:val="22"/>
          <w:lang w:val="en-GB"/>
        </w:rPr>
        <w:t>of</w:t>
      </w:r>
      <w:r w:rsidRPr="00D74247">
        <w:rPr>
          <w:spacing w:val="-25"/>
          <w:sz w:val="22"/>
          <w:szCs w:val="22"/>
          <w:lang w:val="en-GB"/>
        </w:rPr>
        <w:t xml:space="preserve"> </w:t>
      </w:r>
      <w:r w:rsidRPr="00D74247">
        <w:rPr>
          <w:sz w:val="22"/>
          <w:szCs w:val="22"/>
          <w:lang w:val="en-GB"/>
        </w:rPr>
        <w:t>27</w:t>
      </w:r>
      <w:r w:rsidRPr="00D74247">
        <w:rPr>
          <w:spacing w:val="-25"/>
          <w:sz w:val="22"/>
          <w:szCs w:val="22"/>
          <w:lang w:val="en-GB"/>
        </w:rPr>
        <w:t xml:space="preserve"> </w:t>
      </w:r>
      <w:r w:rsidRPr="00D74247">
        <w:rPr>
          <w:sz w:val="22"/>
          <w:szCs w:val="22"/>
          <w:lang w:val="en-GB"/>
        </w:rPr>
        <w:t>April</w:t>
      </w:r>
      <w:r w:rsidRPr="00D74247">
        <w:rPr>
          <w:spacing w:val="-24"/>
          <w:sz w:val="22"/>
          <w:szCs w:val="22"/>
          <w:lang w:val="en-GB"/>
        </w:rPr>
        <w:t xml:space="preserve"> </w:t>
      </w:r>
      <w:r w:rsidRPr="00D74247">
        <w:rPr>
          <w:sz w:val="22"/>
          <w:szCs w:val="22"/>
          <w:lang w:val="en-GB"/>
        </w:rPr>
        <w:t>2016</w:t>
      </w:r>
      <w:r w:rsidRPr="00D74247">
        <w:rPr>
          <w:spacing w:val="-25"/>
          <w:sz w:val="22"/>
          <w:szCs w:val="22"/>
          <w:lang w:val="en-GB"/>
        </w:rPr>
        <w:t xml:space="preserve"> </w:t>
      </w:r>
      <w:r w:rsidRPr="00D74247">
        <w:rPr>
          <w:sz w:val="22"/>
          <w:szCs w:val="22"/>
          <w:lang w:val="en-GB"/>
        </w:rPr>
        <w:t>on</w:t>
      </w:r>
      <w:r w:rsidRPr="00D74247">
        <w:rPr>
          <w:spacing w:val="-25"/>
          <w:sz w:val="22"/>
          <w:szCs w:val="22"/>
          <w:lang w:val="en-GB"/>
        </w:rPr>
        <w:t xml:space="preserve"> </w:t>
      </w:r>
      <w:r w:rsidRPr="00D74247">
        <w:rPr>
          <w:sz w:val="22"/>
          <w:szCs w:val="22"/>
          <w:lang w:val="en-GB"/>
        </w:rPr>
        <w:t>the</w:t>
      </w:r>
      <w:r w:rsidRPr="00D74247">
        <w:rPr>
          <w:spacing w:val="-25"/>
          <w:sz w:val="22"/>
          <w:szCs w:val="22"/>
          <w:lang w:val="en-GB"/>
        </w:rPr>
        <w:t xml:space="preserve"> </w:t>
      </w:r>
      <w:r w:rsidRPr="00D74247">
        <w:rPr>
          <w:sz w:val="22"/>
          <w:szCs w:val="22"/>
          <w:lang w:val="en-GB"/>
        </w:rPr>
        <w:t>protection</w:t>
      </w:r>
      <w:r w:rsidRPr="00D74247">
        <w:rPr>
          <w:spacing w:val="-26"/>
          <w:sz w:val="22"/>
          <w:szCs w:val="22"/>
          <w:lang w:val="en-GB"/>
        </w:rPr>
        <w:t xml:space="preserve"> </w:t>
      </w:r>
      <w:r w:rsidRPr="00D74247">
        <w:rPr>
          <w:sz w:val="22"/>
          <w:szCs w:val="22"/>
          <w:lang w:val="en-GB"/>
        </w:rPr>
        <w:t>of</w:t>
      </w:r>
      <w:r w:rsidRPr="00D74247">
        <w:rPr>
          <w:spacing w:val="-25"/>
          <w:sz w:val="22"/>
          <w:szCs w:val="22"/>
          <w:lang w:val="en-GB"/>
        </w:rPr>
        <w:t xml:space="preserve"> </w:t>
      </w:r>
      <w:r w:rsidRPr="00D74247">
        <w:rPr>
          <w:sz w:val="22"/>
          <w:szCs w:val="22"/>
          <w:lang w:val="en-GB"/>
        </w:rPr>
        <w:t>natural</w:t>
      </w:r>
      <w:r w:rsidRPr="00D74247">
        <w:rPr>
          <w:spacing w:val="-24"/>
          <w:sz w:val="22"/>
          <w:szCs w:val="22"/>
          <w:lang w:val="en-GB"/>
        </w:rPr>
        <w:t xml:space="preserve"> </w:t>
      </w:r>
      <w:r w:rsidRPr="00D74247">
        <w:rPr>
          <w:sz w:val="22"/>
          <w:szCs w:val="22"/>
          <w:lang w:val="en-GB"/>
        </w:rPr>
        <w:t>persons</w:t>
      </w:r>
      <w:r w:rsidRPr="00D74247">
        <w:rPr>
          <w:spacing w:val="-25"/>
          <w:sz w:val="22"/>
          <w:szCs w:val="22"/>
          <w:lang w:val="en-GB"/>
        </w:rPr>
        <w:t xml:space="preserve"> </w:t>
      </w:r>
      <w:r w:rsidRPr="00D74247">
        <w:rPr>
          <w:sz w:val="22"/>
          <w:szCs w:val="22"/>
          <w:lang w:val="en-GB"/>
        </w:rPr>
        <w:t>with</w:t>
      </w:r>
      <w:bookmarkStart w:id="0" w:name="_bookmark23"/>
      <w:bookmarkEnd w:id="0"/>
      <w:r w:rsidRPr="00D74247">
        <w:rPr>
          <w:sz w:val="22"/>
          <w:szCs w:val="22"/>
          <w:lang w:val="en-GB"/>
        </w:rPr>
        <w:t xml:space="preserve"> regard to the processing of personal data and on the free movement of </w:t>
      </w:r>
      <w:r w:rsidRPr="00A551C8">
        <w:rPr>
          <w:w w:val="95"/>
          <w:sz w:val="22"/>
          <w:szCs w:val="22"/>
          <w:lang w:val="en-GB"/>
        </w:rPr>
        <w:t>such</w:t>
      </w:r>
      <w:r w:rsidRPr="00D74247">
        <w:rPr>
          <w:sz w:val="22"/>
          <w:szCs w:val="22"/>
          <w:lang w:val="en-GB"/>
        </w:rPr>
        <w:t xml:space="preserve"> data (General Data Protection Regulation)</w:t>
      </w:r>
      <w:hyperlink w:anchor="bookmark24" w:history="1">
        <w:r w:rsidRPr="00D74247">
          <w:rPr>
            <w:sz w:val="22"/>
            <w:szCs w:val="22"/>
            <w:lang w:val="en-GB"/>
          </w:rPr>
          <w:t xml:space="preserve"> </w:t>
        </w:r>
      </w:hyperlink>
      <w:r w:rsidRPr="00D74247">
        <w:rPr>
          <w:sz w:val="22"/>
          <w:szCs w:val="22"/>
          <w:lang w:val="en-GB"/>
        </w:rPr>
        <w:t>for the transfer of personal data to a third</w:t>
      </w:r>
      <w:r w:rsidRPr="00D74247">
        <w:rPr>
          <w:spacing w:val="-2"/>
          <w:sz w:val="22"/>
          <w:szCs w:val="22"/>
          <w:lang w:val="en-GB"/>
        </w:rPr>
        <w:t xml:space="preserve"> </w:t>
      </w:r>
      <w:r w:rsidRPr="00D74247">
        <w:rPr>
          <w:sz w:val="22"/>
          <w:szCs w:val="22"/>
          <w:lang w:val="en-GB"/>
        </w:rPr>
        <w:t>country.</w:t>
      </w:r>
    </w:p>
    <w:p w14:paraId="6A911D2E" w14:textId="77777777" w:rsidR="00B21F40" w:rsidRPr="00D74247" w:rsidRDefault="00DB5783" w:rsidP="00B21F40">
      <w:pPr>
        <w:pStyle w:val="Listeavsnitt"/>
        <w:keepNext/>
        <w:keepLines/>
        <w:widowControl/>
        <w:numPr>
          <w:ilvl w:val="0"/>
          <w:numId w:val="11"/>
        </w:numPr>
        <w:tabs>
          <w:tab w:val="left" w:pos="411"/>
        </w:tabs>
        <w:kinsoku w:val="0"/>
        <w:overflowPunct w:val="0"/>
        <w:spacing w:before="158" w:line="230" w:lineRule="auto"/>
        <w:ind w:right="119"/>
        <w:rPr>
          <w:sz w:val="22"/>
          <w:szCs w:val="22"/>
          <w:lang w:val="en-GB"/>
        </w:rPr>
      </w:pPr>
      <w:r w:rsidRPr="00D74247">
        <w:rPr>
          <w:sz w:val="22"/>
          <w:szCs w:val="22"/>
          <w:lang w:val="en-GB"/>
        </w:rPr>
        <w:t>The</w:t>
      </w:r>
      <w:r w:rsidRPr="00D74247">
        <w:rPr>
          <w:spacing w:val="3"/>
          <w:sz w:val="22"/>
          <w:szCs w:val="22"/>
          <w:lang w:val="en-GB"/>
        </w:rPr>
        <w:t xml:space="preserve"> </w:t>
      </w:r>
      <w:r w:rsidRPr="00A551C8">
        <w:rPr>
          <w:w w:val="95"/>
          <w:sz w:val="22"/>
          <w:szCs w:val="22"/>
          <w:lang w:val="en-GB"/>
        </w:rPr>
        <w:t>Parties</w:t>
      </w:r>
      <w:r w:rsidRPr="00D74247">
        <w:rPr>
          <w:sz w:val="22"/>
          <w:szCs w:val="22"/>
          <w:lang w:val="en-GB"/>
        </w:rPr>
        <w:t>:</w:t>
      </w:r>
    </w:p>
    <w:p w14:paraId="5C1965D2" w14:textId="77777777" w:rsidR="00B21F40" w:rsidRPr="00D74247" w:rsidRDefault="00DB5783" w:rsidP="00B21F40">
      <w:pPr>
        <w:pStyle w:val="Listeavsnitt"/>
        <w:keepNext/>
        <w:keepLines/>
        <w:widowControl/>
        <w:numPr>
          <w:ilvl w:val="1"/>
          <w:numId w:val="12"/>
        </w:numPr>
        <w:tabs>
          <w:tab w:val="left" w:pos="719"/>
        </w:tabs>
        <w:kinsoku w:val="0"/>
        <w:overflowPunct w:val="0"/>
        <w:spacing w:before="168" w:line="230" w:lineRule="auto"/>
        <w:jc w:val="left"/>
        <w:rPr>
          <w:sz w:val="22"/>
          <w:szCs w:val="22"/>
          <w:lang w:val="en-GB"/>
        </w:rPr>
      </w:pPr>
      <w:r w:rsidRPr="00D74247">
        <w:rPr>
          <w:w w:val="90"/>
          <w:sz w:val="22"/>
          <w:szCs w:val="22"/>
          <w:lang w:val="en-GB"/>
        </w:rPr>
        <w:t>the</w:t>
      </w:r>
      <w:r w:rsidRPr="00D74247">
        <w:rPr>
          <w:spacing w:val="-4"/>
          <w:w w:val="90"/>
          <w:sz w:val="22"/>
          <w:szCs w:val="22"/>
          <w:lang w:val="en-GB"/>
        </w:rPr>
        <w:t xml:space="preserve"> </w:t>
      </w:r>
      <w:r w:rsidRPr="00D74247">
        <w:rPr>
          <w:w w:val="90"/>
          <w:sz w:val="22"/>
          <w:szCs w:val="22"/>
          <w:lang w:val="en-GB"/>
        </w:rPr>
        <w:t>natural</w:t>
      </w:r>
      <w:r w:rsidRPr="00D74247">
        <w:rPr>
          <w:spacing w:val="-3"/>
          <w:w w:val="90"/>
          <w:sz w:val="22"/>
          <w:szCs w:val="22"/>
          <w:lang w:val="en-GB"/>
        </w:rPr>
        <w:t xml:space="preserve"> </w:t>
      </w:r>
      <w:r w:rsidRPr="00D74247">
        <w:rPr>
          <w:w w:val="90"/>
          <w:sz w:val="22"/>
          <w:szCs w:val="22"/>
          <w:lang w:val="en-GB"/>
        </w:rPr>
        <w:t>or</w:t>
      </w:r>
      <w:r w:rsidRPr="00D74247">
        <w:rPr>
          <w:spacing w:val="-4"/>
          <w:w w:val="90"/>
          <w:sz w:val="22"/>
          <w:szCs w:val="22"/>
          <w:lang w:val="en-GB"/>
        </w:rPr>
        <w:t xml:space="preserve"> </w:t>
      </w:r>
      <w:r w:rsidRPr="00D74247">
        <w:rPr>
          <w:w w:val="90"/>
          <w:sz w:val="22"/>
          <w:szCs w:val="22"/>
          <w:lang w:val="en-GB"/>
        </w:rPr>
        <w:t>legal</w:t>
      </w:r>
      <w:r w:rsidRPr="00D74247">
        <w:rPr>
          <w:spacing w:val="-5"/>
          <w:w w:val="90"/>
          <w:sz w:val="22"/>
          <w:szCs w:val="22"/>
          <w:lang w:val="en-GB"/>
        </w:rPr>
        <w:t xml:space="preserve"> </w:t>
      </w:r>
      <w:r w:rsidRPr="00D74247">
        <w:rPr>
          <w:w w:val="90"/>
          <w:sz w:val="22"/>
          <w:szCs w:val="22"/>
          <w:lang w:val="en-GB"/>
        </w:rPr>
        <w:t>person(s),</w:t>
      </w:r>
      <w:r w:rsidRPr="00D74247">
        <w:rPr>
          <w:spacing w:val="-4"/>
          <w:w w:val="90"/>
          <w:sz w:val="22"/>
          <w:szCs w:val="22"/>
          <w:lang w:val="en-GB"/>
        </w:rPr>
        <w:t xml:space="preserve"> </w:t>
      </w:r>
      <w:r w:rsidRPr="00D74247">
        <w:rPr>
          <w:w w:val="90"/>
          <w:sz w:val="22"/>
          <w:szCs w:val="22"/>
          <w:lang w:val="en-GB"/>
        </w:rPr>
        <w:t>public</w:t>
      </w:r>
      <w:r w:rsidRPr="00D74247">
        <w:rPr>
          <w:spacing w:val="-4"/>
          <w:w w:val="90"/>
          <w:sz w:val="22"/>
          <w:szCs w:val="22"/>
          <w:lang w:val="en-GB"/>
        </w:rPr>
        <w:t xml:space="preserve"> </w:t>
      </w:r>
      <w:r w:rsidRPr="00D74247">
        <w:rPr>
          <w:w w:val="90"/>
          <w:sz w:val="22"/>
          <w:szCs w:val="22"/>
          <w:lang w:val="en-GB"/>
        </w:rPr>
        <w:t>authority/ies,</w:t>
      </w:r>
      <w:r w:rsidRPr="00D74247">
        <w:rPr>
          <w:spacing w:val="-4"/>
          <w:w w:val="90"/>
          <w:sz w:val="22"/>
          <w:szCs w:val="22"/>
          <w:lang w:val="en-GB"/>
        </w:rPr>
        <w:t xml:space="preserve"> </w:t>
      </w:r>
      <w:r w:rsidRPr="00D74247">
        <w:rPr>
          <w:w w:val="90"/>
          <w:sz w:val="22"/>
          <w:szCs w:val="22"/>
          <w:lang w:val="en-GB"/>
        </w:rPr>
        <w:t>agency/ies</w:t>
      </w:r>
      <w:r w:rsidRPr="00D74247">
        <w:rPr>
          <w:spacing w:val="-4"/>
          <w:w w:val="90"/>
          <w:sz w:val="22"/>
          <w:szCs w:val="22"/>
          <w:lang w:val="en-GB"/>
        </w:rPr>
        <w:t xml:space="preserve"> </w:t>
      </w:r>
      <w:r w:rsidRPr="00D74247">
        <w:rPr>
          <w:w w:val="90"/>
          <w:sz w:val="22"/>
          <w:szCs w:val="22"/>
          <w:lang w:val="en-GB"/>
        </w:rPr>
        <w:t>or</w:t>
      </w:r>
      <w:r w:rsidRPr="00D74247">
        <w:rPr>
          <w:spacing w:val="-3"/>
          <w:w w:val="90"/>
          <w:sz w:val="22"/>
          <w:szCs w:val="22"/>
          <w:lang w:val="en-GB"/>
        </w:rPr>
        <w:t xml:space="preserve"> </w:t>
      </w:r>
      <w:r w:rsidRPr="00D74247">
        <w:rPr>
          <w:w w:val="90"/>
          <w:sz w:val="22"/>
          <w:szCs w:val="22"/>
          <w:lang w:val="en-GB"/>
        </w:rPr>
        <w:t>other</w:t>
      </w:r>
      <w:r w:rsidRPr="00D74247">
        <w:rPr>
          <w:spacing w:val="-4"/>
          <w:w w:val="90"/>
          <w:sz w:val="22"/>
          <w:szCs w:val="22"/>
          <w:lang w:val="en-GB"/>
        </w:rPr>
        <w:t xml:space="preserve"> </w:t>
      </w:r>
      <w:r w:rsidRPr="00D74247">
        <w:rPr>
          <w:w w:val="90"/>
          <w:sz w:val="22"/>
          <w:szCs w:val="22"/>
          <w:lang w:val="en-GB"/>
        </w:rPr>
        <w:t>body/ies</w:t>
      </w:r>
      <w:r w:rsidRPr="00D74247">
        <w:rPr>
          <w:spacing w:val="-4"/>
          <w:w w:val="90"/>
          <w:sz w:val="22"/>
          <w:szCs w:val="22"/>
          <w:lang w:val="en-GB"/>
        </w:rPr>
        <w:t xml:space="preserve"> </w:t>
      </w:r>
      <w:r w:rsidRPr="00D74247">
        <w:rPr>
          <w:w w:val="90"/>
          <w:sz w:val="22"/>
          <w:szCs w:val="22"/>
          <w:lang w:val="en-GB"/>
        </w:rPr>
        <w:t>(hereinafter</w:t>
      </w:r>
      <w:r w:rsidRPr="00D74247">
        <w:rPr>
          <w:spacing w:val="-5"/>
          <w:w w:val="90"/>
          <w:sz w:val="22"/>
          <w:szCs w:val="22"/>
          <w:lang w:val="en-GB"/>
        </w:rPr>
        <w:t xml:space="preserve"> </w:t>
      </w:r>
      <w:r w:rsidRPr="00D74247">
        <w:rPr>
          <w:w w:val="90"/>
          <w:sz w:val="22"/>
          <w:szCs w:val="22"/>
          <w:lang w:val="en-GB"/>
        </w:rPr>
        <w:t>‘entity/ies’)</w:t>
      </w:r>
      <w:r w:rsidRPr="00D74247">
        <w:rPr>
          <w:spacing w:val="-3"/>
          <w:w w:val="90"/>
          <w:sz w:val="22"/>
          <w:szCs w:val="22"/>
          <w:lang w:val="en-GB"/>
        </w:rPr>
        <w:t xml:space="preserve"> </w:t>
      </w:r>
      <w:r w:rsidRPr="00D74247">
        <w:rPr>
          <w:w w:val="90"/>
          <w:sz w:val="22"/>
          <w:szCs w:val="22"/>
          <w:lang w:val="en-GB"/>
        </w:rPr>
        <w:t xml:space="preserve">transferring </w:t>
      </w:r>
      <w:r w:rsidRPr="00D74247">
        <w:rPr>
          <w:sz w:val="22"/>
          <w:szCs w:val="22"/>
          <w:lang w:val="en-GB"/>
        </w:rPr>
        <w:t>the</w:t>
      </w:r>
      <w:r w:rsidRPr="00D74247">
        <w:rPr>
          <w:spacing w:val="-4"/>
          <w:sz w:val="22"/>
          <w:szCs w:val="22"/>
          <w:lang w:val="en-GB"/>
        </w:rPr>
        <w:t xml:space="preserve"> </w:t>
      </w:r>
      <w:r w:rsidRPr="00D74247">
        <w:rPr>
          <w:sz w:val="22"/>
          <w:szCs w:val="22"/>
          <w:lang w:val="en-GB"/>
        </w:rPr>
        <w:t>personal</w:t>
      </w:r>
      <w:r w:rsidRPr="00D74247">
        <w:rPr>
          <w:spacing w:val="-5"/>
          <w:sz w:val="22"/>
          <w:szCs w:val="22"/>
          <w:lang w:val="en-GB"/>
        </w:rPr>
        <w:t xml:space="preserve"> </w:t>
      </w:r>
      <w:r w:rsidRPr="00D74247">
        <w:rPr>
          <w:sz w:val="22"/>
          <w:szCs w:val="22"/>
          <w:lang w:val="en-GB"/>
        </w:rPr>
        <w:t>data,</w:t>
      </w:r>
      <w:r w:rsidRPr="00D74247">
        <w:rPr>
          <w:spacing w:val="-4"/>
          <w:sz w:val="22"/>
          <w:szCs w:val="22"/>
          <w:lang w:val="en-GB"/>
        </w:rPr>
        <w:t xml:space="preserve"> </w:t>
      </w:r>
      <w:r w:rsidRPr="00D74247">
        <w:rPr>
          <w:sz w:val="22"/>
          <w:szCs w:val="22"/>
          <w:lang w:val="en-GB"/>
        </w:rPr>
        <w:t>as</w:t>
      </w:r>
      <w:r w:rsidRPr="00D74247">
        <w:rPr>
          <w:spacing w:val="-5"/>
          <w:sz w:val="22"/>
          <w:szCs w:val="22"/>
          <w:lang w:val="en-GB"/>
        </w:rPr>
        <w:t xml:space="preserve"> </w:t>
      </w:r>
      <w:r w:rsidRPr="00D74247">
        <w:rPr>
          <w:sz w:val="22"/>
          <w:szCs w:val="22"/>
          <w:lang w:val="en-GB"/>
        </w:rPr>
        <w:t>listed</w:t>
      </w:r>
      <w:r w:rsidRPr="00D74247">
        <w:rPr>
          <w:spacing w:val="-4"/>
          <w:sz w:val="22"/>
          <w:szCs w:val="22"/>
          <w:lang w:val="en-GB"/>
        </w:rPr>
        <w:t xml:space="preserve"> </w:t>
      </w:r>
      <w:r w:rsidRPr="00D74247">
        <w:rPr>
          <w:sz w:val="22"/>
          <w:szCs w:val="22"/>
          <w:lang w:val="en-GB"/>
        </w:rPr>
        <w:t>in</w:t>
      </w:r>
      <w:r w:rsidRPr="00D74247">
        <w:rPr>
          <w:spacing w:val="-4"/>
          <w:sz w:val="22"/>
          <w:szCs w:val="22"/>
          <w:lang w:val="en-GB"/>
        </w:rPr>
        <w:t xml:space="preserve"> </w:t>
      </w:r>
      <w:r w:rsidRPr="00D74247">
        <w:rPr>
          <w:sz w:val="22"/>
          <w:szCs w:val="22"/>
          <w:lang w:val="en-GB"/>
        </w:rPr>
        <w:t>Annex</w:t>
      </w:r>
      <w:r w:rsidRPr="00D74247">
        <w:rPr>
          <w:spacing w:val="-4"/>
          <w:sz w:val="22"/>
          <w:szCs w:val="22"/>
          <w:lang w:val="en-GB"/>
        </w:rPr>
        <w:t xml:space="preserve"> </w:t>
      </w:r>
      <w:r w:rsidRPr="00D74247">
        <w:rPr>
          <w:sz w:val="22"/>
          <w:szCs w:val="22"/>
          <w:lang w:val="en-GB"/>
        </w:rPr>
        <w:t>I.A</w:t>
      </w:r>
      <w:r w:rsidRPr="00D74247">
        <w:rPr>
          <w:spacing w:val="-4"/>
          <w:sz w:val="22"/>
          <w:szCs w:val="22"/>
          <w:lang w:val="en-GB"/>
        </w:rPr>
        <w:t xml:space="preserve"> </w:t>
      </w:r>
      <w:r w:rsidRPr="00D74247">
        <w:rPr>
          <w:sz w:val="22"/>
          <w:szCs w:val="22"/>
          <w:lang w:val="en-GB"/>
        </w:rPr>
        <w:t>(hereinafter</w:t>
      </w:r>
      <w:r w:rsidRPr="00D74247">
        <w:rPr>
          <w:spacing w:val="-3"/>
          <w:sz w:val="22"/>
          <w:szCs w:val="22"/>
          <w:lang w:val="en-GB"/>
        </w:rPr>
        <w:t xml:space="preserve"> </w:t>
      </w:r>
      <w:r w:rsidRPr="00D74247">
        <w:rPr>
          <w:sz w:val="22"/>
          <w:szCs w:val="22"/>
          <w:lang w:val="en-GB"/>
        </w:rPr>
        <w:t>each</w:t>
      </w:r>
      <w:r w:rsidRPr="00D74247">
        <w:rPr>
          <w:spacing w:val="-6"/>
          <w:sz w:val="22"/>
          <w:szCs w:val="22"/>
          <w:lang w:val="en-GB"/>
        </w:rPr>
        <w:t xml:space="preserve"> </w:t>
      </w:r>
      <w:r w:rsidRPr="00D74247">
        <w:rPr>
          <w:sz w:val="22"/>
          <w:szCs w:val="22"/>
          <w:lang w:val="en-GB"/>
        </w:rPr>
        <w:t>‘data</w:t>
      </w:r>
      <w:r w:rsidRPr="00D74247">
        <w:rPr>
          <w:spacing w:val="-5"/>
          <w:sz w:val="22"/>
          <w:szCs w:val="22"/>
          <w:lang w:val="en-GB"/>
        </w:rPr>
        <w:t xml:space="preserve"> </w:t>
      </w:r>
      <w:r w:rsidRPr="00D74247">
        <w:rPr>
          <w:sz w:val="22"/>
          <w:szCs w:val="22"/>
          <w:lang w:val="en-GB"/>
        </w:rPr>
        <w:t>exporter’),</w:t>
      </w:r>
      <w:r w:rsidRPr="00D74247">
        <w:rPr>
          <w:spacing w:val="-4"/>
          <w:sz w:val="22"/>
          <w:szCs w:val="22"/>
          <w:lang w:val="en-GB"/>
        </w:rPr>
        <w:t xml:space="preserve"> </w:t>
      </w:r>
      <w:r w:rsidRPr="00D74247">
        <w:rPr>
          <w:sz w:val="22"/>
          <w:szCs w:val="22"/>
          <w:lang w:val="en-GB"/>
        </w:rPr>
        <w:t>and</w:t>
      </w:r>
    </w:p>
    <w:p w14:paraId="556409A5" w14:textId="77777777" w:rsidR="00B21F40" w:rsidRPr="00D74247" w:rsidRDefault="00DB5783" w:rsidP="00B21F40">
      <w:pPr>
        <w:pStyle w:val="Listeavsnitt"/>
        <w:keepNext/>
        <w:keepLines/>
        <w:widowControl/>
        <w:numPr>
          <w:ilvl w:val="1"/>
          <w:numId w:val="12"/>
        </w:numPr>
        <w:tabs>
          <w:tab w:val="left" w:pos="719"/>
        </w:tabs>
        <w:kinsoku w:val="0"/>
        <w:overflowPunct w:val="0"/>
        <w:spacing w:before="167" w:line="230" w:lineRule="auto"/>
        <w:jc w:val="left"/>
        <w:rPr>
          <w:sz w:val="22"/>
          <w:szCs w:val="22"/>
          <w:lang w:val="en-GB"/>
        </w:rPr>
      </w:pPr>
      <w:r w:rsidRPr="00D74247">
        <w:rPr>
          <w:w w:val="95"/>
          <w:sz w:val="22"/>
          <w:szCs w:val="22"/>
          <w:lang w:val="en-GB"/>
        </w:rPr>
        <w:t>the</w:t>
      </w:r>
      <w:r w:rsidRPr="00D74247">
        <w:rPr>
          <w:spacing w:val="-21"/>
          <w:w w:val="95"/>
          <w:sz w:val="22"/>
          <w:szCs w:val="22"/>
          <w:lang w:val="en-GB"/>
        </w:rPr>
        <w:t xml:space="preserve"> </w:t>
      </w:r>
      <w:r w:rsidRPr="00D74247">
        <w:rPr>
          <w:w w:val="95"/>
          <w:sz w:val="22"/>
          <w:szCs w:val="22"/>
          <w:lang w:val="en-GB"/>
        </w:rPr>
        <w:t>entity/ies</w:t>
      </w:r>
      <w:r w:rsidRPr="00D74247">
        <w:rPr>
          <w:spacing w:val="-21"/>
          <w:w w:val="95"/>
          <w:sz w:val="22"/>
          <w:szCs w:val="22"/>
          <w:lang w:val="en-GB"/>
        </w:rPr>
        <w:t xml:space="preserve"> </w:t>
      </w:r>
      <w:r w:rsidRPr="00D74247">
        <w:rPr>
          <w:w w:val="95"/>
          <w:sz w:val="22"/>
          <w:szCs w:val="22"/>
          <w:lang w:val="en-GB"/>
        </w:rPr>
        <w:t>in</w:t>
      </w:r>
      <w:r w:rsidRPr="00D74247">
        <w:rPr>
          <w:spacing w:val="-20"/>
          <w:w w:val="95"/>
          <w:sz w:val="22"/>
          <w:szCs w:val="22"/>
          <w:lang w:val="en-GB"/>
        </w:rPr>
        <w:t xml:space="preserve"> </w:t>
      </w:r>
      <w:r w:rsidRPr="00D74247">
        <w:rPr>
          <w:w w:val="95"/>
          <w:sz w:val="22"/>
          <w:szCs w:val="22"/>
          <w:lang w:val="en-GB"/>
        </w:rPr>
        <w:t>a</w:t>
      </w:r>
      <w:r w:rsidRPr="00D74247">
        <w:rPr>
          <w:spacing w:val="-21"/>
          <w:w w:val="95"/>
          <w:sz w:val="22"/>
          <w:szCs w:val="22"/>
          <w:lang w:val="en-GB"/>
        </w:rPr>
        <w:t xml:space="preserve"> </w:t>
      </w:r>
      <w:r w:rsidRPr="00D74247">
        <w:rPr>
          <w:w w:val="95"/>
          <w:sz w:val="22"/>
          <w:szCs w:val="22"/>
          <w:lang w:val="en-GB"/>
        </w:rPr>
        <w:t>third</w:t>
      </w:r>
      <w:r w:rsidRPr="00D74247">
        <w:rPr>
          <w:spacing w:val="-20"/>
          <w:w w:val="95"/>
          <w:sz w:val="22"/>
          <w:szCs w:val="22"/>
          <w:lang w:val="en-GB"/>
        </w:rPr>
        <w:t xml:space="preserve"> </w:t>
      </w:r>
      <w:r w:rsidRPr="00D74247">
        <w:rPr>
          <w:w w:val="95"/>
          <w:sz w:val="22"/>
          <w:szCs w:val="22"/>
          <w:lang w:val="en-GB"/>
        </w:rPr>
        <w:t>country</w:t>
      </w:r>
      <w:r w:rsidRPr="00D74247">
        <w:rPr>
          <w:spacing w:val="-21"/>
          <w:w w:val="95"/>
          <w:sz w:val="22"/>
          <w:szCs w:val="22"/>
          <w:lang w:val="en-GB"/>
        </w:rPr>
        <w:t xml:space="preserve"> </w:t>
      </w:r>
      <w:r w:rsidRPr="00D74247">
        <w:rPr>
          <w:w w:val="95"/>
          <w:sz w:val="22"/>
          <w:szCs w:val="22"/>
          <w:lang w:val="en-GB"/>
        </w:rPr>
        <w:t>receiving</w:t>
      </w:r>
      <w:r w:rsidRPr="00D74247">
        <w:rPr>
          <w:spacing w:val="-20"/>
          <w:w w:val="95"/>
          <w:sz w:val="22"/>
          <w:szCs w:val="22"/>
          <w:lang w:val="en-GB"/>
        </w:rPr>
        <w:t xml:space="preserve"> </w:t>
      </w:r>
      <w:r w:rsidRPr="00D74247">
        <w:rPr>
          <w:w w:val="95"/>
          <w:sz w:val="22"/>
          <w:szCs w:val="22"/>
          <w:lang w:val="en-GB"/>
        </w:rPr>
        <w:t>the</w:t>
      </w:r>
      <w:r w:rsidRPr="00D74247">
        <w:rPr>
          <w:spacing w:val="-21"/>
          <w:w w:val="95"/>
          <w:sz w:val="22"/>
          <w:szCs w:val="22"/>
          <w:lang w:val="en-GB"/>
        </w:rPr>
        <w:t xml:space="preserve"> </w:t>
      </w:r>
      <w:r w:rsidRPr="00D74247">
        <w:rPr>
          <w:w w:val="95"/>
          <w:sz w:val="22"/>
          <w:szCs w:val="22"/>
          <w:lang w:val="en-GB"/>
        </w:rPr>
        <w:t>personal</w:t>
      </w:r>
      <w:r w:rsidRPr="00D74247">
        <w:rPr>
          <w:spacing w:val="-21"/>
          <w:w w:val="95"/>
          <w:sz w:val="22"/>
          <w:szCs w:val="22"/>
          <w:lang w:val="en-GB"/>
        </w:rPr>
        <w:t xml:space="preserve"> </w:t>
      </w:r>
      <w:r w:rsidRPr="00D74247">
        <w:rPr>
          <w:w w:val="95"/>
          <w:sz w:val="22"/>
          <w:szCs w:val="22"/>
          <w:lang w:val="en-GB"/>
        </w:rPr>
        <w:t>data</w:t>
      </w:r>
      <w:r w:rsidRPr="00D74247">
        <w:rPr>
          <w:spacing w:val="-20"/>
          <w:w w:val="95"/>
          <w:sz w:val="22"/>
          <w:szCs w:val="22"/>
          <w:lang w:val="en-GB"/>
        </w:rPr>
        <w:t xml:space="preserve"> </w:t>
      </w:r>
      <w:r w:rsidRPr="00D74247">
        <w:rPr>
          <w:w w:val="95"/>
          <w:sz w:val="22"/>
          <w:szCs w:val="22"/>
          <w:lang w:val="en-GB"/>
        </w:rPr>
        <w:t>from</w:t>
      </w:r>
      <w:r w:rsidRPr="00D74247">
        <w:rPr>
          <w:spacing w:val="-21"/>
          <w:w w:val="95"/>
          <w:sz w:val="22"/>
          <w:szCs w:val="22"/>
          <w:lang w:val="en-GB"/>
        </w:rPr>
        <w:t xml:space="preserve"> </w:t>
      </w:r>
      <w:r w:rsidRPr="00D74247">
        <w:rPr>
          <w:w w:val="95"/>
          <w:sz w:val="22"/>
          <w:szCs w:val="22"/>
          <w:lang w:val="en-GB"/>
        </w:rPr>
        <w:t>the</w:t>
      </w:r>
      <w:r w:rsidRPr="00D74247">
        <w:rPr>
          <w:spacing w:val="-20"/>
          <w:w w:val="95"/>
          <w:sz w:val="22"/>
          <w:szCs w:val="22"/>
          <w:lang w:val="en-GB"/>
        </w:rPr>
        <w:t xml:space="preserve"> </w:t>
      </w:r>
      <w:r w:rsidRPr="00D74247">
        <w:rPr>
          <w:w w:val="95"/>
          <w:sz w:val="22"/>
          <w:szCs w:val="22"/>
          <w:lang w:val="en-GB"/>
        </w:rPr>
        <w:t>data</w:t>
      </w:r>
      <w:r w:rsidRPr="00D74247">
        <w:rPr>
          <w:spacing w:val="-21"/>
          <w:w w:val="95"/>
          <w:sz w:val="22"/>
          <w:szCs w:val="22"/>
          <w:lang w:val="en-GB"/>
        </w:rPr>
        <w:t xml:space="preserve"> </w:t>
      </w:r>
      <w:r w:rsidRPr="00D74247">
        <w:rPr>
          <w:w w:val="95"/>
          <w:sz w:val="22"/>
          <w:szCs w:val="22"/>
          <w:lang w:val="en-GB"/>
        </w:rPr>
        <w:t>exporter,</w:t>
      </w:r>
      <w:r w:rsidRPr="00D74247">
        <w:rPr>
          <w:spacing w:val="-21"/>
          <w:w w:val="95"/>
          <w:sz w:val="22"/>
          <w:szCs w:val="22"/>
          <w:lang w:val="en-GB"/>
        </w:rPr>
        <w:t xml:space="preserve"> </w:t>
      </w:r>
      <w:r w:rsidRPr="00D74247">
        <w:rPr>
          <w:w w:val="95"/>
          <w:sz w:val="22"/>
          <w:szCs w:val="22"/>
          <w:lang w:val="en-GB"/>
        </w:rPr>
        <w:t>directly</w:t>
      </w:r>
      <w:r w:rsidRPr="00D74247">
        <w:rPr>
          <w:spacing w:val="-23"/>
          <w:w w:val="95"/>
          <w:sz w:val="22"/>
          <w:szCs w:val="22"/>
          <w:lang w:val="en-GB"/>
        </w:rPr>
        <w:t xml:space="preserve"> </w:t>
      </w:r>
      <w:r w:rsidRPr="00D74247">
        <w:rPr>
          <w:w w:val="95"/>
          <w:sz w:val="22"/>
          <w:szCs w:val="22"/>
          <w:lang w:val="en-GB"/>
        </w:rPr>
        <w:t>or</w:t>
      </w:r>
      <w:r w:rsidRPr="00D74247">
        <w:rPr>
          <w:spacing w:val="-18"/>
          <w:w w:val="95"/>
          <w:sz w:val="22"/>
          <w:szCs w:val="22"/>
          <w:lang w:val="en-GB"/>
        </w:rPr>
        <w:t xml:space="preserve"> </w:t>
      </w:r>
      <w:r w:rsidRPr="00D74247">
        <w:rPr>
          <w:w w:val="95"/>
          <w:sz w:val="22"/>
          <w:szCs w:val="22"/>
          <w:lang w:val="en-GB"/>
        </w:rPr>
        <w:t>indirectly</w:t>
      </w:r>
      <w:r w:rsidRPr="00D74247">
        <w:rPr>
          <w:spacing w:val="-21"/>
          <w:w w:val="95"/>
          <w:sz w:val="22"/>
          <w:szCs w:val="22"/>
          <w:lang w:val="en-GB"/>
        </w:rPr>
        <w:t xml:space="preserve"> </w:t>
      </w:r>
      <w:r w:rsidRPr="00D74247">
        <w:rPr>
          <w:w w:val="95"/>
          <w:sz w:val="22"/>
          <w:szCs w:val="22"/>
          <w:lang w:val="en-GB"/>
        </w:rPr>
        <w:t>via</w:t>
      </w:r>
      <w:r w:rsidRPr="00D74247">
        <w:rPr>
          <w:spacing w:val="-20"/>
          <w:w w:val="95"/>
          <w:sz w:val="22"/>
          <w:szCs w:val="22"/>
          <w:lang w:val="en-GB"/>
        </w:rPr>
        <w:t xml:space="preserve"> </w:t>
      </w:r>
      <w:r w:rsidRPr="00D74247">
        <w:rPr>
          <w:w w:val="95"/>
          <w:sz w:val="22"/>
          <w:szCs w:val="22"/>
          <w:lang w:val="en-GB"/>
        </w:rPr>
        <w:t xml:space="preserve">another </w:t>
      </w:r>
      <w:r w:rsidRPr="00D74247">
        <w:rPr>
          <w:sz w:val="22"/>
          <w:szCs w:val="22"/>
          <w:lang w:val="en-GB"/>
        </w:rPr>
        <w:t>entity</w:t>
      </w:r>
      <w:r w:rsidRPr="00D74247">
        <w:rPr>
          <w:spacing w:val="-9"/>
          <w:sz w:val="22"/>
          <w:szCs w:val="22"/>
          <w:lang w:val="en-GB"/>
        </w:rPr>
        <w:t xml:space="preserve"> </w:t>
      </w:r>
      <w:r w:rsidRPr="00D74247">
        <w:rPr>
          <w:sz w:val="22"/>
          <w:szCs w:val="22"/>
          <w:lang w:val="en-GB"/>
        </w:rPr>
        <w:t>also</w:t>
      </w:r>
      <w:r w:rsidRPr="00D74247">
        <w:rPr>
          <w:spacing w:val="-7"/>
          <w:sz w:val="22"/>
          <w:szCs w:val="22"/>
          <w:lang w:val="en-GB"/>
        </w:rPr>
        <w:t xml:space="preserve"> </w:t>
      </w:r>
      <w:r w:rsidRPr="00D74247">
        <w:rPr>
          <w:sz w:val="22"/>
          <w:szCs w:val="22"/>
          <w:lang w:val="en-GB"/>
        </w:rPr>
        <w:t>Party</w:t>
      </w:r>
      <w:r w:rsidRPr="00D74247">
        <w:rPr>
          <w:spacing w:val="-8"/>
          <w:sz w:val="22"/>
          <w:szCs w:val="22"/>
          <w:lang w:val="en-GB"/>
        </w:rPr>
        <w:t xml:space="preserve"> </w:t>
      </w:r>
      <w:r w:rsidRPr="00D74247">
        <w:rPr>
          <w:sz w:val="22"/>
          <w:szCs w:val="22"/>
          <w:lang w:val="en-GB"/>
        </w:rPr>
        <w:t>to</w:t>
      </w:r>
      <w:r w:rsidRPr="00D74247">
        <w:rPr>
          <w:spacing w:val="-10"/>
          <w:sz w:val="22"/>
          <w:szCs w:val="22"/>
          <w:lang w:val="en-GB"/>
        </w:rPr>
        <w:t xml:space="preserve"> </w:t>
      </w:r>
      <w:r w:rsidRPr="00D74247">
        <w:rPr>
          <w:sz w:val="22"/>
          <w:szCs w:val="22"/>
          <w:lang w:val="en-GB"/>
        </w:rPr>
        <w:t>these</w:t>
      </w:r>
      <w:r w:rsidRPr="00D74247">
        <w:rPr>
          <w:spacing w:val="-7"/>
          <w:sz w:val="22"/>
          <w:szCs w:val="22"/>
          <w:lang w:val="en-GB"/>
        </w:rPr>
        <w:t xml:space="preserve"> </w:t>
      </w:r>
      <w:r w:rsidRPr="00D74247">
        <w:rPr>
          <w:sz w:val="22"/>
          <w:szCs w:val="22"/>
          <w:lang w:val="en-GB"/>
        </w:rPr>
        <w:t>Clauses,</w:t>
      </w:r>
      <w:r w:rsidRPr="00D74247">
        <w:rPr>
          <w:spacing w:val="-7"/>
          <w:sz w:val="22"/>
          <w:szCs w:val="22"/>
          <w:lang w:val="en-GB"/>
        </w:rPr>
        <w:t xml:space="preserve"> </w:t>
      </w:r>
      <w:r w:rsidRPr="00D74247">
        <w:rPr>
          <w:sz w:val="22"/>
          <w:szCs w:val="22"/>
          <w:lang w:val="en-GB"/>
        </w:rPr>
        <w:t>as</w:t>
      </w:r>
      <w:r w:rsidRPr="00D74247">
        <w:rPr>
          <w:spacing w:val="-9"/>
          <w:sz w:val="22"/>
          <w:szCs w:val="22"/>
          <w:lang w:val="en-GB"/>
        </w:rPr>
        <w:t xml:space="preserve"> </w:t>
      </w:r>
      <w:r w:rsidRPr="00D74247">
        <w:rPr>
          <w:sz w:val="22"/>
          <w:szCs w:val="22"/>
          <w:lang w:val="en-GB"/>
        </w:rPr>
        <w:t>listed</w:t>
      </w:r>
      <w:r w:rsidRPr="00D74247">
        <w:rPr>
          <w:spacing w:val="-9"/>
          <w:sz w:val="22"/>
          <w:szCs w:val="22"/>
          <w:lang w:val="en-GB"/>
        </w:rPr>
        <w:t xml:space="preserve"> </w:t>
      </w:r>
      <w:r w:rsidRPr="00D74247">
        <w:rPr>
          <w:sz w:val="22"/>
          <w:szCs w:val="22"/>
          <w:lang w:val="en-GB"/>
        </w:rPr>
        <w:t>in</w:t>
      </w:r>
      <w:r w:rsidRPr="00D74247">
        <w:rPr>
          <w:spacing w:val="-8"/>
          <w:sz w:val="22"/>
          <w:szCs w:val="22"/>
          <w:lang w:val="en-GB"/>
        </w:rPr>
        <w:t xml:space="preserve"> </w:t>
      </w:r>
      <w:r w:rsidRPr="00D74247">
        <w:rPr>
          <w:sz w:val="22"/>
          <w:szCs w:val="22"/>
          <w:lang w:val="en-GB"/>
        </w:rPr>
        <w:t>Annex</w:t>
      </w:r>
      <w:r w:rsidRPr="00D74247">
        <w:rPr>
          <w:spacing w:val="-8"/>
          <w:sz w:val="22"/>
          <w:szCs w:val="22"/>
          <w:lang w:val="en-GB"/>
        </w:rPr>
        <w:t xml:space="preserve"> </w:t>
      </w:r>
      <w:r w:rsidRPr="00D74247">
        <w:rPr>
          <w:sz w:val="22"/>
          <w:szCs w:val="22"/>
          <w:lang w:val="en-GB"/>
        </w:rPr>
        <w:t>I.A</w:t>
      </w:r>
      <w:r w:rsidRPr="00D74247">
        <w:rPr>
          <w:spacing w:val="-7"/>
          <w:sz w:val="22"/>
          <w:szCs w:val="22"/>
          <w:lang w:val="en-GB"/>
        </w:rPr>
        <w:t xml:space="preserve"> </w:t>
      </w:r>
      <w:r w:rsidRPr="00D74247">
        <w:rPr>
          <w:sz w:val="22"/>
          <w:szCs w:val="22"/>
          <w:lang w:val="en-GB"/>
        </w:rPr>
        <w:t>(hereinafter</w:t>
      </w:r>
      <w:r w:rsidRPr="00D74247">
        <w:rPr>
          <w:spacing w:val="-10"/>
          <w:sz w:val="22"/>
          <w:szCs w:val="22"/>
          <w:lang w:val="en-GB"/>
        </w:rPr>
        <w:t xml:space="preserve"> </w:t>
      </w:r>
      <w:r w:rsidRPr="00D74247">
        <w:rPr>
          <w:sz w:val="22"/>
          <w:szCs w:val="22"/>
          <w:lang w:val="en-GB"/>
        </w:rPr>
        <w:t>each</w:t>
      </w:r>
      <w:r w:rsidRPr="00D74247">
        <w:rPr>
          <w:spacing w:val="-9"/>
          <w:sz w:val="22"/>
          <w:szCs w:val="22"/>
          <w:lang w:val="en-GB"/>
        </w:rPr>
        <w:t xml:space="preserve"> </w:t>
      </w:r>
      <w:r w:rsidRPr="00D74247">
        <w:rPr>
          <w:sz w:val="22"/>
          <w:szCs w:val="22"/>
          <w:lang w:val="en-GB"/>
        </w:rPr>
        <w:t>‘data</w:t>
      </w:r>
      <w:r w:rsidRPr="00D74247">
        <w:rPr>
          <w:spacing w:val="-8"/>
          <w:sz w:val="22"/>
          <w:szCs w:val="22"/>
          <w:lang w:val="en-GB"/>
        </w:rPr>
        <w:t xml:space="preserve"> </w:t>
      </w:r>
      <w:r w:rsidRPr="00D74247">
        <w:rPr>
          <w:sz w:val="22"/>
          <w:szCs w:val="22"/>
          <w:lang w:val="en-GB"/>
        </w:rPr>
        <w:t>importer’)</w:t>
      </w:r>
    </w:p>
    <w:p w14:paraId="79D2EF68" w14:textId="77777777" w:rsidR="00B21F40" w:rsidRPr="00D74247" w:rsidRDefault="00DB5783" w:rsidP="00B21F40">
      <w:pPr>
        <w:pStyle w:val="Brdtekst"/>
        <w:keepNext/>
        <w:keepLines/>
        <w:widowControl/>
        <w:kinsoku w:val="0"/>
        <w:overflowPunct w:val="0"/>
        <w:spacing w:before="162"/>
        <w:ind w:left="410"/>
        <w:rPr>
          <w:sz w:val="22"/>
          <w:szCs w:val="22"/>
          <w:lang w:val="en-GB"/>
        </w:rPr>
      </w:pPr>
      <w:r w:rsidRPr="00D74247">
        <w:rPr>
          <w:sz w:val="22"/>
          <w:szCs w:val="22"/>
          <w:lang w:val="en-GB"/>
        </w:rPr>
        <w:t>have agreed to these standard contractual clauses (hereinafter: ‘Clauses’).</w:t>
      </w:r>
    </w:p>
    <w:p w14:paraId="2C375B46" w14:textId="77777777" w:rsidR="00B21F40" w:rsidRPr="00D74247" w:rsidRDefault="00DB5783" w:rsidP="00B21F40">
      <w:pPr>
        <w:pStyle w:val="Listeavsnitt"/>
        <w:keepNext/>
        <w:keepLines/>
        <w:widowControl/>
        <w:numPr>
          <w:ilvl w:val="0"/>
          <w:numId w:val="11"/>
        </w:numPr>
        <w:tabs>
          <w:tab w:val="left" w:pos="411"/>
        </w:tabs>
        <w:kinsoku w:val="0"/>
        <w:overflowPunct w:val="0"/>
        <w:spacing w:before="158" w:line="230" w:lineRule="auto"/>
        <w:ind w:right="119"/>
        <w:rPr>
          <w:sz w:val="22"/>
          <w:szCs w:val="22"/>
          <w:lang w:val="en-GB"/>
        </w:rPr>
      </w:pPr>
      <w:r w:rsidRPr="00D74247">
        <w:rPr>
          <w:sz w:val="22"/>
          <w:szCs w:val="22"/>
          <w:lang w:val="en-GB"/>
        </w:rPr>
        <w:t>These</w:t>
      </w:r>
      <w:r w:rsidRPr="00D74247">
        <w:rPr>
          <w:spacing w:val="-7"/>
          <w:sz w:val="22"/>
          <w:szCs w:val="22"/>
          <w:lang w:val="en-GB"/>
        </w:rPr>
        <w:t xml:space="preserve"> </w:t>
      </w:r>
      <w:r w:rsidRPr="00A551C8">
        <w:rPr>
          <w:w w:val="95"/>
          <w:sz w:val="22"/>
          <w:szCs w:val="22"/>
          <w:lang w:val="en-GB"/>
        </w:rPr>
        <w:t>Clauses</w:t>
      </w:r>
      <w:r w:rsidRPr="00D74247">
        <w:rPr>
          <w:spacing w:val="-5"/>
          <w:sz w:val="22"/>
          <w:szCs w:val="22"/>
          <w:lang w:val="en-GB"/>
        </w:rPr>
        <w:t xml:space="preserve"> </w:t>
      </w:r>
      <w:r w:rsidRPr="00D74247">
        <w:rPr>
          <w:sz w:val="22"/>
          <w:szCs w:val="22"/>
          <w:lang w:val="en-GB"/>
        </w:rPr>
        <w:t>apply</w:t>
      </w:r>
      <w:r w:rsidRPr="00D74247">
        <w:rPr>
          <w:spacing w:val="-6"/>
          <w:sz w:val="22"/>
          <w:szCs w:val="22"/>
          <w:lang w:val="en-GB"/>
        </w:rPr>
        <w:t xml:space="preserve"> </w:t>
      </w:r>
      <w:r w:rsidRPr="00D74247">
        <w:rPr>
          <w:sz w:val="22"/>
          <w:szCs w:val="22"/>
          <w:lang w:val="en-GB"/>
        </w:rPr>
        <w:t>with</w:t>
      </w:r>
      <w:r w:rsidRPr="00D74247">
        <w:rPr>
          <w:spacing w:val="-6"/>
          <w:sz w:val="22"/>
          <w:szCs w:val="22"/>
          <w:lang w:val="en-GB"/>
        </w:rPr>
        <w:t xml:space="preserve"> </w:t>
      </w:r>
      <w:r w:rsidRPr="00D74247">
        <w:rPr>
          <w:sz w:val="22"/>
          <w:szCs w:val="22"/>
          <w:lang w:val="en-GB"/>
        </w:rPr>
        <w:t>respect</w:t>
      </w:r>
      <w:r w:rsidRPr="00D74247">
        <w:rPr>
          <w:spacing w:val="-5"/>
          <w:sz w:val="22"/>
          <w:szCs w:val="22"/>
          <w:lang w:val="en-GB"/>
        </w:rPr>
        <w:t xml:space="preserve"> </w:t>
      </w:r>
      <w:r w:rsidRPr="00D74247">
        <w:rPr>
          <w:sz w:val="22"/>
          <w:szCs w:val="22"/>
          <w:lang w:val="en-GB"/>
        </w:rPr>
        <w:t>to</w:t>
      </w:r>
      <w:r w:rsidRPr="00D74247">
        <w:rPr>
          <w:spacing w:val="-7"/>
          <w:sz w:val="22"/>
          <w:szCs w:val="22"/>
          <w:lang w:val="en-GB"/>
        </w:rPr>
        <w:t xml:space="preserve"> </w:t>
      </w:r>
      <w:r w:rsidRPr="00D74247">
        <w:rPr>
          <w:sz w:val="22"/>
          <w:szCs w:val="22"/>
          <w:lang w:val="en-GB"/>
        </w:rPr>
        <w:t>the</w:t>
      </w:r>
      <w:r w:rsidRPr="00D74247">
        <w:rPr>
          <w:spacing w:val="-6"/>
          <w:sz w:val="22"/>
          <w:szCs w:val="22"/>
          <w:lang w:val="en-GB"/>
        </w:rPr>
        <w:t xml:space="preserve"> </w:t>
      </w:r>
      <w:r w:rsidRPr="00D74247">
        <w:rPr>
          <w:sz w:val="22"/>
          <w:szCs w:val="22"/>
          <w:lang w:val="en-GB"/>
        </w:rPr>
        <w:t>transfer</w:t>
      </w:r>
      <w:r w:rsidRPr="00D74247">
        <w:rPr>
          <w:spacing w:val="-5"/>
          <w:sz w:val="22"/>
          <w:szCs w:val="22"/>
          <w:lang w:val="en-GB"/>
        </w:rPr>
        <w:t xml:space="preserve"> </w:t>
      </w:r>
      <w:r w:rsidRPr="00D74247">
        <w:rPr>
          <w:sz w:val="22"/>
          <w:szCs w:val="22"/>
          <w:lang w:val="en-GB"/>
        </w:rPr>
        <w:t>of</w:t>
      </w:r>
      <w:r w:rsidRPr="00D74247">
        <w:rPr>
          <w:spacing w:val="-6"/>
          <w:sz w:val="22"/>
          <w:szCs w:val="22"/>
          <w:lang w:val="en-GB"/>
        </w:rPr>
        <w:t xml:space="preserve"> </w:t>
      </w:r>
      <w:r w:rsidRPr="00D74247">
        <w:rPr>
          <w:sz w:val="22"/>
          <w:szCs w:val="22"/>
          <w:lang w:val="en-GB"/>
        </w:rPr>
        <w:t>personal</w:t>
      </w:r>
      <w:r w:rsidRPr="00D74247">
        <w:rPr>
          <w:spacing w:val="-6"/>
          <w:sz w:val="22"/>
          <w:szCs w:val="22"/>
          <w:lang w:val="en-GB"/>
        </w:rPr>
        <w:t xml:space="preserve"> </w:t>
      </w:r>
      <w:r w:rsidRPr="00D74247">
        <w:rPr>
          <w:sz w:val="22"/>
          <w:szCs w:val="22"/>
          <w:lang w:val="en-GB"/>
        </w:rPr>
        <w:t>data</w:t>
      </w:r>
      <w:r w:rsidRPr="00D74247">
        <w:rPr>
          <w:spacing w:val="-6"/>
          <w:sz w:val="22"/>
          <w:szCs w:val="22"/>
          <w:lang w:val="en-GB"/>
        </w:rPr>
        <w:t xml:space="preserve"> </w:t>
      </w:r>
      <w:r w:rsidRPr="00D74247">
        <w:rPr>
          <w:sz w:val="22"/>
          <w:szCs w:val="22"/>
          <w:lang w:val="en-GB"/>
        </w:rPr>
        <w:t>as</w:t>
      </w:r>
      <w:r w:rsidRPr="00D74247">
        <w:rPr>
          <w:spacing w:val="-7"/>
          <w:sz w:val="22"/>
          <w:szCs w:val="22"/>
          <w:lang w:val="en-GB"/>
        </w:rPr>
        <w:t xml:space="preserve"> </w:t>
      </w:r>
      <w:r w:rsidRPr="00D74247">
        <w:rPr>
          <w:sz w:val="22"/>
          <w:szCs w:val="22"/>
          <w:lang w:val="en-GB"/>
        </w:rPr>
        <w:t>specified</w:t>
      </w:r>
      <w:r w:rsidRPr="00D74247">
        <w:rPr>
          <w:spacing w:val="-5"/>
          <w:sz w:val="22"/>
          <w:szCs w:val="22"/>
          <w:lang w:val="en-GB"/>
        </w:rPr>
        <w:t xml:space="preserve"> </w:t>
      </w:r>
      <w:r w:rsidRPr="00D74247">
        <w:rPr>
          <w:sz w:val="22"/>
          <w:szCs w:val="22"/>
          <w:lang w:val="en-GB"/>
        </w:rPr>
        <w:t>in</w:t>
      </w:r>
      <w:r w:rsidRPr="00D74247">
        <w:rPr>
          <w:spacing w:val="-7"/>
          <w:sz w:val="22"/>
          <w:szCs w:val="22"/>
          <w:lang w:val="en-GB"/>
        </w:rPr>
        <w:t xml:space="preserve"> </w:t>
      </w:r>
      <w:r w:rsidRPr="00D74247">
        <w:rPr>
          <w:sz w:val="22"/>
          <w:szCs w:val="22"/>
          <w:lang w:val="en-GB"/>
        </w:rPr>
        <w:t>Annex</w:t>
      </w:r>
      <w:r w:rsidRPr="00D74247">
        <w:rPr>
          <w:spacing w:val="-6"/>
          <w:sz w:val="22"/>
          <w:szCs w:val="22"/>
          <w:lang w:val="en-GB"/>
        </w:rPr>
        <w:t xml:space="preserve"> </w:t>
      </w:r>
      <w:r w:rsidRPr="00D74247">
        <w:rPr>
          <w:sz w:val="22"/>
          <w:szCs w:val="22"/>
          <w:lang w:val="en-GB"/>
        </w:rPr>
        <w:t>I.B.</w:t>
      </w:r>
    </w:p>
    <w:p w14:paraId="62B554E2" w14:textId="77777777" w:rsidR="00B21F40" w:rsidRPr="00D74247" w:rsidRDefault="00DB5783" w:rsidP="00B21F40">
      <w:pPr>
        <w:pStyle w:val="Listeavsnitt"/>
        <w:keepNext/>
        <w:keepLines/>
        <w:widowControl/>
        <w:numPr>
          <w:ilvl w:val="0"/>
          <w:numId w:val="11"/>
        </w:numPr>
        <w:tabs>
          <w:tab w:val="left" w:pos="411"/>
        </w:tabs>
        <w:kinsoku w:val="0"/>
        <w:overflowPunct w:val="0"/>
        <w:spacing w:before="158" w:line="230" w:lineRule="auto"/>
        <w:ind w:right="119"/>
        <w:rPr>
          <w:sz w:val="22"/>
          <w:szCs w:val="22"/>
          <w:lang w:val="en-GB"/>
        </w:rPr>
      </w:pPr>
      <w:r w:rsidRPr="00D74247">
        <w:rPr>
          <w:sz w:val="22"/>
          <w:szCs w:val="22"/>
          <w:lang w:val="en-GB"/>
        </w:rPr>
        <w:t>The</w:t>
      </w:r>
      <w:r w:rsidRPr="00D74247">
        <w:rPr>
          <w:spacing w:val="-23"/>
          <w:sz w:val="22"/>
          <w:szCs w:val="22"/>
          <w:lang w:val="en-GB"/>
        </w:rPr>
        <w:t xml:space="preserve"> </w:t>
      </w:r>
      <w:r w:rsidRPr="00D74247">
        <w:rPr>
          <w:sz w:val="22"/>
          <w:szCs w:val="22"/>
          <w:lang w:val="en-GB"/>
        </w:rPr>
        <w:t>Appendix</w:t>
      </w:r>
      <w:r w:rsidRPr="00D74247">
        <w:rPr>
          <w:spacing w:val="-23"/>
          <w:sz w:val="22"/>
          <w:szCs w:val="22"/>
          <w:lang w:val="en-GB"/>
        </w:rPr>
        <w:t xml:space="preserve"> </w:t>
      </w:r>
      <w:r w:rsidRPr="00D74247">
        <w:rPr>
          <w:sz w:val="22"/>
          <w:szCs w:val="22"/>
          <w:lang w:val="en-GB"/>
        </w:rPr>
        <w:t>to</w:t>
      </w:r>
      <w:r w:rsidRPr="00D74247">
        <w:rPr>
          <w:spacing w:val="-23"/>
          <w:sz w:val="22"/>
          <w:szCs w:val="22"/>
          <w:lang w:val="en-GB"/>
        </w:rPr>
        <w:t xml:space="preserve"> </w:t>
      </w:r>
      <w:r w:rsidRPr="00D74247">
        <w:rPr>
          <w:sz w:val="22"/>
          <w:szCs w:val="22"/>
          <w:lang w:val="en-GB"/>
        </w:rPr>
        <w:t>these</w:t>
      </w:r>
      <w:r w:rsidRPr="00D74247">
        <w:rPr>
          <w:spacing w:val="-23"/>
          <w:sz w:val="22"/>
          <w:szCs w:val="22"/>
          <w:lang w:val="en-GB"/>
        </w:rPr>
        <w:t xml:space="preserve"> </w:t>
      </w:r>
      <w:r w:rsidRPr="00D74247">
        <w:rPr>
          <w:sz w:val="22"/>
          <w:szCs w:val="22"/>
          <w:lang w:val="en-GB"/>
        </w:rPr>
        <w:t>Clauses</w:t>
      </w:r>
      <w:r w:rsidRPr="00D74247">
        <w:rPr>
          <w:spacing w:val="-22"/>
          <w:sz w:val="22"/>
          <w:szCs w:val="22"/>
          <w:lang w:val="en-GB"/>
        </w:rPr>
        <w:t xml:space="preserve"> </w:t>
      </w:r>
      <w:r w:rsidRPr="00D74247">
        <w:rPr>
          <w:sz w:val="22"/>
          <w:szCs w:val="22"/>
          <w:lang w:val="en-GB"/>
        </w:rPr>
        <w:t>containing</w:t>
      </w:r>
      <w:r w:rsidRPr="00D74247">
        <w:rPr>
          <w:spacing w:val="-23"/>
          <w:sz w:val="22"/>
          <w:szCs w:val="22"/>
          <w:lang w:val="en-GB"/>
        </w:rPr>
        <w:t xml:space="preserve"> </w:t>
      </w:r>
      <w:r w:rsidRPr="00D74247">
        <w:rPr>
          <w:sz w:val="22"/>
          <w:szCs w:val="22"/>
          <w:lang w:val="en-GB"/>
        </w:rPr>
        <w:t>the</w:t>
      </w:r>
      <w:r w:rsidRPr="00D74247">
        <w:rPr>
          <w:spacing w:val="-22"/>
          <w:sz w:val="22"/>
          <w:szCs w:val="22"/>
          <w:lang w:val="en-GB"/>
        </w:rPr>
        <w:t xml:space="preserve"> </w:t>
      </w:r>
      <w:r w:rsidRPr="00D74247">
        <w:rPr>
          <w:sz w:val="22"/>
          <w:szCs w:val="22"/>
          <w:lang w:val="en-GB"/>
        </w:rPr>
        <w:t>Annexes</w:t>
      </w:r>
      <w:r w:rsidRPr="00D74247">
        <w:rPr>
          <w:spacing w:val="-22"/>
          <w:sz w:val="22"/>
          <w:szCs w:val="22"/>
          <w:lang w:val="en-GB"/>
        </w:rPr>
        <w:t xml:space="preserve"> </w:t>
      </w:r>
      <w:r w:rsidRPr="00D74247">
        <w:rPr>
          <w:sz w:val="22"/>
          <w:szCs w:val="22"/>
          <w:lang w:val="en-GB"/>
        </w:rPr>
        <w:t>referred</w:t>
      </w:r>
      <w:r w:rsidRPr="00D74247">
        <w:rPr>
          <w:spacing w:val="-23"/>
          <w:sz w:val="22"/>
          <w:szCs w:val="22"/>
          <w:lang w:val="en-GB"/>
        </w:rPr>
        <w:t xml:space="preserve"> </w:t>
      </w:r>
      <w:r w:rsidRPr="00D74247">
        <w:rPr>
          <w:sz w:val="22"/>
          <w:szCs w:val="22"/>
          <w:lang w:val="en-GB"/>
        </w:rPr>
        <w:t>to</w:t>
      </w:r>
      <w:r w:rsidRPr="00D74247">
        <w:rPr>
          <w:spacing w:val="-23"/>
          <w:sz w:val="22"/>
          <w:szCs w:val="22"/>
          <w:lang w:val="en-GB"/>
        </w:rPr>
        <w:t xml:space="preserve"> </w:t>
      </w:r>
      <w:r w:rsidRPr="00D74247">
        <w:rPr>
          <w:sz w:val="22"/>
          <w:szCs w:val="22"/>
          <w:lang w:val="en-GB"/>
        </w:rPr>
        <w:t>therein</w:t>
      </w:r>
      <w:r w:rsidRPr="00D74247">
        <w:rPr>
          <w:spacing w:val="-23"/>
          <w:sz w:val="22"/>
          <w:szCs w:val="22"/>
          <w:lang w:val="en-GB"/>
        </w:rPr>
        <w:t xml:space="preserve"> </w:t>
      </w:r>
      <w:r w:rsidRPr="00D74247">
        <w:rPr>
          <w:sz w:val="22"/>
          <w:szCs w:val="22"/>
          <w:lang w:val="en-GB"/>
        </w:rPr>
        <w:t>forms</w:t>
      </w:r>
      <w:r w:rsidRPr="00D74247">
        <w:rPr>
          <w:spacing w:val="-22"/>
          <w:sz w:val="22"/>
          <w:szCs w:val="22"/>
          <w:lang w:val="en-GB"/>
        </w:rPr>
        <w:t xml:space="preserve"> </w:t>
      </w:r>
      <w:r w:rsidRPr="00D74247">
        <w:rPr>
          <w:sz w:val="22"/>
          <w:szCs w:val="22"/>
          <w:lang w:val="en-GB"/>
        </w:rPr>
        <w:t>an</w:t>
      </w:r>
      <w:r w:rsidRPr="00D74247">
        <w:rPr>
          <w:spacing w:val="-23"/>
          <w:sz w:val="22"/>
          <w:szCs w:val="22"/>
          <w:lang w:val="en-GB"/>
        </w:rPr>
        <w:t xml:space="preserve"> </w:t>
      </w:r>
      <w:r w:rsidRPr="00D74247">
        <w:rPr>
          <w:sz w:val="22"/>
          <w:szCs w:val="22"/>
          <w:lang w:val="en-GB"/>
        </w:rPr>
        <w:t>integral</w:t>
      </w:r>
      <w:r w:rsidRPr="00D74247">
        <w:rPr>
          <w:spacing w:val="-23"/>
          <w:sz w:val="22"/>
          <w:szCs w:val="22"/>
          <w:lang w:val="en-GB"/>
        </w:rPr>
        <w:t xml:space="preserve"> </w:t>
      </w:r>
      <w:r w:rsidRPr="00D74247">
        <w:rPr>
          <w:sz w:val="22"/>
          <w:szCs w:val="22"/>
          <w:lang w:val="en-GB"/>
        </w:rPr>
        <w:t>part</w:t>
      </w:r>
      <w:r w:rsidRPr="00D74247">
        <w:rPr>
          <w:spacing w:val="-23"/>
          <w:sz w:val="22"/>
          <w:szCs w:val="22"/>
          <w:lang w:val="en-GB"/>
        </w:rPr>
        <w:t xml:space="preserve"> </w:t>
      </w:r>
      <w:r w:rsidRPr="00D74247">
        <w:rPr>
          <w:sz w:val="22"/>
          <w:szCs w:val="22"/>
          <w:lang w:val="en-GB"/>
        </w:rPr>
        <w:t>of</w:t>
      </w:r>
      <w:r w:rsidRPr="00D74247">
        <w:rPr>
          <w:spacing w:val="-21"/>
          <w:sz w:val="22"/>
          <w:szCs w:val="22"/>
          <w:lang w:val="en-GB"/>
        </w:rPr>
        <w:t xml:space="preserve"> </w:t>
      </w:r>
      <w:r w:rsidRPr="00D74247">
        <w:rPr>
          <w:sz w:val="22"/>
          <w:szCs w:val="22"/>
          <w:lang w:val="en-GB"/>
        </w:rPr>
        <w:t>these</w:t>
      </w:r>
      <w:r w:rsidRPr="00D74247">
        <w:rPr>
          <w:spacing w:val="-22"/>
          <w:sz w:val="22"/>
          <w:szCs w:val="22"/>
          <w:lang w:val="en-GB"/>
        </w:rPr>
        <w:t xml:space="preserve"> </w:t>
      </w:r>
      <w:r w:rsidRPr="00D74247">
        <w:rPr>
          <w:sz w:val="22"/>
          <w:szCs w:val="22"/>
          <w:lang w:val="en-GB"/>
        </w:rPr>
        <w:t>Clauses.</w:t>
      </w:r>
    </w:p>
    <w:p w14:paraId="618654BD" w14:textId="77777777" w:rsidR="00B21F40" w:rsidRPr="00D74247" w:rsidRDefault="00000000" w:rsidP="00B21F40">
      <w:pPr>
        <w:pStyle w:val="Brdtekst"/>
        <w:keepNext/>
        <w:keepLines/>
        <w:widowControl/>
        <w:kinsoku w:val="0"/>
        <w:overflowPunct w:val="0"/>
        <w:rPr>
          <w:sz w:val="22"/>
          <w:szCs w:val="22"/>
          <w:lang w:val="en-GB"/>
        </w:rPr>
      </w:pPr>
    </w:p>
    <w:p w14:paraId="796DD36A" w14:textId="77777777" w:rsidR="00B21F40" w:rsidRPr="00D74247" w:rsidRDefault="00000000" w:rsidP="00B21F40">
      <w:pPr>
        <w:pStyle w:val="Brdtekst"/>
        <w:keepNext/>
        <w:keepLines/>
        <w:widowControl/>
        <w:kinsoku w:val="0"/>
        <w:overflowPunct w:val="0"/>
        <w:spacing w:before="9"/>
        <w:rPr>
          <w:sz w:val="22"/>
          <w:szCs w:val="22"/>
          <w:lang w:val="en-GB"/>
        </w:rPr>
      </w:pPr>
    </w:p>
    <w:p w14:paraId="055473E9" w14:textId="77777777" w:rsidR="00B21F40" w:rsidRPr="00D74247" w:rsidRDefault="00DB5783" w:rsidP="00B21F40">
      <w:pPr>
        <w:pStyle w:val="Brdtekst"/>
        <w:keepNext/>
        <w:keepLines/>
        <w:widowControl/>
        <w:kinsoku w:val="0"/>
        <w:overflowPunct w:val="0"/>
        <w:ind w:left="528"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2</w:t>
      </w:r>
    </w:p>
    <w:p w14:paraId="13EF626D" w14:textId="77777777" w:rsidR="00B21F40" w:rsidRPr="00D74247" w:rsidRDefault="00000000" w:rsidP="00B21F40">
      <w:pPr>
        <w:pStyle w:val="Brdtekst"/>
        <w:keepNext/>
        <w:keepLines/>
        <w:widowControl/>
        <w:kinsoku w:val="0"/>
        <w:overflowPunct w:val="0"/>
        <w:spacing w:before="9"/>
        <w:rPr>
          <w:rFonts w:ascii="Book Antiqua" w:hAnsi="Book Antiqua" w:cs="Book Antiqua"/>
          <w:i/>
          <w:iCs/>
          <w:sz w:val="22"/>
          <w:szCs w:val="22"/>
          <w:lang w:val="en-GB"/>
        </w:rPr>
      </w:pPr>
    </w:p>
    <w:p w14:paraId="619FAC96" w14:textId="77777777" w:rsidR="00B21F40" w:rsidRPr="00D74247" w:rsidRDefault="00DB5783" w:rsidP="00B21F40">
      <w:pPr>
        <w:pStyle w:val="Overskrift1"/>
        <w:rPr>
          <w:sz w:val="22"/>
          <w:szCs w:val="22"/>
          <w:lang w:val="en-GB"/>
        </w:rPr>
      </w:pPr>
      <w:r w:rsidRPr="00D74247">
        <w:rPr>
          <w:sz w:val="22"/>
          <w:szCs w:val="22"/>
          <w:lang w:val="en-GB"/>
        </w:rPr>
        <w:t>Effect and invariability of the Clauses</w:t>
      </w:r>
    </w:p>
    <w:p w14:paraId="45ACF126" w14:textId="77777777" w:rsidR="00B21F40" w:rsidRPr="00D74247" w:rsidRDefault="00DB5783" w:rsidP="00B21F40">
      <w:pPr>
        <w:pStyle w:val="Listeavsnitt"/>
        <w:keepNext/>
        <w:keepLines/>
        <w:widowControl/>
        <w:numPr>
          <w:ilvl w:val="0"/>
          <w:numId w:val="33"/>
        </w:numPr>
        <w:tabs>
          <w:tab w:val="left" w:pos="411"/>
        </w:tabs>
        <w:kinsoku w:val="0"/>
        <w:overflowPunct w:val="0"/>
        <w:spacing w:before="158" w:line="230" w:lineRule="auto"/>
        <w:ind w:right="119"/>
        <w:rPr>
          <w:w w:val="95"/>
          <w:sz w:val="22"/>
          <w:szCs w:val="22"/>
          <w:lang w:val="en-GB"/>
        </w:rPr>
      </w:pPr>
      <w:r w:rsidRPr="00D74247">
        <w:rPr>
          <w:w w:val="95"/>
          <w:sz w:val="22"/>
          <w:szCs w:val="22"/>
          <w:lang w:val="en-GB"/>
        </w:rPr>
        <w:t>These</w:t>
      </w:r>
      <w:r w:rsidRPr="00D74247">
        <w:rPr>
          <w:spacing w:val="-3"/>
          <w:w w:val="95"/>
          <w:sz w:val="22"/>
          <w:szCs w:val="22"/>
          <w:lang w:val="en-GB"/>
        </w:rPr>
        <w:t xml:space="preserve"> </w:t>
      </w:r>
      <w:r w:rsidRPr="00D74247">
        <w:rPr>
          <w:w w:val="95"/>
          <w:sz w:val="22"/>
          <w:szCs w:val="22"/>
          <w:lang w:val="en-GB"/>
        </w:rPr>
        <w:t>Clauses</w:t>
      </w:r>
      <w:r w:rsidRPr="00D74247">
        <w:rPr>
          <w:spacing w:val="-3"/>
          <w:w w:val="95"/>
          <w:sz w:val="22"/>
          <w:szCs w:val="22"/>
          <w:lang w:val="en-GB"/>
        </w:rPr>
        <w:t xml:space="preserve"> </w:t>
      </w:r>
      <w:r w:rsidRPr="00D74247">
        <w:rPr>
          <w:w w:val="95"/>
          <w:sz w:val="22"/>
          <w:szCs w:val="22"/>
          <w:lang w:val="en-GB"/>
        </w:rPr>
        <w:t>set</w:t>
      </w:r>
      <w:r w:rsidRPr="00D74247">
        <w:rPr>
          <w:spacing w:val="-3"/>
          <w:w w:val="95"/>
          <w:sz w:val="22"/>
          <w:szCs w:val="22"/>
          <w:lang w:val="en-GB"/>
        </w:rPr>
        <w:t xml:space="preserve"> </w:t>
      </w:r>
      <w:r w:rsidRPr="00D74247">
        <w:rPr>
          <w:w w:val="95"/>
          <w:sz w:val="22"/>
          <w:szCs w:val="22"/>
          <w:lang w:val="en-GB"/>
        </w:rPr>
        <w:t>out</w:t>
      </w:r>
      <w:r w:rsidRPr="00D74247">
        <w:rPr>
          <w:spacing w:val="-3"/>
          <w:w w:val="95"/>
          <w:sz w:val="22"/>
          <w:szCs w:val="22"/>
          <w:lang w:val="en-GB"/>
        </w:rPr>
        <w:t xml:space="preserve"> </w:t>
      </w:r>
      <w:r w:rsidRPr="00D74247">
        <w:rPr>
          <w:w w:val="95"/>
          <w:sz w:val="22"/>
          <w:szCs w:val="22"/>
          <w:lang w:val="en-GB"/>
        </w:rPr>
        <w:t>appropriate</w:t>
      </w:r>
      <w:r w:rsidRPr="00D74247">
        <w:rPr>
          <w:spacing w:val="-3"/>
          <w:w w:val="95"/>
          <w:sz w:val="22"/>
          <w:szCs w:val="22"/>
          <w:lang w:val="en-GB"/>
        </w:rPr>
        <w:t xml:space="preserve"> </w:t>
      </w:r>
      <w:r w:rsidRPr="00D74247">
        <w:rPr>
          <w:w w:val="95"/>
          <w:sz w:val="22"/>
          <w:szCs w:val="22"/>
          <w:lang w:val="en-GB"/>
        </w:rPr>
        <w:t>safeguards,</w:t>
      </w:r>
      <w:r w:rsidRPr="00D74247">
        <w:rPr>
          <w:spacing w:val="-3"/>
          <w:w w:val="95"/>
          <w:sz w:val="22"/>
          <w:szCs w:val="22"/>
          <w:lang w:val="en-GB"/>
        </w:rPr>
        <w:t xml:space="preserve"> </w:t>
      </w:r>
      <w:r w:rsidRPr="00D74247">
        <w:rPr>
          <w:w w:val="95"/>
          <w:sz w:val="22"/>
          <w:szCs w:val="22"/>
          <w:lang w:val="en-GB"/>
        </w:rPr>
        <w:t>including</w:t>
      </w:r>
      <w:r w:rsidRPr="00D74247">
        <w:rPr>
          <w:spacing w:val="-4"/>
          <w:w w:val="95"/>
          <w:sz w:val="22"/>
          <w:szCs w:val="22"/>
          <w:lang w:val="en-GB"/>
        </w:rPr>
        <w:t xml:space="preserve"> </w:t>
      </w:r>
      <w:r w:rsidRPr="00D74247">
        <w:rPr>
          <w:w w:val="95"/>
          <w:sz w:val="22"/>
          <w:szCs w:val="22"/>
          <w:lang w:val="en-GB"/>
        </w:rPr>
        <w:t>enforceable</w:t>
      </w:r>
      <w:r w:rsidRPr="00D74247">
        <w:rPr>
          <w:spacing w:val="-3"/>
          <w:w w:val="95"/>
          <w:sz w:val="22"/>
          <w:szCs w:val="22"/>
          <w:lang w:val="en-GB"/>
        </w:rPr>
        <w:t xml:space="preserve"> </w:t>
      </w:r>
      <w:r w:rsidRPr="00D74247">
        <w:rPr>
          <w:w w:val="95"/>
          <w:sz w:val="22"/>
          <w:szCs w:val="22"/>
          <w:lang w:val="en-GB"/>
        </w:rPr>
        <w:t>data</w:t>
      </w:r>
      <w:r w:rsidRPr="00D74247">
        <w:rPr>
          <w:spacing w:val="-3"/>
          <w:w w:val="95"/>
          <w:sz w:val="22"/>
          <w:szCs w:val="22"/>
          <w:lang w:val="en-GB"/>
        </w:rPr>
        <w:t xml:space="preserve"> </w:t>
      </w:r>
      <w:r w:rsidRPr="00D74247">
        <w:rPr>
          <w:w w:val="95"/>
          <w:sz w:val="22"/>
          <w:szCs w:val="22"/>
          <w:lang w:val="en-GB"/>
        </w:rPr>
        <w:t>subject</w:t>
      </w:r>
      <w:r w:rsidRPr="00D74247">
        <w:rPr>
          <w:spacing w:val="-2"/>
          <w:w w:val="95"/>
          <w:sz w:val="22"/>
          <w:szCs w:val="22"/>
          <w:lang w:val="en-GB"/>
        </w:rPr>
        <w:t xml:space="preserve"> </w:t>
      </w:r>
      <w:r w:rsidRPr="00D74247">
        <w:rPr>
          <w:w w:val="95"/>
          <w:sz w:val="22"/>
          <w:szCs w:val="22"/>
          <w:lang w:val="en-GB"/>
        </w:rPr>
        <w:t>rights</w:t>
      </w:r>
      <w:r w:rsidRPr="00D74247">
        <w:rPr>
          <w:spacing w:val="-2"/>
          <w:w w:val="95"/>
          <w:sz w:val="22"/>
          <w:szCs w:val="22"/>
          <w:lang w:val="en-GB"/>
        </w:rPr>
        <w:t xml:space="preserve"> </w:t>
      </w:r>
      <w:r w:rsidRPr="00D74247">
        <w:rPr>
          <w:w w:val="95"/>
          <w:sz w:val="22"/>
          <w:szCs w:val="22"/>
          <w:lang w:val="en-GB"/>
        </w:rPr>
        <w:t>and</w:t>
      </w:r>
      <w:r w:rsidRPr="00D74247">
        <w:rPr>
          <w:spacing w:val="-3"/>
          <w:w w:val="95"/>
          <w:sz w:val="22"/>
          <w:szCs w:val="22"/>
          <w:lang w:val="en-GB"/>
        </w:rPr>
        <w:t xml:space="preserve"> </w:t>
      </w:r>
      <w:r w:rsidRPr="00D74247">
        <w:rPr>
          <w:w w:val="95"/>
          <w:sz w:val="22"/>
          <w:szCs w:val="22"/>
          <w:lang w:val="en-GB"/>
        </w:rPr>
        <w:t>effective</w:t>
      </w:r>
      <w:r w:rsidRPr="00D74247">
        <w:rPr>
          <w:spacing w:val="-2"/>
          <w:w w:val="95"/>
          <w:sz w:val="22"/>
          <w:szCs w:val="22"/>
          <w:lang w:val="en-GB"/>
        </w:rPr>
        <w:t xml:space="preserve"> </w:t>
      </w:r>
      <w:r w:rsidRPr="00D74247">
        <w:rPr>
          <w:w w:val="95"/>
          <w:sz w:val="22"/>
          <w:szCs w:val="22"/>
          <w:lang w:val="en-GB"/>
        </w:rPr>
        <w:t>legal</w:t>
      </w:r>
      <w:r w:rsidRPr="00D74247">
        <w:rPr>
          <w:spacing w:val="-2"/>
          <w:w w:val="95"/>
          <w:sz w:val="22"/>
          <w:szCs w:val="22"/>
          <w:lang w:val="en-GB"/>
        </w:rPr>
        <w:t xml:space="preserve"> </w:t>
      </w:r>
      <w:r w:rsidRPr="00D74247">
        <w:rPr>
          <w:w w:val="95"/>
          <w:sz w:val="22"/>
          <w:szCs w:val="22"/>
          <w:lang w:val="en-GB"/>
        </w:rPr>
        <w:t>remedies, pursuant to Article 46(1) and Article 46(2)(c) of Regulation (EU) 2016/679 and, with respect to data transfers</w:t>
      </w:r>
      <w:r w:rsidRPr="00D74247">
        <w:rPr>
          <w:spacing w:val="-23"/>
          <w:w w:val="95"/>
          <w:sz w:val="22"/>
          <w:szCs w:val="22"/>
          <w:lang w:val="en-GB"/>
        </w:rPr>
        <w:t xml:space="preserve"> </w:t>
      </w:r>
      <w:r w:rsidRPr="00D74247">
        <w:rPr>
          <w:w w:val="95"/>
          <w:sz w:val="22"/>
          <w:szCs w:val="22"/>
          <w:lang w:val="en-GB"/>
        </w:rPr>
        <w:t>from controllers</w:t>
      </w:r>
      <w:r w:rsidRPr="00D74247">
        <w:rPr>
          <w:spacing w:val="-4"/>
          <w:w w:val="95"/>
          <w:sz w:val="22"/>
          <w:szCs w:val="22"/>
          <w:lang w:val="en-GB"/>
        </w:rPr>
        <w:t xml:space="preserve"> </w:t>
      </w:r>
      <w:r w:rsidRPr="00D74247">
        <w:rPr>
          <w:w w:val="95"/>
          <w:sz w:val="22"/>
          <w:szCs w:val="22"/>
          <w:lang w:val="en-GB"/>
        </w:rPr>
        <w:t>to</w:t>
      </w:r>
      <w:r w:rsidRPr="00D74247">
        <w:rPr>
          <w:spacing w:val="-4"/>
          <w:w w:val="95"/>
          <w:sz w:val="22"/>
          <w:szCs w:val="22"/>
          <w:lang w:val="en-GB"/>
        </w:rPr>
        <w:t xml:space="preserve"> </w:t>
      </w:r>
      <w:r w:rsidRPr="00D74247">
        <w:rPr>
          <w:w w:val="95"/>
          <w:sz w:val="22"/>
          <w:szCs w:val="22"/>
          <w:lang w:val="en-GB"/>
        </w:rPr>
        <w:t>processors</w:t>
      </w:r>
      <w:r w:rsidRPr="00D74247">
        <w:rPr>
          <w:spacing w:val="-4"/>
          <w:w w:val="95"/>
          <w:sz w:val="22"/>
          <w:szCs w:val="22"/>
          <w:lang w:val="en-GB"/>
        </w:rPr>
        <w:t xml:space="preserve"> </w:t>
      </w:r>
      <w:r w:rsidRPr="00D74247">
        <w:rPr>
          <w:w w:val="95"/>
          <w:sz w:val="22"/>
          <w:szCs w:val="22"/>
          <w:lang w:val="en-GB"/>
        </w:rPr>
        <w:t>and/or</w:t>
      </w:r>
      <w:r w:rsidRPr="00D74247">
        <w:rPr>
          <w:spacing w:val="-1"/>
          <w:w w:val="95"/>
          <w:sz w:val="22"/>
          <w:szCs w:val="22"/>
          <w:lang w:val="en-GB"/>
        </w:rPr>
        <w:t xml:space="preserve"> </w:t>
      </w:r>
      <w:r w:rsidRPr="00D74247">
        <w:rPr>
          <w:w w:val="95"/>
          <w:sz w:val="22"/>
          <w:szCs w:val="22"/>
          <w:lang w:val="en-GB"/>
        </w:rPr>
        <w:t>processors</w:t>
      </w:r>
      <w:r w:rsidRPr="00D74247">
        <w:rPr>
          <w:spacing w:val="-4"/>
          <w:w w:val="95"/>
          <w:sz w:val="22"/>
          <w:szCs w:val="22"/>
          <w:lang w:val="en-GB"/>
        </w:rPr>
        <w:t xml:space="preserve"> </w:t>
      </w:r>
      <w:r w:rsidRPr="00D74247">
        <w:rPr>
          <w:w w:val="95"/>
          <w:sz w:val="22"/>
          <w:szCs w:val="22"/>
          <w:lang w:val="en-GB"/>
        </w:rPr>
        <w:t>to</w:t>
      </w:r>
      <w:r w:rsidRPr="00D74247">
        <w:rPr>
          <w:spacing w:val="-4"/>
          <w:w w:val="95"/>
          <w:sz w:val="22"/>
          <w:szCs w:val="22"/>
          <w:lang w:val="en-GB"/>
        </w:rPr>
        <w:t xml:space="preserve"> </w:t>
      </w:r>
      <w:r w:rsidRPr="00D74247">
        <w:rPr>
          <w:w w:val="95"/>
          <w:sz w:val="22"/>
          <w:szCs w:val="22"/>
          <w:lang w:val="en-GB"/>
        </w:rPr>
        <w:t>processors,</w:t>
      </w:r>
      <w:r w:rsidRPr="00D74247">
        <w:rPr>
          <w:spacing w:val="-4"/>
          <w:w w:val="95"/>
          <w:sz w:val="22"/>
          <w:szCs w:val="22"/>
          <w:lang w:val="en-GB"/>
        </w:rPr>
        <w:t xml:space="preserve"> </w:t>
      </w:r>
      <w:r w:rsidRPr="00D74247">
        <w:rPr>
          <w:w w:val="95"/>
          <w:sz w:val="22"/>
          <w:szCs w:val="22"/>
          <w:lang w:val="en-GB"/>
        </w:rPr>
        <w:t>standard</w:t>
      </w:r>
      <w:r w:rsidRPr="00D74247">
        <w:rPr>
          <w:spacing w:val="-3"/>
          <w:w w:val="95"/>
          <w:sz w:val="22"/>
          <w:szCs w:val="22"/>
          <w:lang w:val="en-GB"/>
        </w:rPr>
        <w:t xml:space="preserve"> </w:t>
      </w:r>
      <w:r w:rsidRPr="00D74247">
        <w:rPr>
          <w:w w:val="95"/>
          <w:sz w:val="22"/>
          <w:szCs w:val="22"/>
          <w:lang w:val="en-GB"/>
        </w:rPr>
        <w:t>contractual</w:t>
      </w:r>
      <w:r w:rsidRPr="00D74247">
        <w:rPr>
          <w:spacing w:val="-3"/>
          <w:w w:val="95"/>
          <w:sz w:val="22"/>
          <w:szCs w:val="22"/>
          <w:lang w:val="en-GB"/>
        </w:rPr>
        <w:t xml:space="preserve"> </w:t>
      </w:r>
      <w:r w:rsidRPr="00D74247">
        <w:rPr>
          <w:w w:val="95"/>
          <w:sz w:val="22"/>
          <w:szCs w:val="22"/>
          <w:lang w:val="en-GB"/>
        </w:rPr>
        <w:t>clauses</w:t>
      </w:r>
      <w:r w:rsidRPr="00D74247">
        <w:rPr>
          <w:spacing w:val="-4"/>
          <w:w w:val="95"/>
          <w:sz w:val="22"/>
          <w:szCs w:val="22"/>
          <w:lang w:val="en-GB"/>
        </w:rPr>
        <w:t xml:space="preserve"> </w:t>
      </w:r>
      <w:r w:rsidRPr="00D74247">
        <w:rPr>
          <w:w w:val="95"/>
          <w:sz w:val="22"/>
          <w:szCs w:val="22"/>
          <w:lang w:val="en-GB"/>
        </w:rPr>
        <w:t>pursuant</w:t>
      </w:r>
      <w:r w:rsidRPr="00D74247">
        <w:rPr>
          <w:spacing w:val="-4"/>
          <w:w w:val="95"/>
          <w:sz w:val="22"/>
          <w:szCs w:val="22"/>
          <w:lang w:val="en-GB"/>
        </w:rPr>
        <w:t xml:space="preserve"> </w:t>
      </w:r>
      <w:r w:rsidRPr="00D74247">
        <w:rPr>
          <w:w w:val="95"/>
          <w:sz w:val="22"/>
          <w:szCs w:val="22"/>
          <w:lang w:val="en-GB"/>
        </w:rPr>
        <w:t>to</w:t>
      </w:r>
      <w:r w:rsidRPr="00D74247">
        <w:rPr>
          <w:spacing w:val="-4"/>
          <w:w w:val="95"/>
          <w:sz w:val="22"/>
          <w:szCs w:val="22"/>
          <w:lang w:val="en-GB"/>
        </w:rPr>
        <w:t xml:space="preserve"> </w:t>
      </w:r>
      <w:r w:rsidRPr="00D74247">
        <w:rPr>
          <w:w w:val="95"/>
          <w:sz w:val="22"/>
          <w:szCs w:val="22"/>
          <w:lang w:val="en-GB"/>
        </w:rPr>
        <w:t>Article</w:t>
      </w:r>
      <w:r w:rsidRPr="00D74247">
        <w:rPr>
          <w:spacing w:val="-3"/>
          <w:w w:val="95"/>
          <w:sz w:val="22"/>
          <w:szCs w:val="22"/>
          <w:lang w:val="en-GB"/>
        </w:rPr>
        <w:t xml:space="preserve"> </w:t>
      </w:r>
      <w:r w:rsidRPr="00D74247">
        <w:rPr>
          <w:w w:val="95"/>
          <w:sz w:val="22"/>
          <w:szCs w:val="22"/>
          <w:lang w:val="en-GB"/>
        </w:rPr>
        <w:t>28(7)</w:t>
      </w:r>
      <w:r w:rsidRPr="00D74247">
        <w:rPr>
          <w:spacing w:val="-3"/>
          <w:w w:val="95"/>
          <w:sz w:val="22"/>
          <w:szCs w:val="22"/>
          <w:lang w:val="en-GB"/>
        </w:rPr>
        <w:t xml:space="preserve"> </w:t>
      </w:r>
      <w:r w:rsidRPr="00D74247">
        <w:rPr>
          <w:w w:val="95"/>
          <w:sz w:val="22"/>
          <w:szCs w:val="22"/>
          <w:lang w:val="en-GB"/>
        </w:rPr>
        <w:t>of Regulation (EU) 2016/679, provided they are not modified, except to select the appropriate Module(s) or to add or update</w:t>
      </w:r>
      <w:r w:rsidRPr="00D74247">
        <w:rPr>
          <w:spacing w:val="-15"/>
          <w:w w:val="95"/>
          <w:sz w:val="22"/>
          <w:szCs w:val="22"/>
          <w:lang w:val="en-GB"/>
        </w:rPr>
        <w:t xml:space="preserve"> </w:t>
      </w:r>
      <w:r w:rsidRPr="00D74247">
        <w:rPr>
          <w:w w:val="95"/>
          <w:sz w:val="22"/>
          <w:szCs w:val="22"/>
          <w:lang w:val="en-GB"/>
        </w:rPr>
        <w:t>information</w:t>
      </w:r>
      <w:r w:rsidRPr="00D74247">
        <w:rPr>
          <w:spacing w:val="-14"/>
          <w:w w:val="95"/>
          <w:sz w:val="22"/>
          <w:szCs w:val="22"/>
          <w:lang w:val="en-GB"/>
        </w:rPr>
        <w:t xml:space="preserve"> </w:t>
      </w:r>
      <w:r w:rsidRPr="00D74247">
        <w:rPr>
          <w:w w:val="95"/>
          <w:sz w:val="22"/>
          <w:szCs w:val="22"/>
          <w:lang w:val="en-GB"/>
        </w:rPr>
        <w:t>in</w:t>
      </w:r>
      <w:r w:rsidRPr="00D74247">
        <w:rPr>
          <w:spacing w:val="-13"/>
          <w:w w:val="95"/>
          <w:sz w:val="22"/>
          <w:szCs w:val="22"/>
          <w:lang w:val="en-GB"/>
        </w:rPr>
        <w:t xml:space="preserve"> </w:t>
      </w:r>
      <w:r w:rsidRPr="00D74247">
        <w:rPr>
          <w:w w:val="95"/>
          <w:sz w:val="22"/>
          <w:szCs w:val="22"/>
          <w:lang w:val="en-GB"/>
        </w:rPr>
        <w:t>the</w:t>
      </w:r>
      <w:r w:rsidRPr="00D74247">
        <w:rPr>
          <w:spacing w:val="-15"/>
          <w:w w:val="95"/>
          <w:sz w:val="22"/>
          <w:szCs w:val="22"/>
          <w:lang w:val="en-GB"/>
        </w:rPr>
        <w:t xml:space="preserve"> </w:t>
      </w:r>
      <w:r w:rsidRPr="00D74247">
        <w:rPr>
          <w:w w:val="95"/>
          <w:sz w:val="22"/>
          <w:szCs w:val="22"/>
          <w:lang w:val="en-GB"/>
        </w:rPr>
        <w:t>Appendix.</w:t>
      </w:r>
      <w:r w:rsidRPr="00D74247">
        <w:rPr>
          <w:spacing w:val="-14"/>
          <w:w w:val="95"/>
          <w:sz w:val="22"/>
          <w:szCs w:val="22"/>
          <w:lang w:val="en-GB"/>
        </w:rPr>
        <w:t xml:space="preserve"> </w:t>
      </w:r>
      <w:r w:rsidRPr="00D74247">
        <w:rPr>
          <w:w w:val="95"/>
          <w:sz w:val="22"/>
          <w:szCs w:val="22"/>
          <w:lang w:val="en-GB"/>
        </w:rPr>
        <w:t>This</w:t>
      </w:r>
      <w:r w:rsidRPr="00D74247">
        <w:rPr>
          <w:spacing w:val="-14"/>
          <w:w w:val="95"/>
          <w:sz w:val="22"/>
          <w:szCs w:val="22"/>
          <w:lang w:val="en-GB"/>
        </w:rPr>
        <w:t xml:space="preserve"> </w:t>
      </w:r>
      <w:r w:rsidRPr="00D74247">
        <w:rPr>
          <w:w w:val="95"/>
          <w:sz w:val="22"/>
          <w:szCs w:val="22"/>
          <w:lang w:val="en-GB"/>
        </w:rPr>
        <w:t>does</w:t>
      </w:r>
      <w:r w:rsidRPr="00D74247">
        <w:rPr>
          <w:spacing w:val="-13"/>
          <w:w w:val="95"/>
          <w:sz w:val="22"/>
          <w:szCs w:val="22"/>
          <w:lang w:val="en-GB"/>
        </w:rPr>
        <w:t xml:space="preserve"> </w:t>
      </w:r>
      <w:r w:rsidRPr="00D74247">
        <w:rPr>
          <w:w w:val="95"/>
          <w:sz w:val="22"/>
          <w:szCs w:val="22"/>
          <w:lang w:val="en-GB"/>
        </w:rPr>
        <w:t>not</w:t>
      </w:r>
      <w:r w:rsidRPr="00D74247">
        <w:rPr>
          <w:spacing w:val="-14"/>
          <w:w w:val="95"/>
          <w:sz w:val="22"/>
          <w:szCs w:val="22"/>
          <w:lang w:val="en-GB"/>
        </w:rPr>
        <w:t xml:space="preserve"> </w:t>
      </w:r>
      <w:r w:rsidRPr="00D74247">
        <w:rPr>
          <w:w w:val="95"/>
          <w:sz w:val="22"/>
          <w:szCs w:val="22"/>
          <w:lang w:val="en-GB"/>
        </w:rPr>
        <w:t>prevent</w:t>
      </w:r>
      <w:r w:rsidRPr="00D74247">
        <w:rPr>
          <w:spacing w:val="-15"/>
          <w:w w:val="95"/>
          <w:sz w:val="22"/>
          <w:szCs w:val="22"/>
          <w:lang w:val="en-GB"/>
        </w:rPr>
        <w:t xml:space="preserve"> </w:t>
      </w:r>
      <w:r w:rsidRPr="00D74247">
        <w:rPr>
          <w:w w:val="95"/>
          <w:sz w:val="22"/>
          <w:szCs w:val="22"/>
          <w:lang w:val="en-GB"/>
        </w:rPr>
        <w:t>the</w:t>
      </w:r>
      <w:r w:rsidRPr="00D74247">
        <w:rPr>
          <w:spacing w:val="-13"/>
          <w:w w:val="95"/>
          <w:sz w:val="22"/>
          <w:szCs w:val="22"/>
          <w:lang w:val="en-GB"/>
        </w:rPr>
        <w:t xml:space="preserve"> </w:t>
      </w:r>
      <w:r w:rsidRPr="00D74247">
        <w:rPr>
          <w:w w:val="95"/>
          <w:sz w:val="22"/>
          <w:szCs w:val="22"/>
          <w:lang w:val="en-GB"/>
        </w:rPr>
        <w:t>Parties</w:t>
      </w:r>
      <w:r w:rsidRPr="00D74247">
        <w:rPr>
          <w:spacing w:val="-14"/>
          <w:w w:val="95"/>
          <w:sz w:val="22"/>
          <w:szCs w:val="22"/>
          <w:lang w:val="en-GB"/>
        </w:rPr>
        <w:t xml:space="preserve"> </w:t>
      </w:r>
      <w:r w:rsidRPr="00D74247">
        <w:rPr>
          <w:w w:val="95"/>
          <w:sz w:val="22"/>
          <w:szCs w:val="22"/>
          <w:lang w:val="en-GB"/>
        </w:rPr>
        <w:t>from</w:t>
      </w:r>
      <w:r w:rsidRPr="00D74247">
        <w:rPr>
          <w:spacing w:val="-14"/>
          <w:w w:val="95"/>
          <w:sz w:val="22"/>
          <w:szCs w:val="22"/>
          <w:lang w:val="en-GB"/>
        </w:rPr>
        <w:t xml:space="preserve"> </w:t>
      </w:r>
      <w:r w:rsidRPr="00D74247">
        <w:rPr>
          <w:w w:val="95"/>
          <w:sz w:val="22"/>
          <w:szCs w:val="22"/>
          <w:lang w:val="en-GB"/>
        </w:rPr>
        <w:t>including</w:t>
      </w:r>
      <w:r w:rsidRPr="00D74247">
        <w:rPr>
          <w:spacing w:val="-14"/>
          <w:w w:val="95"/>
          <w:sz w:val="22"/>
          <w:szCs w:val="22"/>
          <w:lang w:val="en-GB"/>
        </w:rPr>
        <w:t xml:space="preserve"> </w:t>
      </w:r>
      <w:r w:rsidRPr="00D74247">
        <w:rPr>
          <w:w w:val="95"/>
          <w:sz w:val="22"/>
          <w:szCs w:val="22"/>
          <w:lang w:val="en-GB"/>
        </w:rPr>
        <w:t>the</w:t>
      </w:r>
      <w:r w:rsidRPr="00D74247">
        <w:rPr>
          <w:spacing w:val="-13"/>
          <w:w w:val="95"/>
          <w:sz w:val="22"/>
          <w:szCs w:val="22"/>
          <w:lang w:val="en-GB"/>
        </w:rPr>
        <w:t xml:space="preserve"> </w:t>
      </w:r>
      <w:r w:rsidRPr="00D74247">
        <w:rPr>
          <w:w w:val="95"/>
          <w:sz w:val="22"/>
          <w:szCs w:val="22"/>
          <w:lang w:val="en-GB"/>
        </w:rPr>
        <w:t>standard</w:t>
      </w:r>
      <w:r w:rsidRPr="00D74247">
        <w:rPr>
          <w:spacing w:val="-14"/>
          <w:w w:val="95"/>
          <w:sz w:val="22"/>
          <w:szCs w:val="22"/>
          <w:lang w:val="en-GB"/>
        </w:rPr>
        <w:t xml:space="preserve"> </w:t>
      </w:r>
      <w:r w:rsidRPr="00D74247">
        <w:rPr>
          <w:w w:val="95"/>
          <w:sz w:val="22"/>
          <w:szCs w:val="22"/>
          <w:lang w:val="en-GB"/>
        </w:rPr>
        <w:t>contractual</w:t>
      </w:r>
      <w:r w:rsidRPr="00D74247">
        <w:rPr>
          <w:spacing w:val="-15"/>
          <w:w w:val="95"/>
          <w:sz w:val="22"/>
          <w:szCs w:val="22"/>
          <w:lang w:val="en-GB"/>
        </w:rPr>
        <w:t xml:space="preserve"> </w:t>
      </w:r>
      <w:r w:rsidRPr="00D74247">
        <w:rPr>
          <w:w w:val="95"/>
          <w:sz w:val="22"/>
          <w:szCs w:val="22"/>
          <w:lang w:val="en-GB"/>
        </w:rPr>
        <w:t>clauses laid</w:t>
      </w:r>
      <w:r w:rsidRPr="00D74247">
        <w:rPr>
          <w:spacing w:val="-13"/>
          <w:w w:val="95"/>
          <w:sz w:val="22"/>
          <w:szCs w:val="22"/>
          <w:lang w:val="en-GB"/>
        </w:rPr>
        <w:t xml:space="preserve"> </w:t>
      </w:r>
      <w:r w:rsidRPr="00D74247">
        <w:rPr>
          <w:w w:val="95"/>
          <w:sz w:val="22"/>
          <w:szCs w:val="22"/>
          <w:lang w:val="en-GB"/>
        </w:rPr>
        <w:t>down</w:t>
      </w:r>
      <w:r w:rsidRPr="00D74247">
        <w:rPr>
          <w:spacing w:val="-14"/>
          <w:w w:val="95"/>
          <w:sz w:val="22"/>
          <w:szCs w:val="22"/>
          <w:lang w:val="en-GB"/>
        </w:rPr>
        <w:t xml:space="preserve"> </w:t>
      </w:r>
      <w:r w:rsidRPr="00D74247">
        <w:rPr>
          <w:w w:val="95"/>
          <w:sz w:val="22"/>
          <w:szCs w:val="22"/>
          <w:lang w:val="en-GB"/>
        </w:rPr>
        <w:t>in</w:t>
      </w:r>
      <w:r w:rsidRPr="00D74247">
        <w:rPr>
          <w:spacing w:val="-13"/>
          <w:w w:val="95"/>
          <w:sz w:val="22"/>
          <w:szCs w:val="22"/>
          <w:lang w:val="en-GB"/>
        </w:rPr>
        <w:t xml:space="preserve"> </w:t>
      </w:r>
      <w:r w:rsidRPr="00D74247">
        <w:rPr>
          <w:w w:val="95"/>
          <w:sz w:val="22"/>
          <w:szCs w:val="22"/>
          <w:lang w:val="en-GB"/>
        </w:rPr>
        <w:t>these</w:t>
      </w:r>
      <w:r w:rsidRPr="00D74247">
        <w:rPr>
          <w:spacing w:val="-12"/>
          <w:w w:val="95"/>
          <w:sz w:val="22"/>
          <w:szCs w:val="22"/>
          <w:lang w:val="en-GB"/>
        </w:rPr>
        <w:t xml:space="preserve"> </w:t>
      </w:r>
      <w:r w:rsidRPr="00D74247">
        <w:rPr>
          <w:w w:val="95"/>
          <w:sz w:val="22"/>
          <w:szCs w:val="22"/>
          <w:lang w:val="en-GB"/>
        </w:rPr>
        <w:t>Clauses</w:t>
      </w:r>
      <w:r w:rsidRPr="00D74247">
        <w:rPr>
          <w:spacing w:val="-13"/>
          <w:w w:val="95"/>
          <w:sz w:val="22"/>
          <w:szCs w:val="22"/>
          <w:lang w:val="en-GB"/>
        </w:rPr>
        <w:t xml:space="preserve"> </w:t>
      </w:r>
      <w:r w:rsidRPr="00D74247">
        <w:rPr>
          <w:w w:val="95"/>
          <w:sz w:val="22"/>
          <w:szCs w:val="22"/>
          <w:lang w:val="en-GB"/>
        </w:rPr>
        <w:t>in</w:t>
      </w:r>
      <w:r w:rsidRPr="00D74247">
        <w:rPr>
          <w:spacing w:val="-13"/>
          <w:w w:val="95"/>
          <w:sz w:val="22"/>
          <w:szCs w:val="22"/>
          <w:lang w:val="en-GB"/>
        </w:rPr>
        <w:t xml:space="preserve"> </w:t>
      </w:r>
      <w:r w:rsidRPr="00D74247">
        <w:rPr>
          <w:w w:val="95"/>
          <w:sz w:val="22"/>
          <w:szCs w:val="22"/>
          <w:lang w:val="en-GB"/>
        </w:rPr>
        <w:t>a</w:t>
      </w:r>
      <w:r w:rsidRPr="00D74247">
        <w:rPr>
          <w:spacing w:val="-13"/>
          <w:w w:val="95"/>
          <w:sz w:val="22"/>
          <w:szCs w:val="22"/>
          <w:lang w:val="en-GB"/>
        </w:rPr>
        <w:t xml:space="preserve"> </w:t>
      </w:r>
      <w:r w:rsidRPr="00D74247">
        <w:rPr>
          <w:w w:val="95"/>
          <w:sz w:val="22"/>
          <w:szCs w:val="22"/>
          <w:lang w:val="en-GB"/>
        </w:rPr>
        <w:t>wider</w:t>
      </w:r>
      <w:r w:rsidRPr="00D74247">
        <w:rPr>
          <w:spacing w:val="-13"/>
          <w:w w:val="95"/>
          <w:sz w:val="22"/>
          <w:szCs w:val="22"/>
          <w:lang w:val="en-GB"/>
        </w:rPr>
        <w:t xml:space="preserve"> </w:t>
      </w:r>
      <w:r w:rsidRPr="00D74247">
        <w:rPr>
          <w:w w:val="95"/>
          <w:sz w:val="22"/>
          <w:szCs w:val="22"/>
          <w:lang w:val="en-GB"/>
        </w:rPr>
        <w:t>contract</w:t>
      </w:r>
      <w:r w:rsidRPr="00D74247">
        <w:rPr>
          <w:spacing w:val="-13"/>
          <w:w w:val="95"/>
          <w:sz w:val="22"/>
          <w:szCs w:val="22"/>
          <w:lang w:val="en-GB"/>
        </w:rPr>
        <w:t xml:space="preserve"> </w:t>
      </w:r>
      <w:r w:rsidRPr="00D74247">
        <w:rPr>
          <w:w w:val="95"/>
          <w:sz w:val="22"/>
          <w:szCs w:val="22"/>
          <w:lang w:val="en-GB"/>
        </w:rPr>
        <w:t>and/or</w:t>
      </w:r>
      <w:r w:rsidRPr="00D74247">
        <w:rPr>
          <w:spacing w:val="-9"/>
          <w:w w:val="95"/>
          <w:sz w:val="22"/>
          <w:szCs w:val="22"/>
          <w:lang w:val="en-GB"/>
        </w:rPr>
        <w:t xml:space="preserve"> </w:t>
      </w:r>
      <w:r w:rsidRPr="00D74247">
        <w:rPr>
          <w:w w:val="95"/>
          <w:sz w:val="22"/>
          <w:szCs w:val="22"/>
          <w:lang w:val="en-GB"/>
        </w:rPr>
        <w:t>to</w:t>
      </w:r>
      <w:r w:rsidRPr="00D74247">
        <w:rPr>
          <w:spacing w:val="-14"/>
          <w:w w:val="95"/>
          <w:sz w:val="22"/>
          <w:szCs w:val="22"/>
          <w:lang w:val="en-GB"/>
        </w:rPr>
        <w:t xml:space="preserve"> </w:t>
      </w:r>
      <w:r w:rsidRPr="00D74247">
        <w:rPr>
          <w:w w:val="95"/>
          <w:sz w:val="22"/>
          <w:szCs w:val="22"/>
          <w:lang w:val="en-GB"/>
        </w:rPr>
        <w:t>add</w:t>
      </w:r>
      <w:r w:rsidRPr="00D74247">
        <w:rPr>
          <w:spacing w:val="-12"/>
          <w:w w:val="95"/>
          <w:sz w:val="22"/>
          <w:szCs w:val="22"/>
          <w:lang w:val="en-GB"/>
        </w:rPr>
        <w:t xml:space="preserve"> </w:t>
      </w:r>
      <w:r w:rsidRPr="00D74247">
        <w:rPr>
          <w:w w:val="95"/>
          <w:sz w:val="22"/>
          <w:szCs w:val="22"/>
          <w:lang w:val="en-GB"/>
        </w:rPr>
        <w:t>other</w:t>
      </w:r>
      <w:r w:rsidRPr="00D74247">
        <w:rPr>
          <w:spacing w:val="-13"/>
          <w:w w:val="95"/>
          <w:sz w:val="22"/>
          <w:szCs w:val="22"/>
          <w:lang w:val="en-GB"/>
        </w:rPr>
        <w:t xml:space="preserve"> </w:t>
      </w:r>
      <w:r w:rsidRPr="00D74247">
        <w:rPr>
          <w:w w:val="95"/>
          <w:sz w:val="22"/>
          <w:szCs w:val="22"/>
          <w:lang w:val="en-GB"/>
        </w:rPr>
        <w:t>clauses</w:t>
      </w:r>
      <w:r w:rsidRPr="00D74247">
        <w:rPr>
          <w:spacing w:val="-13"/>
          <w:w w:val="95"/>
          <w:sz w:val="22"/>
          <w:szCs w:val="22"/>
          <w:lang w:val="en-GB"/>
        </w:rPr>
        <w:t xml:space="preserve"> </w:t>
      </w:r>
      <w:r w:rsidRPr="00D74247">
        <w:rPr>
          <w:w w:val="95"/>
          <w:sz w:val="22"/>
          <w:szCs w:val="22"/>
          <w:lang w:val="en-GB"/>
        </w:rPr>
        <w:t>or</w:t>
      </w:r>
      <w:r w:rsidRPr="00D74247">
        <w:rPr>
          <w:spacing w:val="-13"/>
          <w:w w:val="95"/>
          <w:sz w:val="22"/>
          <w:szCs w:val="22"/>
          <w:lang w:val="en-GB"/>
        </w:rPr>
        <w:t xml:space="preserve"> </w:t>
      </w:r>
      <w:r w:rsidRPr="00D74247">
        <w:rPr>
          <w:w w:val="95"/>
          <w:sz w:val="22"/>
          <w:szCs w:val="22"/>
          <w:lang w:val="en-GB"/>
        </w:rPr>
        <w:t>additional</w:t>
      </w:r>
      <w:r w:rsidRPr="00D74247">
        <w:rPr>
          <w:spacing w:val="-12"/>
          <w:w w:val="95"/>
          <w:sz w:val="22"/>
          <w:szCs w:val="22"/>
          <w:lang w:val="en-GB"/>
        </w:rPr>
        <w:t xml:space="preserve"> </w:t>
      </w:r>
      <w:r w:rsidRPr="00D74247">
        <w:rPr>
          <w:w w:val="95"/>
          <w:sz w:val="22"/>
          <w:szCs w:val="22"/>
          <w:lang w:val="en-GB"/>
        </w:rPr>
        <w:t>safeguards,</w:t>
      </w:r>
      <w:r w:rsidRPr="00D74247">
        <w:rPr>
          <w:spacing w:val="-13"/>
          <w:w w:val="95"/>
          <w:sz w:val="22"/>
          <w:szCs w:val="22"/>
          <w:lang w:val="en-GB"/>
        </w:rPr>
        <w:t xml:space="preserve"> </w:t>
      </w:r>
      <w:r w:rsidRPr="00D74247">
        <w:rPr>
          <w:w w:val="95"/>
          <w:sz w:val="22"/>
          <w:szCs w:val="22"/>
          <w:lang w:val="en-GB"/>
        </w:rPr>
        <w:t>provided</w:t>
      </w:r>
      <w:r w:rsidRPr="00D74247">
        <w:rPr>
          <w:spacing w:val="-12"/>
          <w:w w:val="95"/>
          <w:sz w:val="22"/>
          <w:szCs w:val="22"/>
          <w:lang w:val="en-GB"/>
        </w:rPr>
        <w:t xml:space="preserve"> </w:t>
      </w:r>
      <w:r w:rsidRPr="00D74247">
        <w:rPr>
          <w:w w:val="95"/>
          <w:sz w:val="22"/>
          <w:szCs w:val="22"/>
          <w:lang w:val="en-GB"/>
        </w:rPr>
        <w:t>that</w:t>
      </w:r>
      <w:r w:rsidRPr="00D74247">
        <w:rPr>
          <w:spacing w:val="-13"/>
          <w:w w:val="95"/>
          <w:sz w:val="22"/>
          <w:szCs w:val="22"/>
          <w:lang w:val="en-GB"/>
        </w:rPr>
        <w:t xml:space="preserve"> </w:t>
      </w:r>
      <w:r w:rsidRPr="00D74247">
        <w:rPr>
          <w:w w:val="95"/>
          <w:sz w:val="22"/>
          <w:szCs w:val="22"/>
          <w:lang w:val="en-GB"/>
        </w:rPr>
        <w:t>they do</w:t>
      </w:r>
      <w:r w:rsidRPr="00D74247">
        <w:rPr>
          <w:spacing w:val="-17"/>
          <w:w w:val="95"/>
          <w:sz w:val="22"/>
          <w:szCs w:val="22"/>
          <w:lang w:val="en-GB"/>
        </w:rPr>
        <w:t xml:space="preserve"> </w:t>
      </w:r>
      <w:r w:rsidRPr="00D74247">
        <w:rPr>
          <w:w w:val="95"/>
          <w:sz w:val="22"/>
          <w:szCs w:val="22"/>
          <w:lang w:val="en-GB"/>
        </w:rPr>
        <w:t>not</w:t>
      </w:r>
      <w:r w:rsidRPr="00D74247">
        <w:rPr>
          <w:spacing w:val="-16"/>
          <w:w w:val="95"/>
          <w:sz w:val="22"/>
          <w:szCs w:val="22"/>
          <w:lang w:val="en-GB"/>
        </w:rPr>
        <w:t xml:space="preserve"> </w:t>
      </w:r>
      <w:r w:rsidRPr="00D74247">
        <w:rPr>
          <w:w w:val="95"/>
          <w:sz w:val="22"/>
          <w:szCs w:val="22"/>
          <w:lang w:val="en-GB"/>
        </w:rPr>
        <w:t>contradict,</w:t>
      </w:r>
      <w:r w:rsidRPr="00D74247">
        <w:rPr>
          <w:spacing w:val="-17"/>
          <w:w w:val="95"/>
          <w:sz w:val="22"/>
          <w:szCs w:val="22"/>
          <w:lang w:val="en-GB"/>
        </w:rPr>
        <w:t xml:space="preserve"> </w:t>
      </w:r>
      <w:r w:rsidRPr="00D74247">
        <w:rPr>
          <w:w w:val="95"/>
          <w:sz w:val="22"/>
          <w:szCs w:val="22"/>
          <w:lang w:val="en-GB"/>
        </w:rPr>
        <w:t>directly</w:t>
      </w:r>
      <w:r w:rsidRPr="00D74247">
        <w:rPr>
          <w:spacing w:val="-18"/>
          <w:w w:val="95"/>
          <w:sz w:val="22"/>
          <w:szCs w:val="22"/>
          <w:lang w:val="en-GB"/>
        </w:rPr>
        <w:t xml:space="preserve"> </w:t>
      </w:r>
      <w:r w:rsidRPr="00D74247">
        <w:rPr>
          <w:w w:val="95"/>
          <w:sz w:val="22"/>
          <w:szCs w:val="22"/>
          <w:lang w:val="en-GB"/>
        </w:rPr>
        <w:t>or</w:t>
      </w:r>
      <w:r w:rsidRPr="00D74247">
        <w:rPr>
          <w:spacing w:val="-14"/>
          <w:w w:val="95"/>
          <w:sz w:val="22"/>
          <w:szCs w:val="22"/>
          <w:lang w:val="en-GB"/>
        </w:rPr>
        <w:t xml:space="preserve"> </w:t>
      </w:r>
      <w:r w:rsidRPr="00D74247">
        <w:rPr>
          <w:w w:val="95"/>
          <w:sz w:val="22"/>
          <w:szCs w:val="22"/>
          <w:lang w:val="en-GB"/>
        </w:rPr>
        <w:t>indirectly,</w:t>
      </w:r>
      <w:r w:rsidRPr="00D74247">
        <w:rPr>
          <w:spacing w:val="-17"/>
          <w:w w:val="95"/>
          <w:sz w:val="22"/>
          <w:szCs w:val="22"/>
          <w:lang w:val="en-GB"/>
        </w:rPr>
        <w:t xml:space="preserve"> </w:t>
      </w:r>
      <w:r w:rsidRPr="00D74247">
        <w:rPr>
          <w:w w:val="95"/>
          <w:sz w:val="22"/>
          <w:szCs w:val="22"/>
          <w:lang w:val="en-GB"/>
        </w:rPr>
        <w:t>these</w:t>
      </w:r>
      <w:r w:rsidRPr="00D74247">
        <w:rPr>
          <w:spacing w:val="-15"/>
          <w:w w:val="95"/>
          <w:sz w:val="22"/>
          <w:szCs w:val="22"/>
          <w:lang w:val="en-GB"/>
        </w:rPr>
        <w:t xml:space="preserve"> </w:t>
      </w:r>
      <w:r w:rsidRPr="00D74247">
        <w:rPr>
          <w:w w:val="95"/>
          <w:sz w:val="22"/>
          <w:szCs w:val="22"/>
          <w:lang w:val="en-GB"/>
        </w:rPr>
        <w:t>Clauses</w:t>
      </w:r>
      <w:r w:rsidRPr="00D74247">
        <w:rPr>
          <w:spacing w:val="-17"/>
          <w:w w:val="95"/>
          <w:sz w:val="22"/>
          <w:szCs w:val="22"/>
          <w:lang w:val="en-GB"/>
        </w:rPr>
        <w:t xml:space="preserve"> </w:t>
      </w:r>
      <w:r w:rsidRPr="00D74247">
        <w:rPr>
          <w:w w:val="95"/>
          <w:sz w:val="22"/>
          <w:szCs w:val="22"/>
          <w:lang w:val="en-GB"/>
        </w:rPr>
        <w:t>or</w:t>
      </w:r>
      <w:r w:rsidRPr="00D74247">
        <w:rPr>
          <w:spacing w:val="-14"/>
          <w:w w:val="95"/>
          <w:sz w:val="22"/>
          <w:szCs w:val="22"/>
          <w:lang w:val="en-GB"/>
        </w:rPr>
        <w:t xml:space="preserve"> </w:t>
      </w:r>
      <w:r w:rsidRPr="00D74247">
        <w:rPr>
          <w:w w:val="95"/>
          <w:sz w:val="22"/>
          <w:szCs w:val="22"/>
          <w:lang w:val="en-GB"/>
        </w:rPr>
        <w:t>prejudice</w:t>
      </w:r>
      <w:r w:rsidRPr="00D74247">
        <w:rPr>
          <w:spacing w:val="-17"/>
          <w:w w:val="95"/>
          <w:sz w:val="22"/>
          <w:szCs w:val="22"/>
          <w:lang w:val="en-GB"/>
        </w:rPr>
        <w:t xml:space="preserve"> </w:t>
      </w:r>
      <w:r w:rsidRPr="00D74247">
        <w:rPr>
          <w:w w:val="95"/>
          <w:sz w:val="22"/>
          <w:szCs w:val="22"/>
          <w:lang w:val="en-GB"/>
        </w:rPr>
        <w:t>the</w:t>
      </w:r>
      <w:r w:rsidRPr="00D74247">
        <w:rPr>
          <w:spacing w:val="-16"/>
          <w:w w:val="95"/>
          <w:sz w:val="22"/>
          <w:szCs w:val="22"/>
          <w:lang w:val="en-GB"/>
        </w:rPr>
        <w:t xml:space="preserve"> </w:t>
      </w:r>
      <w:r w:rsidRPr="00D74247">
        <w:rPr>
          <w:w w:val="95"/>
          <w:sz w:val="22"/>
          <w:szCs w:val="22"/>
          <w:lang w:val="en-GB"/>
        </w:rPr>
        <w:t>fundamental</w:t>
      </w:r>
      <w:r w:rsidRPr="00D74247">
        <w:rPr>
          <w:spacing w:val="-16"/>
          <w:w w:val="95"/>
          <w:sz w:val="22"/>
          <w:szCs w:val="22"/>
          <w:lang w:val="en-GB"/>
        </w:rPr>
        <w:t xml:space="preserve"> </w:t>
      </w:r>
      <w:r w:rsidRPr="00D74247">
        <w:rPr>
          <w:w w:val="95"/>
          <w:sz w:val="22"/>
          <w:szCs w:val="22"/>
          <w:lang w:val="en-GB"/>
        </w:rPr>
        <w:t>rights</w:t>
      </w:r>
      <w:r w:rsidRPr="00D74247">
        <w:rPr>
          <w:spacing w:val="-16"/>
          <w:w w:val="95"/>
          <w:sz w:val="22"/>
          <w:szCs w:val="22"/>
          <w:lang w:val="en-GB"/>
        </w:rPr>
        <w:t xml:space="preserve"> </w:t>
      </w:r>
      <w:r w:rsidRPr="00D74247">
        <w:rPr>
          <w:w w:val="95"/>
          <w:sz w:val="22"/>
          <w:szCs w:val="22"/>
          <w:lang w:val="en-GB"/>
        </w:rPr>
        <w:t>or</w:t>
      </w:r>
      <w:r w:rsidRPr="00D74247">
        <w:rPr>
          <w:spacing w:val="-15"/>
          <w:w w:val="95"/>
          <w:sz w:val="22"/>
          <w:szCs w:val="22"/>
          <w:lang w:val="en-GB"/>
        </w:rPr>
        <w:t xml:space="preserve"> </w:t>
      </w:r>
      <w:r w:rsidRPr="00D74247">
        <w:rPr>
          <w:w w:val="95"/>
          <w:sz w:val="22"/>
          <w:szCs w:val="22"/>
          <w:lang w:val="en-GB"/>
        </w:rPr>
        <w:t>freedoms</w:t>
      </w:r>
      <w:r w:rsidRPr="00D74247">
        <w:rPr>
          <w:spacing w:val="-17"/>
          <w:w w:val="95"/>
          <w:sz w:val="22"/>
          <w:szCs w:val="22"/>
          <w:lang w:val="en-GB"/>
        </w:rPr>
        <w:t xml:space="preserve"> </w:t>
      </w:r>
      <w:r w:rsidRPr="00D74247">
        <w:rPr>
          <w:w w:val="95"/>
          <w:sz w:val="22"/>
          <w:szCs w:val="22"/>
          <w:lang w:val="en-GB"/>
        </w:rPr>
        <w:t>of</w:t>
      </w:r>
      <w:r w:rsidRPr="00D74247">
        <w:rPr>
          <w:spacing w:val="-16"/>
          <w:w w:val="95"/>
          <w:sz w:val="22"/>
          <w:szCs w:val="22"/>
          <w:lang w:val="en-GB"/>
        </w:rPr>
        <w:t xml:space="preserve"> </w:t>
      </w:r>
      <w:r w:rsidRPr="00D74247">
        <w:rPr>
          <w:w w:val="95"/>
          <w:sz w:val="22"/>
          <w:szCs w:val="22"/>
          <w:lang w:val="en-GB"/>
        </w:rPr>
        <w:t>data</w:t>
      </w:r>
      <w:r w:rsidRPr="00D74247">
        <w:rPr>
          <w:spacing w:val="-16"/>
          <w:w w:val="95"/>
          <w:sz w:val="22"/>
          <w:szCs w:val="22"/>
          <w:lang w:val="en-GB"/>
        </w:rPr>
        <w:t xml:space="preserve"> </w:t>
      </w:r>
      <w:r w:rsidRPr="00D74247">
        <w:rPr>
          <w:w w:val="95"/>
          <w:sz w:val="22"/>
          <w:szCs w:val="22"/>
          <w:lang w:val="en-GB"/>
        </w:rPr>
        <w:t>subjects.</w:t>
      </w:r>
    </w:p>
    <w:p w14:paraId="16AC25E9" w14:textId="77777777" w:rsidR="00B21F40" w:rsidRPr="00D74247" w:rsidRDefault="00DB5783" w:rsidP="00B21F40">
      <w:pPr>
        <w:pStyle w:val="Listeavsnitt"/>
        <w:keepNext/>
        <w:keepLines/>
        <w:widowControl/>
        <w:numPr>
          <w:ilvl w:val="0"/>
          <w:numId w:val="33"/>
        </w:numPr>
        <w:tabs>
          <w:tab w:val="left" w:pos="411"/>
        </w:tabs>
        <w:kinsoku w:val="0"/>
        <w:overflowPunct w:val="0"/>
        <w:spacing w:before="158" w:line="230" w:lineRule="auto"/>
        <w:ind w:right="119"/>
        <w:rPr>
          <w:sz w:val="22"/>
          <w:szCs w:val="22"/>
          <w:lang w:val="en-GB"/>
        </w:rPr>
      </w:pPr>
      <w:r w:rsidRPr="00D74247">
        <w:rPr>
          <w:w w:val="95"/>
          <w:sz w:val="22"/>
          <w:szCs w:val="22"/>
          <w:lang w:val="en-GB"/>
        </w:rPr>
        <w:t>These</w:t>
      </w:r>
      <w:r w:rsidRPr="00D74247">
        <w:rPr>
          <w:spacing w:val="-3"/>
          <w:w w:val="95"/>
          <w:sz w:val="22"/>
          <w:szCs w:val="22"/>
          <w:lang w:val="en-GB"/>
        </w:rPr>
        <w:t xml:space="preserve"> </w:t>
      </w:r>
      <w:r w:rsidRPr="00D74247">
        <w:rPr>
          <w:w w:val="95"/>
          <w:sz w:val="22"/>
          <w:szCs w:val="22"/>
          <w:lang w:val="en-GB"/>
        </w:rPr>
        <w:t>Clauses</w:t>
      </w:r>
      <w:r w:rsidRPr="00D74247">
        <w:rPr>
          <w:spacing w:val="-3"/>
          <w:w w:val="95"/>
          <w:sz w:val="22"/>
          <w:szCs w:val="22"/>
          <w:lang w:val="en-GB"/>
        </w:rPr>
        <w:t xml:space="preserve"> </w:t>
      </w:r>
      <w:r w:rsidRPr="00D74247">
        <w:rPr>
          <w:w w:val="95"/>
          <w:sz w:val="22"/>
          <w:szCs w:val="22"/>
          <w:lang w:val="en-GB"/>
        </w:rPr>
        <w:t>are</w:t>
      </w:r>
      <w:r w:rsidRPr="00D74247">
        <w:rPr>
          <w:spacing w:val="-2"/>
          <w:w w:val="95"/>
          <w:sz w:val="22"/>
          <w:szCs w:val="22"/>
          <w:lang w:val="en-GB"/>
        </w:rPr>
        <w:t xml:space="preserve"> </w:t>
      </w:r>
      <w:r w:rsidRPr="00D74247">
        <w:rPr>
          <w:w w:val="95"/>
          <w:sz w:val="22"/>
          <w:szCs w:val="22"/>
          <w:lang w:val="en-GB"/>
        </w:rPr>
        <w:t>without</w:t>
      </w:r>
      <w:r w:rsidRPr="00D74247">
        <w:rPr>
          <w:spacing w:val="-3"/>
          <w:w w:val="95"/>
          <w:sz w:val="22"/>
          <w:szCs w:val="22"/>
          <w:lang w:val="en-GB"/>
        </w:rPr>
        <w:t xml:space="preserve"> </w:t>
      </w:r>
      <w:r w:rsidRPr="00D74247">
        <w:rPr>
          <w:w w:val="95"/>
          <w:sz w:val="22"/>
          <w:szCs w:val="22"/>
          <w:lang w:val="en-GB"/>
        </w:rPr>
        <w:t>prejudice</w:t>
      </w:r>
      <w:r w:rsidRPr="00D74247">
        <w:rPr>
          <w:spacing w:val="-3"/>
          <w:w w:val="95"/>
          <w:sz w:val="22"/>
          <w:szCs w:val="22"/>
          <w:lang w:val="en-GB"/>
        </w:rPr>
        <w:t xml:space="preserve"> </w:t>
      </w:r>
      <w:r w:rsidRPr="00D74247">
        <w:rPr>
          <w:w w:val="95"/>
          <w:sz w:val="22"/>
          <w:szCs w:val="22"/>
          <w:lang w:val="en-GB"/>
        </w:rPr>
        <w:t>to</w:t>
      </w:r>
      <w:r w:rsidRPr="00D74247">
        <w:rPr>
          <w:spacing w:val="-5"/>
          <w:w w:val="95"/>
          <w:sz w:val="22"/>
          <w:szCs w:val="22"/>
          <w:lang w:val="en-GB"/>
        </w:rPr>
        <w:t xml:space="preserve"> </w:t>
      </w:r>
      <w:r w:rsidRPr="00D74247">
        <w:rPr>
          <w:w w:val="95"/>
          <w:sz w:val="22"/>
          <w:szCs w:val="22"/>
          <w:lang w:val="en-GB"/>
        </w:rPr>
        <w:t>obligations</w:t>
      </w:r>
      <w:r w:rsidRPr="00D74247">
        <w:rPr>
          <w:spacing w:val="-4"/>
          <w:w w:val="95"/>
          <w:sz w:val="22"/>
          <w:szCs w:val="22"/>
          <w:lang w:val="en-GB"/>
        </w:rPr>
        <w:t xml:space="preserve"> </w:t>
      </w:r>
      <w:r w:rsidRPr="00D74247">
        <w:rPr>
          <w:w w:val="95"/>
          <w:sz w:val="22"/>
          <w:szCs w:val="22"/>
          <w:lang w:val="en-GB"/>
        </w:rPr>
        <w:t>to</w:t>
      </w:r>
      <w:r w:rsidRPr="00D74247">
        <w:rPr>
          <w:spacing w:val="-5"/>
          <w:w w:val="95"/>
          <w:sz w:val="22"/>
          <w:szCs w:val="22"/>
          <w:lang w:val="en-GB"/>
        </w:rPr>
        <w:t xml:space="preserve"> </w:t>
      </w:r>
      <w:r w:rsidRPr="00D74247">
        <w:rPr>
          <w:w w:val="95"/>
          <w:sz w:val="22"/>
          <w:szCs w:val="22"/>
          <w:lang w:val="en-GB"/>
        </w:rPr>
        <w:t>which</w:t>
      </w:r>
      <w:r w:rsidRPr="00D74247">
        <w:rPr>
          <w:spacing w:val="-2"/>
          <w:w w:val="95"/>
          <w:sz w:val="22"/>
          <w:szCs w:val="22"/>
          <w:lang w:val="en-GB"/>
        </w:rPr>
        <w:t xml:space="preserve"> </w:t>
      </w:r>
      <w:r w:rsidRPr="00D74247">
        <w:rPr>
          <w:w w:val="95"/>
          <w:sz w:val="22"/>
          <w:szCs w:val="22"/>
          <w:lang w:val="en-GB"/>
        </w:rPr>
        <w:t>the</w:t>
      </w:r>
      <w:r w:rsidRPr="00D74247">
        <w:rPr>
          <w:spacing w:val="-3"/>
          <w:w w:val="95"/>
          <w:sz w:val="22"/>
          <w:szCs w:val="22"/>
          <w:lang w:val="en-GB"/>
        </w:rPr>
        <w:t xml:space="preserve"> </w:t>
      </w:r>
      <w:r w:rsidRPr="00D74247">
        <w:rPr>
          <w:w w:val="95"/>
          <w:sz w:val="22"/>
          <w:szCs w:val="22"/>
          <w:lang w:val="en-GB"/>
        </w:rPr>
        <w:t>data</w:t>
      </w:r>
      <w:r w:rsidRPr="00D74247">
        <w:rPr>
          <w:spacing w:val="-3"/>
          <w:w w:val="95"/>
          <w:sz w:val="22"/>
          <w:szCs w:val="22"/>
          <w:lang w:val="en-GB"/>
        </w:rPr>
        <w:t xml:space="preserve"> </w:t>
      </w:r>
      <w:r w:rsidRPr="00D74247">
        <w:rPr>
          <w:w w:val="95"/>
          <w:sz w:val="22"/>
          <w:szCs w:val="22"/>
          <w:lang w:val="en-GB"/>
        </w:rPr>
        <w:t>exporter</w:t>
      </w:r>
      <w:r w:rsidRPr="00D74247">
        <w:rPr>
          <w:spacing w:val="-1"/>
          <w:w w:val="95"/>
          <w:sz w:val="22"/>
          <w:szCs w:val="22"/>
          <w:lang w:val="en-GB"/>
        </w:rPr>
        <w:t xml:space="preserve"> </w:t>
      </w:r>
      <w:r w:rsidRPr="00D74247">
        <w:rPr>
          <w:w w:val="95"/>
          <w:sz w:val="22"/>
          <w:szCs w:val="22"/>
          <w:lang w:val="en-GB"/>
        </w:rPr>
        <w:t>is</w:t>
      </w:r>
      <w:r w:rsidRPr="00D74247">
        <w:rPr>
          <w:spacing w:val="-3"/>
          <w:w w:val="95"/>
          <w:sz w:val="22"/>
          <w:szCs w:val="22"/>
          <w:lang w:val="en-GB"/>
        </w:rPr>
        <w:t xml:space="preserve"> </w:t>
      </w:r>
      <w:r w:rsidRPr="00D74247">
        <w:rPr>
          <w:w w:val="95"/>
          <w:sz w:val="22"/>
          <w:szCs w:val="22"/>
          <w:lang w:val="en-GB"/>
        </w:rPr>
        <w:t>subject</w:t>
      </w:r>
      <w:r w:rsidRPr="00D74247">
        <w:rPr>
          <w:spacing w:val="-2"/>
          <w:w w:val="95"/>
          <w:sz w:val="22"/>
          <w:szCs w:val="22"/>
          <w:lang w:val="en-GB"/>
        </w:rPr>
        <w:t xml:space="preserve"> </w:t>
      </w:r>
      <w:r w:rsidRPr="00D74247">
        <w:rPr>
          <w:w w:val="95"/>
          <w:sz w:val="22"/>
          <w:szCs w:val="22"/>
          <w:lang w:val="en-GB"/>
        </w:rPr>
        <w:t>by</w:t>
      </w:r>
      <w:r w:rsidRPr="00D74247">
        <w:rPr>
          <w:spacing w:val="-4"/>
          <w:w w:val="95"/>
          <w:sz w:val="22"/>
          <w:szCs w:val="22"/>
          <w:lang w:val="en-GB"/>
        </w:rPr>
        <w:t xml:space="preserve"> </w:t>
      </w:r>
      <w:r w:rsidRPr="00D74247">
        <w:rPr>
          <w:w w:val="95"/>
          <w:sz w:val="22"/>
          <w:szCs w:val="22"/>
          <w:lang w:val="en-GB"/>
        </w:rPr>
        <w:t>virtue</w:t>
      </w:r>
      <w:r w:rsidRPr="00D74247">
        <w:rPr>
          <w:spacing w:val="-2"/>
          <w:w w:val="95"/>
          <w:sz w:val="22"/>
          <w:szCs w:val="22"/>
          <w:lang w:val="en-GB"/>
        </w:rPr>
        <w:t xml:space="preserve"> </w:t>
      </w:r>
      <w:r w:rsidRPr="00D74247">
        <w:rPr>
          <w:w w:val="95"/>
          <w:sz w:val="22"/>
          <w:szCs w:val="22"/>
          <w:lang w:val="en-GB"/>
        </w:rPr>
        <w:t>of</w:t>
      </w:r>
      <w:r w:rsidRPr="00D74247">
        <w:rPr>
          <w:spacing w:val="-3"/>
          <w:w w:val="95"/>
          <w:sz w:val="22"/>
          <w:szCs w:val="22"/>
          <w:lang w:val="en-GB"/>
        </w:rPr>
        <w:t xml:space="preserve"> </w:t>
      </w:r>
      <w:r w:rsidRPr="00D74247">
        <w:rPr>
          <w:w w:val="95"/>
          <w:sz w:val="22"/>
          <w:szCs w:val="22"/>
          <w:lang w:val="en-GB"/>
        </w:rPr>
        <w:t>Regulation</w:t>
      </w:r>
      <w:r w:rsidRPr="00D74247">
        <w:rPr>
          <w:spacing w:val="-2"/>
          <w:w w:val="95"/>
          <w:sz w:val="22"/>
          <w:szCs w:val="22"/>
          <w:lang w:val="en-GB"/>
        </w:rPr>
        <w:t xml:space="preserve"> </w:t>
      </w:r>
      <w:r w:rsidRPr="00D74247">
        <w:rPr>
          <w:w w:val="95"/>
          <w:sz w:val="22"/>
          <w:szCs w:val="22"/>
          <w:lang w:val="en-GB"/>
        </w:rPr>
        <w:t xml:space="preserve">(EU) </w:t>
      </w:r>
      <w:r w:rsidRPr="00D74247">
        <w:rPr>
          <w:sz w:val="22"/>
          <w:szCs w:val="22"/>
          <w:lang w:val="en-GB"/>
        </w:rPr>
        <w:t>2016/679.</w:t>
      </w:r>
    </w:p>
    <w:p w14:paraId="65370CB8" w14:textId="77777777" w:rsidR="00B21F40" w:rsidRPr="00D74247" w:rsidRDefault="00000000" w:rsidP="00B21F40">
      <w:pPr>
        <w:pStyle w:val="Brdtekst"/>
        <w:keepNext/>
        <w:keepLines/>
        <w:widowControl/>
        <w:kinsoku w:val="0"/>
        <w:overflowPunct w:val="0"/>
        <w:rPr>
          <w:sz w:val="22"/>
          <w:szCs w:val="22"/>
          <w:lang w:val="en-GB"/>
        </w:rPr>
      </w:pPr>
    </w:p>
    <w:p w14:paraId="0BEFEE13" w14:textId="77777777" w:rsidR="00B21F40" w:rsidRPr="00D74247" w:rsidRDefault="00000000" w:rsidP="00B21F40">
      <w:pPr>
        <w:pStyle w:val="Brdtekst"/>
        <w:keepNext/>
        <w:keepLines/>
        <w:widowControl/>
        <w:kinsoku w:val="0"/>
        <w:overflowPunct w:val="0"/>
        <w:rPr>
          <w:sz w:val="22"/>
          <w:szCs w:val="22"/>
          <w:lang w:val="en-GB"/>
        </w:rPr>
      </w:pPr>
    </w:p>
    <w:p w14:paraId="0E8D12B7" w14:textId="77777777" w:rsidR="00B21F40" w:rsidRPr="00D74247" w:rsidRDefault="00DB5783" w:rsidP="00B21F40">
      <w:pPr>
        <w:pStyle w:val="Brdtekst"/>
        <w:keepNext/>
        <w:keepLines/>
        <w:widowControl/>
        <w:kinsoku w:val="0"/>
        <w:overflowPunct w:val="0"/>
        <w:ind w:left="528"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3</w:t>
      </w:r>
    </w:p>
    <w:p w14:paraId="5513B8B7" w14:textId="77777777" w:rsidR="00B21F40" w:rsidRPr="00D74247" w:rsidRDefault="00000000" w:rsidP="00B21F40">
      <w:pPr>
        <w:pStyle w:val="Brdtekst"/>
        <w:keepNext/>
        <w:keepLines/>
        <w:widowControl/>
        <w:kinsoku w:val="0"/>
        <w:overflowPunct w:val="0"/>
        <w:spacing w:before="8"/>
        <w:rPr>
          <w:rFonts w:ascii="Book Antiqua" w:hAnsi="Book Antiqua" w:cs="Book Antiqua"/>
          <w:i/>
          <w:iCs/>
          <w:sz w:val="22"/>
          <w:szCs w:val="22"/>
          <w:lang w:val="en-GB"/>
        </w:rPr>
      </w:pPr>
    </w:p>
    <w:p w14:paraId="70A23432" w14:textId="77777777" w:rsidR="00B21F40" w:rsidRPr="00D74247" w:rsidRDefault="00DB5783" w:rsidP="00B21F40">
      <w:pPr>
        <w:pStyle w:val="Overskrift1"/>
        <w:rPr>
          <w:sz w:val="22"/>
          <w:szCs w:val="22"/>
        </w:rPr>
      </w:pPr>
      <w:r w:rsidRPr="00D74247">
        <w:rPr>
          <w:sz w:val="22"/>
          <w:szCs w:val="22"/>
        </w:rPr>
        <w:t>Third-party beneficiaries</w:t>
      </w:r>
    </w:p>
    <w:p w14:paraId="19B95BB3" w14:textId="77777777" w:rsidR="00B21F40" w:rsidRPr="00D74247" w:rsidRDefault="00DB5783" w:rsidP="00045F50">
      <w:pPr>
        <w:pStyle w:val="Listeavsnitt"/>
        <w:keepNext/>
        <w:keepLines/>
        <w:widowControl/>
        <w:numPr>
          <w:ilvl w:val="0"/>
          <w:numId w:val="44"/>
        </w:numPr>
        <w:tabs>
          <w:tab w:val="left" w:pos="411"/>
        </w:tabs>
        <w:kinsoku w:val="0"/>
        <w:overflowPunct w:val="0"/>
        <w:spacing w:before="158" w:line="230" w:lineRule="auto"/>
        <w:ind w:right="119"/>
        <w:rPr>
          <w:sz w:val="22"/>
          <w:szCs w:val="22"/>
          <w:lang w:val="en-GB"/>
        </w:rPr>
      </w:pPr>
      <w:r w:rsidRPr="00D74247">
        <w:rPr>
          <w:w w:val="95"/>
          <w:sz w:val="22"/>
          <w:szCs w:val="22"/>
          <w:lang w:val="en-GB"/>
        </w:rPr>
        <w:lastRenderedPageBreak/>
        <w:t>Data</w:t>
      </w:r>
      <w:r w:rsidRPr="00D74247">
        <w:rPr>
          <w:spacing w:val="-16"/>
          <w:w w:val="95"/>
          <w:sz w:val="22"/>
          <w:szCs w:val="22"/>
          <w:lang w:val="en-GB"/>
        </w:rPr>
        <w:t xml:space="preserve"> </w:t>
      </w:r>
      <w:r w:rsidRPr="00D74247">
        <w:rPr>
          <w:w w:val="95"/>
          <w:sz w:val="22"/>
          <w:szCs w:val="22"/>
          <w:lang w:val="en-GB"/>
        </w:rPr>
        <w:t>subjects</w:t>
      </w:r>
      <w:r w:rsidRPr="00D74247">
        <w:rPr>
          <w:spacing w:val="-16"/>
          <w:w w:val="95"/>
          <w:sz w:val="22"/>
          <w:szCs w:val="22"/>
          <w:lang w:val="en-GB"/>
        </w:rPr>
        <w:t xml:space="preserve"> </w:t>
      </w:r>
      <w:r w:rsidRPr="00D74247">
        <w:rPr>
          <w:w w:val="95"/>
          <w:sz w:val="22"/>
          <w:szCs w:val="22"/>
          <w:lang w:val="en-GB"/>
        </w:rPr>
        <w:t>may</w:t>
      </w:r>
      <w:r w:rsidRPr="00D74247">
        <w:rPr>
          <w:spacing w:val="-15"/>
          <w:w w:val="95"/>
          <w:sz w:val="22"/>
          <w:szCs w:val="22"/>
          <w:lang w:val="en-GB"/>
        </w:rPr>
        <w:t xml:space="preserve"> </w:t>
      </w:r>
      <w:r w:rsidRPr="00D74247">
        <w:rPr>
          <w:w w:val="95"/>
          <w:sz w:val="22"/>
          <w:szCs w:val="22"/>
          <w:lang w:val="en-GB"/>
        </w:rPr>
        <w:t>invoke</w:t>
      </w:r>
      <w:r w:rsidRPr="00D74247">
        <w:rPr>
          <w:spacing w:val="-17"/>
          <w:w w:val="95"/>
          <w:sz w:val="22"/>
          <w:szCs w:val="22"/>
          <w:lang w:val="en-GB"/>
        </w:rPr>
        <w:t xml:space="preserve"> </w:t>
      </w:r>
      <w:r w:rsidRPr="00D74247">
        <w:rPr>
          <w:w w:val="95"/>
          <w:sz w:val="22"/>
          <w:szCs w:val="22"/>
          <w:lang w:val="en-GB"/>
        </w:rPr>
        <w:t>and</w:t>
      </w:r>
      <w:r w:rsidRPr="00D74247">
        <w:rPr>
          <w:spacing w:val="-16"/>
          <w:w w:val="95"/>
          <w:sz w:val="22"/>
          <w:szCs w:val="22"/>
          <w:lang w:val="en-GB"/>
        </w:rPr>
        <w:t xml:space="preserve"> </w:t>
      </w:r>
      <w:r w:rsidRPr="00D74247">
        <w:rPr>
          <w:w w:val="95"/>
          <w:sz w:val="22"/>
          <w:szCs w:val="22"/>
          <w:lang w:val="en-GB"/>
        </w:rPr>
        <w:t>enforce</w:t>
      </w:r>
      <w:r w:rsidRPr="00D74247">
        <w:rPr>
          <w:spacing w:val="-16"/>
          <w:w w:val="95"/>
          <w:sz w:val="22"/>
          <w:szCs w:val="22"/>
          <w:lang w:val="en-GB"/>
        </w:rPr>
        <w:t xml:space="preserve"> </w:t>
      </w:r>
      <w:r w:rsidRPr="00D74247">
        <w:rPr>
          <w:w w:val="95"/>
          <w:sz w:val="22"/>
          <w:szCs w:val="22"/>
          <w:lang w:val="en-GB"/>
        </w:rPr>
        <w:t>these</w:t>
      </w:r>
      <w:r w:rsidRPr="00D74247">
        <w:rPr>
          <w:spacing w:val="-16"/>
          <w:w w:val="95"/>
          <w:sz w:val="22"/>
          <w:szCs w:val="22"/>
          <w:lang w:val="en-GB"/>
        </w:rPr>
        <w:t xml:space="preserve"> </w:t>
      </w:r>
      <w:r w:rsidRPr="00D74247">
        <w:rPr>
          <w:w w:val="95"/>
          <w:sz w:val="22"/>
          <w:szCs w:val="22"/>
          <w:lang w:val="en-GB"/>
        </w:rPr>
        <w:t>Clauses,</w:t>
      </w:r>
      <w:r w:rsidRPr="00D74247">
        <w:rPr>
          <w:spacing w:val="-15"/>
          <w:w w:val="95"/>
          <w:sz w:val="22"/>
          <w:szCs w:val="22"/>
          <w:lang w:val="en-GB"/>
        </w:rPr>
        <w:t xml:space="preserve"> </w:t>
      </w:r>
      <w:r w:rsidRPr="00D74247">
        <w:rPr>
          <w:w w:val="95"/>
          <w:sz w:val="22"/>
          <w:szCs w:val="22"/>
          <w:lang w:val="en-GB"/>
        </w:rPr>
        <w:t>as</w:t>
      </w:r>
      <w:r w:rsidRPr="00D74247">
        <w:rPr>
          <w:spacing w:val="-17"/>
          <w:w w:val="95"/>
          <w:sz w:val="22"/>
          <w:szCs w:val="22"/>
          <w:lang w:val="en-GB"/>
        </w:rPr>
        <w:t xml:space="preserve"> </w:t>
      </w:r>
      <w:r w:rsidRPr="00D74247">
        <w:rPr>
          <w:w w:val="95"/>
          <w:sz w:val="22"/>
          <w:szCs w:val="22"/>
          <w:lang w:val="en-GB"/>
        </w:rPr>
        <w:t>third-party</w:t>
      </w:r>
      <w:r w:rsidRPr="00D74247">
        <w:rPr>
          <w:spacing w:val="-15"/>
          <w:w w:val="95"/>
          <w:sz w:val="22"/>
          <w:szCs w:val="22"/>
          <w:lang w:val="en-GB"/>
        </w:rPr>
        <w:t xml:space="preserve"> </w:t>
      </w:r>
      <w:r w:rsidRPr="00D74247">
        <w:rPr>
          <w:w w:val="95"/>
          <w:sz w:val="22"/>
          <w:szCs w:val="22"/>
          <w:lang w:val="en-GB"/>
        </w:rPr>
        <w:t>beneficiaries,</w:t>
      </w:r>
      <w:r w:rsidRPr="00D74247">
        <w:rPr>
          <w:spacing w:val="-16"/>
          <w:w w:val="95"/>
          <w:sz w:val="22"/>
          <w:szCs w:val="22"/>
          <w:lang w:val="en-GB"/>
        </w:rPr>
        <w:t xml:space="preserve"> </w:t>
      </w:r>
      <w:r w:rsidRPr="00D74247">
        <w:rPr>
          <w:w w:val="95"/>
          <w:sz w:val="22"/>
          <w:szCs w:val="22"/>
          <w:lang w:val="en-GB"/>
        </w:rPr>
        <w:t>against</w:t>
      </w:r>
      <w:r w:rsidRPr="00D74247">
        <w:rPr>
          <w:spacing w:val="-16"/>
          <w:w w:val="95"/>
          <w:sz w:val="22"/>
          <w:szCs w:val="22"/>
          <w:lang w:val="en-GB"/>
        </w:rPr>
        <w:t xml:space="preserve"> </w:t>
      </w:r>
      <w:r w:rsidRPr="00D74247">
        <w:rPr>
          <w:w w:val="95"/>
          <w:sz w:val="22"/>
          <w:szCs w:val="22"/>
          <w:lang w:val="en-GB"/>
        </w:rPr>
        <w:t>the</w:t>
      </w:r>
      <w:r w:rsidRPr="00D74247">
        <w:rPr>
          <w:spacing w:val="-15"/>
          <w:w w:val="95"/>
          <w:sz w:val="22"/>
          <w:szCs w:val="22"/>
          <w:lang w:val="en-GB"/>
        </w:rPr>
        <w:t xml:space="preserve"> </w:t>
      </w:r>
      <w:r w:rsidRPr="00D74247">
        <w:rPr>
          <w:w w:val="95"/>
          <w:sz w:val="22"/>
          <w:szCs w:val="22"/>
          <w:lang w:val="en-GB"/>
        </w:rPr>
        <w:t>data</w:t>
      </w:r>
      <w:r w:rsidRPr="00D74247">
        <w:rPr>
          <w:spacing w:val="-16"/>
          <w:w w:val="95"/>
          <w:sz w:val="22"/>
          <w:szCs w:val="22"/>
          <w:lang w:val="en-GB"/>
        </w:rPr>
        <w:t xml:space="preserve"> </w:t>
      </w:r>
      <w:r w:rsidRPr="00D74247">
        <w:rPr>
          <w:w w:val="95"/>
          <w:sz w:val="22"/>
          <w:szCs w:val="22"/>
          <w:lang w:val="en-GB"/>
        </w:rPr>
        <w:t>exporter</w:t>
      </w:r>
      <w:r w:rsidRPr="00D74247">
        <w:rPr>
          <w:spacing w:val="-15"/>
          <w:w w:val="95"/>
          <w:sz w:val="22"/>
          <w:szCs w:val="22"/>
          <w:lang w:val="en-GB"/>
        </w:rPr>
        <w:t xml:space="preserve"> </w:t>
      </w:r>
      <w:r w:rsidRPr="00D74247">
        <w:rPr>
          <w:w w:val="95"/>
          <w:sz w:val="22"/>
          <w:szCs w:val="22"/>
          <w:lang w:val="en-GB"/>
        </w:rPr>
        <w:t>and/or</w:t>
      </w:r>
      <w:r w:rsidRPr="00D74247">
        <w:rPr>
          <w:spacing w:val="-17"/>
          <w:w w:val="95"/>
          <w:sz w:val="22"/>
          <w:szCs w:val="22"/>
          <w:lang w:val="en-GB"/>
        </w:rPr>
        <w:t xml:space="preserve"> </w:t>
      </w:r>
      <w:r w:rsidRPr="00D74247">
        <w:rPr>
          <w:w w:val="95"/>
          <w:sz w:val="22"/>
          <w:szCs w:val="22"/>
          <w:lang w:val="en-GB"/>
        </w:rPr>
        <w:t xml:space="preserve">data </w:t>
      </w:r>
      <w:r w:rsidRPr="00D74247">
        <w:rPr>
          <w:sz w:val="22"/>
          <w:szCs w:val="22"/>
          <w:lang w:val="en-GB"/>
        </w:rPr>
        <w:t>importer, with the following</w:t>
      </w:r>
      <w:r w:rsidRPr="00D74247">
        <w:rPr>
          <w:spacing w:val="4"/>
          <w:sz w:val="22"/>
          <w:szCs w:val="22"/>
          <w:lang w:val="en-GB"/>
        </w:rPr>
        <w:t xml:space="preserve"> </w:t>
      </w:r>
      <w:r w:rsidRPr="00D74247">
        <w:rPr>
          <w:sz w:val="22"/>
          <w:szCs w:val="22"/>
          <w:lang w:val="en-GB"/>
        </w:rPr>
        <w:t>exceptions:</w:t>
      </w:r>
    </w:p>
    <w:p w14:paraId="76FFAD7A" w14:textId="77777777" w:rsidR="00B21F40" w:rsidRPr="00B47F9D" w:rsidRDefault="00DB5783" w:rsidP="00B47F9D">
      <w:pPr>
        <w:pStyle w:val="Listeavsnitt"/>
        <w:keepNext/>
        <w:keepLines/>
        <w:widowControl/>
        <w:numPr>
          <w:ilvl w:val="1"/>
          <w:numId w:val="12"/>
        </w:numPr>
        <w:tabs>
          <w:tab w:val="left" w:pos="719"/>
        </w:tabs>
        <w:kinsoku w:val="0"/>
        <w:overflowPunct w:val="0"/>
        <w:spacing w:before="167" w:line="230" w:lineRule="auto"/>
        <w:jc w:val="left"/>
        <w:rPr>
          <w:spacing w:val="-21"/>
          <w:w w:val="95"/>
          <w:sz w:val="22"/>
          <w:szCs w:val="22"/>
          <w:lang w:val="en-GB"/>
        </w:rPr>
      </w:pPr>
      <w:r w:rsidRPr="00B47F9D">
        <w:rPr>
          <w:spacing w:val="-21"/>
          <w:w w:val="95"/>
          <w:sz w:val="22"/>
          <w:szCs w:val="22"/>
          <w:lang w:val="en-GB"/>
        </w:rPr>
        <w:t>Clause 1, Clause 2, Clause 3, Clause 6, Clause 7;</w:t>
      </w:r>
      <w:bookmarkStart w:id="1" w:name="_bookmark24"/>
      <w:bookmarkEnd w:id="1"/>
    </w:p>
    <w:p w14:paraId="49AF1E27" w14:textId="77777777" w:rsidR="00B21F40" w:rsidRPr="00B47F9D" w:rsidRDefault="00DB5783" w:rsidP="00B47F9D">
      <w:pPr>
        <w:pStyle w:val="Listeavsnitt"/>
        <w:keepNext/>
        <w:keepLines/>
        <w:widowControl/>
        <w:numPr>
          <w:ilvl w:val="1"/>
          <w:numId w:val="12"/>
        </w:numPr>
        <w:tabs>
          <w:tab w:val="left" w:pos="719"/>
        </w:tabs>
        <w:kinsoku w:val="0"/>
        <w:overflowPunct w:val="0"/>
        <w:spacing w:before="167" w:line="230" w:lineRule="auto"/>
        <w:jc w:val="left"/>
        <w:rPr>
          <w:spacing w:val="-21"/>
          <w:w w:val="95"/>
          <w:sz w:val="22"/>
          <w:szCs w:val="22"/>
          <w:lang w:val="en-GB"/>
        </w:rPr>
      </w:pPr>
      <w:r w:rsidRPr="00B47F9D">
        <w:rPr>
          <w:spacing w:val="-21"/>
          <w:w w:val="95"/>
          <w:sz w:val="22"/>
          <w:szCs w:val="22"/>
          <w:lang w:val="en-GB"/>
        </w:rPr>
        <w:t xml:space="preserve">Clause 8 : </w:t>
      </w:r>
      <w:r w:rsidRPr="00045F50">
        <w:rPr>
          <w:spacing w:val="-21"/>
          <w:w w:val="95"/>
          <w:sz w:val="22"/>
          <w:szCs w:val="22"/>
          <w:lang w:val="en-GB"/>
        </w:rPr>
        <w:t>Clause 8.1(a), (c) and (d) and Clause 8.9(a), (c), (d), (e), (f)</w:t>
      </w:r>
    </w:p>
    <w:p w14:paraId="5E248952" w14:textId="77777777" w:rsidR="00B47F9D" w:rsidRPr="00B47F9D" w:rsidRDefault="00DB5783" w:rsidP="00B47F9D">
      <w:pPr>
        <w:pStyle w:val="Listeavsnitt"/>
        <w:keepNext/>
        <w:keepLines/>
        <w:widowControl/>
        <w:numPr>
          <w:ilvl w:val="1"/>
          <w:numId w:val="12"/>
        </w:numPr>
        <w:tabs>
          <w:tab w:val="left" w:pos="719"/>
        </w:tabs>
        <w:kinsoku w:val="0"/>
        <w:overflowPunct w:val="0"/>
        <w:spacing w:before="167" w:line="230" w:lineRule="auto"/>
        <w:jc w:val="left"/>
        <w:rPr>
          <w:spacing w:val="-21"/>
          <w:w w:val="95"/>
          <w:sz w:val="22"/>
          <w:szCs w:val="22"/>
          <w:lang w:val="en-GB"/>
        </w:rPr>
      </w:pPr>
      <w:r w:rsidRPr="00B47F9D">
        <w:rPr>
          <w:spacing w:val="-21"/>
          <w:w w:val="95"/>
          <w:sz w:val="22"/>
          <w:szCs w:val="22"/>
          <w:lang w:val="en-GB"/>
        </w:rPr>
        <w:t xml:space="preserve">Clause 9: Clause 9(a), (c), (d) and (e); </w:t>
      </w:r>
    </w:p>
    <w:p w14:paraId="3AB4EFBF" w14:textId="77777777" w:rsidR="00B21F40" w:rsidRPr="00B47F9D" w:rsidRDefault="00DB5783" w:rsidP="00B47F9D">
      <w:pPr>
        <w:pStyle w:val="Listeavsnitt"/>
        <w:keepNext/>
        <w:keepLines/>
        <w:widowControl/>
        <w:numPr>
          <w:ilvl w:val="1"/>
          <w:numId w:val="12"/>
        </w:numPr>
        <w:tabs>
          <w:tab w:val="left" w:pos="719"/>
        </w:tabs>
        <w:kinsoku w:val="0"/>
        <w:overflowPunct w:val="0"/>
        <w:spacing w:before="167" w:line="230" w:lineRule="auto"/>
        <w:jc w:val="left"/>
        <w:rPr>
          <w:spacing w:val="-21"/>
          <w:w w:val="95"/>
          <w:sz w:val="22"/>
          <w:szCs w:val="22"/>
          <w:lang w:val="en-GB"/>
        </w:rPr>
      </w:pPr>
      <w:r w:rsidRPr="00B47F9D">
        <w:rPr>
          <w:spacing w:val="-21"/>
          <w:w w:val="95"/>
          <w:sz w:val="22"/>
          <w:szCs w:val="22"/>
          <w:lang w:val="en-GB"/>
        </w:rPr>
        <w:t>Clause 12 Clause 12(a), (d) and (f);</w:t>
      </w:r>
    </w:p>
    <w:p w14:paraId="4A5E4DE0" w14:textId="77777777" w:rsidR="00B21F40" w:rsidRPr="00B47F9D" w:rsidRDefault="00DB5783" w:rsidP="00B47F9D">
      <w:pPr>
        <w:pStyle w:val="Listeavsnitt"/>
        <w:keepNext/>
        <w:keepLines/>
        <w:widowControl/>
        <w:numPr>
          <w:ilvl w:val="1"/>
          <w:numId w:val="12"/>
        </w:numPr>
        <w:tabs>
          <w:tab w:val="left" w:pos="719"/>
        </w:tabs>
        <w:kinsoku w:val="0"/>
        <w:overflowPunct w:val="0"/>
        <w:spacing w:before="167" w:line="230" w:lineRule="auto"/>
        <w:jc w:val="left"/>
        <w:rPr>
          <w:spacing w:val="-21"/>
          <w:w w:val="95"/>
          <w:sz w:val="22"/>
          <w:szCs w:val="22"/>
          <w:lang w:val="en-GB"/>
        </w:rPr>
      </w:pPr>
      <w:r w:rsidRPr="00B47F9D">
        <w:rPr>
          <w:spacing w:val="-21"/>
          <w:w w:val="95"/>
          <w:sz w:val="22"/>
          <w:szCs w:val="22"/>
          <w:lang w:val="en-GB"/>
        </w:rPr>
        <w:t>Clause 13;</w:t>
      </w:r>
    </w:p>
    <w:p w14:paraId="1EDE5BE6" w14:textId="77777777" w:rsidR="00B21F40" w:rsidRPr="00B47F9D" w:rsidRDefault="00DB5783" w:rsidP="00B47F9D">
      <w:pPr>
        <w:pStyle w:val="Listeavsnitt"/>
        <w:keepNext/>
        <w:keepLines/>
        <w:widowControl/>
        <w:numPr>
          <w:ilvl w:val="1"/>
          <w:numId w:val="12"/>
        </w:numPr>
        <w:tabs>
          <w:tab w:val="left" w:pos="719"/>
        </w:tabs>
        <w:kinsoku w:val="0"/>
        <w:overflowPunct w:val="0"/>
        <w:spacing w:before="167" w:line="230" w:lineRule="auto"/>
        <w:jc w:val="left"/>
        <w:rPr>
          <w:spacing w:val="-21"/>
          <w:w w:val="95"/>
          <w:sz w:val="22"/>
          <w:szCs w:val="22"/>
          <w:lang w:val="en-GB"/>
        </w:rPr>
      </w:pPr>
      <w:r w:rsidRPr="00B47F9D">
        <w:rPr>
          <w:spacing w:val="-21"/>
          <w:w w:val="95"/>
          <w:sz w:val="22"/>
          <w:szCs w:val="22"/>
          <w:lang w:val="en-GB"/>
        </w:rPr>
        <w:t>Clause 15.1(c), (d) and (e);</w:t>
      </w:r>
    </w:p>
    <w:p w14:paraId="53785202" w14:textId="77777777" w:rsidR="00B21F40" w:rsidRPr="00B47F9D" w:rsidRDefault="00DB5783" w:rsidP="00B47F9D">
      <w:pPr>
        <w:pStyle w:val="Listeavsnitt"/>
        <w:keepNext/>
        <w:keepLines/>
        <w:widowControl/>
        <w:numPr>
          <w:ilvl w:val="1"/>
          <w:numId w:val="12"/>
        </w:numPr>
        <w:tabs>
          <w:tab w:val="left" w:pos="719"/>
        </w:tabs>
        <w:kinsoku w:val="0"/>
        <w:overflowPunct w:val="0"/>
        <w:spacing w:before="167" w:line="230" w:lineRule="auto"/>
        <w:jc w:val="left"/>
        <w:rPr>
          <w:spacing w:val="-21"/>
          <w:w w:val="95"/>
          <w:sz w:val="22"/>
          <w:szCs w:val="22"/>
          <w:lang w:val="en-GB"/>
        </w:rPr>
      </w:pPr>
      <w:r w:rsidRPr="00B47F9D">
        <w:rPr>
          <w:spacing w:val="-21"/>
          <w:w w:val="95"/>
          <w:sz w:val="22"/>
          <w:szCs w:val="22"/>
          <w:lang w:val="en-GB"/>
        </w:rPr>
        <w:t>Clause 16(e);</w:t>
      </w:r>
    </w:p>
    <w:p w14:paraId="49EEED32" w14:textId="77777777" w:rsidR="00B21F40" w:rsidRPr="00B47F9D" w:rsidRDefault="00DB5783" w:rsidP="00B47F9D">
      <w:pPr>
        <w:pStyle w:val="Listeavsnitt"/>
        <w:keepNext/>
        <w:keepLines/>
        <w:widowControl/>
        <w:numPr>
          <w:ilvl w:val="1"/>
          <w:numId w:val="12"/>
        </w:numPr>
        <w:tabs>
          <w:tab w:val="left" w:pos="719"/>
        </w:tabs>
        <w:kinsoku w:val="0"/>
        <w:overflowPunct w:val="0"/>
        <w:spacing w:before="167" w:line="230" w:lineRule="auto"/>
        <w:jc w:val="left"/>
        <w:rPr>
          <w:spacing w:val="-21"/>
          <w:w w:val="95"/>
          <w:sz w:val="22"/>
          <w:szCs w:val="22"/>
          <w:lang w:val="en-GB"/>
        </w:rPr>
      </w:pPr>
      <w:r w:rsidRPr="00B47F9D">
        <w:rPr>
          <w:spacing w:val="-21"/>
          <w:w w:val="95"/>
          <w:sz w:val="22"/>
          <w:szCs w:val="22"/>
          <w:lang w:val="en-GB"/>
        </w:rPr>
        <w:t>Clause 18: Clause 18(a) and (b);</w:t>
      </w:r>
    </w:p>
    <w:p w14:paraId="6E0E622A" w14:textId="77777777" w:rsidR="00B21F40" w:rsidRPr="00A551C8" w:rsidRDefault="00DB5783" w:rsidP="00045F50">
      <w:pPr>
        <w:pStyle w:val="Listeavsnitt"/>
        <w:keepNext/>
        <w:keepLines/>
        <w:widowControl/>
        <w:numPr>
          <w:ilvl w:val="0"/>
          <w:numId w:val="44"/>
        </w:numPr>
        <w:tabs>
          <w:tab w:val="left" w:pos="411"/>
        </w:tabs>
        <w:kinsoku w:val="0"/>
        <w:overflowPunct w:val="0"/>
        <w:spacing w:before="197"/>
        <w:ind w:right="0" w:hanging="311"/>
        <w:jc w:val="left"/>
        <w:rPr>
          <w:w w:val="95"/>
          <w:sz w:val="22"/>
          <w:szCs w:val="22"/>
          <w:lang w:val="en-GB"/>
        </w:rPr>
      </w:pPr>
      <w:r w:rsidRPr="00D74247">
        <w:rPr>
          <w:sz w:val="22"/>
          <w:szCs w:val="22"/>
          <w:lang w:val="en-GB"/>
        </w:rPr>
        <w:t>Paragraph</w:t>
      </w:r>
      <w:r w:rsidRPr="00D74247">
        <w:rPr>
          <w:spacing w:val="-11"/>
          <w:sz w:val="22"/>
          <w:szCs w:val="22"/>
          <w:lang w:val="en-GB"/>
        </w:rPr>
        <w:t xml:space="preserve"> </w:t>
      </w:r>
      <w:r w:rsidRPr="00D74247">
        <w:rPr>
          <w:sz w:val="22"/>
          <w:szCs w:val="22"/>
          <w:lang w:val="en-GB"/>
        </w:rPr>
        <w:t>(a)</w:t>
      </w:r>
      <w:r w:rsidRPr="00D74247">
        <w:rPr>
          <w:spacing w:val="-8"/>
          <w:sz w:val="22"/>
          <w:szCs w:val="22"/>
          <w:lang w:val="en-GB"/>
        </w:rPr>
        <w:t xml:space="preserve"> </w:t>
      </w:r>
      <w:r w:rsidRPr="00D74247">
        <w:rPr>
          <w:sz w:val="22"/>
          <w:szCs w:val="22"/>
          <w:lang w:val="en-GB"/>
        </w:rPr>
        <w:t>is</w:t>
      </w:r>
      <w:r w:rsidRPr="00D74247">
        <w:rPr>
          <w:spacing w:val="-8"/>
          <w:sz w:val="22"/>
          <w:szCs w:val="22"/>
          <w:lang w:val="en-GB"/>
        </w:rPr>
        <w:t xml:space="preserve"> </w:t>
      </w:r>
      <w:r w:rsidRPr="00D74247">
        <w:rPr>
          <w:sz w:val="22"/>
          <w:szCs w:val="22"/>
          <w:lang w:val="en-GB"/>
        </w:rPr>
        <w:t>without</w:t>
      </w:r>
      <w:r w:rsidRPr="00D74247">
        <w:rPr>
          <w:spacing w:val="-9"/>
          <w:sz w:val="22"/>
          <w:szCs w:val="22"/>
          <w:lang w:val="en-GB"/>
        </w:rPr>
        <w:t xml:space="preserve"> </w:t>
      </w:r>
      <w:r w:rsidRPr="00D74247">
        <w:rPr>
          <w:sz w:val="22"/>
          <w:szCs w:val="22"/>
          <w:lang w:val="en-GB"/>
        </w:rPr>
        <w:t>prejudice</w:t>
      </w:r>
      <w:r w:rsidRPr="00D74247">
        <w:rPr>
          <w:spacing w:val="-9"/>
          <w:sz w:val="22"/>
          <w:szCs w:val="22"/>
          <w:lang w:val="en-GB"/>
        </w:rPr>
        <w:t xml:space="preserve"> </w:t>
      </w:r>
      <w:r w:rsidRPr="00D74247">
        <w:rPr>
          <w:sz w:val="22"/>
          <w:szCs w:val="22"/>
          <w:lang w:val="en-GB"/>
        </w:rPr>
        <w:t>to</w:t>
      </w:r>
      <w:r w:rsidRPr="00D74247">
        <w:rPr>
          <w:spacing w:val="-9"/>
          <w:sz w:val="22"/>
          <w:szCs w:val="22"/>
          <w:lang w:val="en-GB"/>
        </w:rPr>
        <w:t xml:space="preserve"> </w:t>
      </w:r>
      <w:r w:rsidRPr="00D74247">
        <w:rPr>
          <w:sz w:val="22"/>
          <w:szCs w:val="22"/>
          <w:lang w:val="en-GB"/>
        </w:rPr>
        <w:t>rights</w:t>
      </w:r>
      <w:r w:rsidRPr="00D74247">
        <w:rPr>
          <w:spacing w:val="-9"/>
          <w:sz w:val="22"/>
          <w:szCs w:val="22"/>
          <w:lang w:val="en-GB"/>
        </w:rPr>
        <w:t xml:space="preserve"> </w:t>
      </w:r>
      <w:r w:rsidRPr="00D74247">
        <w:rPr>
          <w:sz w:val="22"/>
          <w:szCs w:val="22"/>
          <w:lang w:val="en-GB"/>
        </w:rPr>
        <w:t>of</w:t>
      </w:r>
      <w:r w:rsidRPr="00D74247">
        <w:rPr>
          <w:spacing w:val="-8"/>
          <w:sz w:val="22"/>
          <w:szCs w:val="22"/>
          <w:lang w:val="en-GB"/>
        </w:rPr>
        <w:t xml:space="preserve"> </w:t>
      </w:r>
      <w:r w:rsidRPr="00D74247">
        <w:rPr>
          <w:sz w:val="22"/>
          <w:szCs w:val="22"/>
          <w:lang w:val="en-GB"/>
        </w:rPr>
        <w:t>data</w:t>
      </w:r>
      <w:r w:rsidRPr="00D74247">
        <w:rPr>
          <w:spacing w:val="-8"/>
          <w:sz w:val="22"/>
          <w:szCs w:val="22"/>
          <w:lang w:val="en-GB"/>
        </w:rPr>
        <w:t xml:space="preserve"> </w:t>
      </w:r>
      <w:r w:rsidRPr="00D74247">
        <w:rPr>
          <w:sz w:val="22"/>
          <w:szCs w:val="22"/>
          <w:lang w:val="en-GB"/>
        </w:rPr>
        <w:t>subjects</w:t>
      </w:r>
      <w:r w:rsidRPr="00D74247">
        <w:rPr>
          <w:spacing w:val="-8"/>
          <w:sz w:val="22"/>
          <w:szCs w:val="22"/>
          <w:lang w:val="en-GB"/>
        </w:rPr>
        <w:t xml:space="preserve"> </w:t>
      </w:r>
      <w:r w:rsidRPr="00D74247">
        <w:rPr>
          <w:sz w:val="22"/>
          <w:szCs w:val="22"/>
          <w:lang w:val="en-GB"/>
        </w:rPr>
        <w:t>under</w:t>
      </w:r>
      <w:r w:rsidRPr="00D74247">
        <w:rPr>
          <w:spacing w:val="-9"/>
          <w:sz w:val="22"/>
          <w:szCs w:val="22"/>
          <w:lang w:val="en-GB"/>
        </w:rPr>
        <w:t xml:space="preserve"> </w:t>
      </w:r>
      <w:r w:rsidRPr="00D74247">
        <w:rPr>
          <w:sz w:val="22"/>
          <w:szCs w:val="22"/>
          <w:lang w:val="en-GB"/>
        </w:rPr>
        <w:t>Regulation</w:t>
      </w:r>
      <w:r w:rsidRPr="00D74247">
        <w:rPr>
          <w:spacing w:val="-8"/>
          <w:sz w:val="22"/>
          <w:szCs w:val="22"/>
          <w:lang w:val="en-GB"/>
        </w:rPr>
        <w:t xml:space="preserve"> </w:t>
      </w:r>
      <w:r w:rsidRPr="00D74247">
        <w:rPr>
          <w:sz w:val="22"/>
          <w:szCs w:val="22"/>
          <w:lang w:val="en-GB"/>
        </w:rPr>
        <w:t>(EU)</w:t>
      </w:r>
      <w:r w:rsidRPr="00D74247">
        <w:rPr>
          <w:spacing w:val="-8"/>
          <w:sz w:val="22"/>
          <w:szCs w:val="22"/>
          <w:lang w:val="en-GB"/>
        </w:rPr>
        <w:t xml:space="preserve"> </w:t>
      </w:r>
      <w:r w:rsidRPr="00A551C8">
        <w:rPr>
          <w:w w:val="95"/>
          <w:sz w:val="22"/>
          <w:szCs w:val="22"/>
          <w:lang w:val="en-GB"/>
        </w:rPr>
        <w:t>2016/679.</w:t>
      </w:r>
    </w:p>
    <w:p w14:paraId="38D8DEA4" w14:textId="77777777" w:rsidR="00B21F40" w:rsidRPr="00D74247" w:rsidRDefault="00000000" w:rsidP="00B21F40">
      <w:pPr>
        <w:pStyle w:val="Brdtekst"/>
        <w:keepNext/>
        <w:keepLines/>
        <w:widowControl/>
        <w:kinsoku w:val="0"/>
        <w:overflowPunct w:val="0"/>
        <w:rPr>
          <w:sz w:val="22"/>
          <w:szCs w:val="22"/>
          <w:lang w:val="en-GB"/>
        </w:rPr>
      </w:pPr>
    </w:p>
    <w:p w14:paraId="72E21D4E" w14:textId="77777777" w:rsidR="00B21F40" w:rsidRPr="00D74247" w:rsidRDefault="00000000" w:rsidP="00B21F40">
      <w:pPr>
        <w:pStyle w:val="Brdtekst"/>
        <w:keepNext/>
        <w:keepLines/>
        <w:widowControl/>
        <w:kinsoku w:val="0"/>
        <w:overflowPunct w:val="0"/>
        <w:spacing w:before="6"/>
        <w:rPr>
          <w:sz w:val="22"/>
          <w:szCs w:val="22"/>
          <w:lang w:val="en-GB"/>
        </w:rPr>
      </w:pPr>
    </w:p>
    <w:p w14:paraId="678B3078" w14:textId="77777777" w:rsidR="00B21F40" w:rsidRPr="00D74247" w:rsidRDefault="00DB5783" w:rsidP="00B21F40">
      <w:pPr>
        <w:pStyle w:val="Brdtekst"/>
        <w:keepNext/>
        <w:keepLines/>
        <w:widowControl/>
        <w:kinsoku w:val="0"/>
        <w:overflowPunct w:val="0"/>
        <w:ind w:left="528"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4</w:t>
      </w:r>
    </w:p>
    <w:p w14:paraId="61CF649A" w14:textId="77777777" w:rsidR="00B21F40" w:rsidRPr="00D74247" w:rsidRDefault="00000000" w:rsidP="00B21F40">
      <w:pPr>
        <w:pStyle w:val="Brdtekst"/>
        <w:keepNext/>
        <w:keepLines/>
        <w:widowControl/>
        <w:kinsoku w:val="0"/>
        <w:overflowPunct w:val="0"/>
        <w:spacing w:before="3"/>
        <w:rPr>
          <w:rFonts w:ascii="Book Antiqua" w:hAnsi="Book Antiqua" w:cs="Book Antiqua"/>
          <w:i/>
          <w:iCs/>
          <w:sz w:val="22"/>
          <w:szCs w:val="22"/>
          <w:lang w:val="en-GB"/>
        </w:rPr>
      </w:pPr>
    </w:p>
    <w:p w14:paraId="6C534F32" w14:textId="77777777" w:rsidR="00B21F40" w:rsidRPr="00D74247" w:rsidRDefault="00DB5783" w:rsidP="00B21F40">
      <w:pPr>
        <w:pStyle w:val="Overskrift1"/>
        <w:rPr>
          <w:sz w:val="22"/>
          <w:szCs w:val="22"/>
        </w:rPr>
      </w:pPr>
      <w:r w:rsidRPr="00D74247">
        <w:rPr>
          <w:sz w:val="22"/>
          <w:szCs w:val="22"/>
        </w:rPr>
        <w:t>Interpretation</w:t>
      </w:r>
    </w:p>
    <w:p w14:paraId="5312168B" w14:textId="77777777" w:rsidR="00B21F40" w:rsidRPr="00A551C8" w:rsidRDefault="00DB5783" w:rsidP="00B21F40">
      <w:pPr>
        <w:pStyle w:val="Listeavsnitt"/>
        <w:keepNext/>
        <w:keepLines/>
        <w:widowControl/>
        <w:numPr>
          <w:ilvl w:val="0"/>
          <w:numId w:val="34"/>
        </w:numPr>
        <w:tabs>
          <w:tab w:val="left" w:pos="411"/>
        </w:tabs>
        <w:kinsoku w:val="0"/>
        <w:overflowPunct w:val="0"/>
        <w:spacing w:before="158" w:line="230" w:lineRule="auto"/>
        <w:ind w:right="119"/>
        <w:rPr>
          <w:w w:val="95"/>
          <w:sz w:val="22"/>
          <w:szCs w:val="22"/>
          <w:lang w:val="en-GB"/>
        </w:rPr>
      </w:pPr>
      <w:r w:rsidRPr="00D74247">
        <w:rPr>
          <w:w w:val="95"/>
          <w:sz w:val="22"/>
          <w:szCs w:val="22"/>
          <w:lang w:val="en-GB"/>
        </w:rPr>
        <w:t>Where</w:t>
      </w:r>
      <w:r w:rsidRPr="00A551C8">
        <w:rPr>
          <w:w w:val="95"/>
          <w:sz w:val="22"/>
          <w:szCs w:val="22"/>
          <w:lang w:val="en-GB"/>
        </w:rPr>
        <w:t xml:space="preserve"> </w:t>
      </w:r>
      <w:r w:rsidRPr="00D74247">
        <w:rPr>
          <w:w w:val="95"/>
          <w:sz w:val="22"/>
          <w:szCs w:val="22"/>
          <w:lang w:val="en-GB"/>
        </w:rPr>
        <w:t>these</w:t>
      </w:r>
      <w:r w:rsidRPr="00A551C8">
        <w:rPr>
          <w:w w:val="95"/>
          <w:sz w:val="22"/>
          <w:szCs w:val="22"/>
          <w:lang w:val="en-GB"/>
        </w:rPr>
        <w:t xml:space="preserve"> </w:t>
      </w:r>
      <w:r w:rsidRPr="00D74247">
        <w:rPr>
          <w:w w:val="95"/>
          <w:sz w:val="22"/>
          <w:szCs w:val="22"/>
          <w:lang w:val="en-GB"/>
        </w:rPr>
        <w:t>Clauses</w:t>
      </w:r>
      <w:r w:rsidRPr="00A551C8">
        <w:rPr>
          <w:w w:val="95"/>
          <w:sz w:val="22"/>
          <w:szCs w:val="22"/>
          <w:lang w:val="en-GB"/>
        </w:rPr>
        <w:t xml:space="preserve"> </w:t>
      </w:r>
      <w:r w:rsidRPr="00D74247">
        <w:rPr>
          <w:w w:val="95"/>
          <w:sz w:val="22"/>
          <w:szCs w:val="22"/>
          <w:lang w:val="en-GB"/>
        </w:rPr>
        <w:t>use</w:t>
      </w:r>
      <w:r w:rsidRPr="00A551C8">
        <w:rPr>
          <w:w w:val="95"/>
          <w:sz w:val="22"/>
          <w:szCs w:val="22"/>
          <w:lang w:val="en-GB"/>
        </w:rPr>
        <w:t xml:space="preserve"> </w:t>
      </w:r>
      <w:r w:rsidRPr="00D74247">
        <w:rPr>
          <w:w w:val="95"/>
          <w:sz w:val="22"/>
          <w:szCs w:val="22"/>
          <w:lang w:val="en-GB"/>
        </w:rPr>
        <w:t>terms</w:t>
      </w:r>
      <w:r w:rsidRPr="00A551C8">
        <w:rPr>
          <w:w w:val="95"/>
          <w:sz w:val="22"/>
          <w:szCs w:val="22"/>
          <w:lang w:val="en-GB"/>
        </w:rPr>
        <w:t xml:space="preserve"> </w:t>
      </w:r>
      <w:r w:rsidRPr="00D74247">
        <w:rPr>
          <w:w w:val="95"/>
          <w:sz w:val="22"/>
          <w:szCs w:val="22"/>
          <w:lang w:val="en-GB"/>
        </w:rPr>
        <w:t>that</w:t>
      </w:r>
      <w:r w:rsidRPr="00A551C8">
        <w:rPr>
          <w:w w:val="95"/>
          <w:sz w:val="22"/>
          <w:szCs w:val="22"/>
          <w:lang w:val="en-GB"/>
        </w:rPr>
        <w:t xml:space="preserve"> </w:t>
      </w:r>
      <w:r w:rsidRPr="00D74247">
        <w:rPr>
          <w:w w:val="95"/>
          <w:sz w:val="22"/>
          <w:szCs w:val="22"/>
          <w:lang w:val="en-GB"/>
        </w:rPr>
        <w:t>are</w:t>
      </w:r>
      <w:r w:rsidRPr="00A551C8">
        <w:rPr>
          <w:w w:val="95"/>
          <w:sz w:val="22"/>
          <w:szCs w:val="22"/>
          <w:lang w:val="en-GB"/>
        </w:rPr>
        <w:t xml:space="preserve"> </w:t>
      </w:r>
      <w:r w:rsidRPr="00D74247">
        <w:rPr>
          <w:w w:val="95"/>
          <w:sz w:val="22"/>
          <w:szCs w:val="22"/>
          <w:lang w:val="en-GB"/>
        </w:rPr>
        <w:t>defined</w:t>
      </w:r>
      <w:r w:rsidRPr="00A551C8">
        <w:rPr>
          <w:w w:val="95"/>
          <w:sz w:val="22"/>
          <w:szCs w:val="22"/>
          <w:lang w:val="en-GB"/>
        </w:rPr>
        <w:t xml:space="preserve"> </w:t>
      </w:r>
      <w:r w:rsidRPr="00D74247">
        <w:rPr>
          <w:w w:val="95"/>
          <w:sz w:val="22"/>
          <w:szCs w:val="22"/>
          <w:lang w:val="en-GB"/>
        </w:rPr>
        <w:t>in</w:t>
      </w:r>
      <w:r w:rsidRPr="00A551C8">
        <w:rPr>
          <w:w w:val="95"/>
          <w:sz w:val="22"/>
          <w:szCs w:val="22"/>
          <w:lang w:val="en-GB"/>
        </w:rPr>
        <w:t xml:space="preserve"> </w:t>
      </w:r>
      <w:r w:rsidRPr="00D74247">
        <w:rPr>
          <w:w w:val="95"/>
          <w:sz w:val="22"/>
          <w:szCs w:val="22"/>
          <w:lang w:val="en-GB"/>
        </w:rPr>
        <w:t>Regulation</w:t>
      </w:r>
      <w:r w:rsidRPr="00A551C8">
        <w:rPr>
          <w:w w:val="95"/>
          <w:sz w:val="22"/>
          <w:szCs w:val="22"/>
          <w:lang w:val="en-GB"/>
        </w:rPr>
        <w:t xml:space="preserve"> </w:t>
      </w:r>
      <w:r w:rsidRPr="00D74247">
        <w:rPr>
          <w:w w:val="95"/>
          <w:sz w:val="22"/>
          <w:szCs w:val="22"/>
          <w:lang w:val="en-GB"/>
        </w:rPr>
        <w:t>(EU)</w:t>
      </w:r>
      <w:r w:rsidRPr="00A551C8">
        <w:rPr>
          <w:w w:val="95"/>
          <w:sz w:val="22"/>
          <w:szCs w:val="22"/>
          <w:lang w:val="en-GB"/>
        </w:rPr>
        <w:t xml:space="preserve"> </w:t>
      </w:r>
      <w:r w:rsidRPr="00D74247">
        <w:rPr>
          <w:w w:val="95"/>
          <w:sz w:val="22"/>
          <w:szCs w:val="22"/>
          <w:lang w:val="en-GB"/>
        </w:rPr>
        <w:t>2016/679,</w:t>
      </w:r>
      <w:r w:rsidRPr="00A551C8">
        <w:rPr>
          <w:w w:val="95"/>
          <w:sz w:val="22"/>
          <w:szCs w:val="22"/>
          <w:lang w:val="en-GB"/>
        </w:rPr>
        <w:t xml:space="preserve"> </w:t>
      </w:r>
      <w:r w:rsidRPr="00D74247">
        <w:rPr>
          <w:w w:val="95"/>
          <w:sz w:val="22"/>
          <w:szCs w:val="22"/>
          <w:lang w:val="en-GB"/>
        </w:rPr>
        <w:t>those</w:t>
      </w:r>
      <w:r w:rsidRPr="00A551C8">
        <w:rPr>
          <w:w w:val="95"/>
          <w:sz w:val="22"/>
          <w:szCs w:val="22"/>
          <w:lang w:val="en-GB"/>
        </w:rPr>
        <w:t xml:space="preserve"> </w:t>
      </w:r>
      <w:r w:rsidRPr="00D74247">
        <w:rPr>
          <w:w w:val="95"/>
          <w:sz w:val="22"/>
          <w:szCs w:val="22"/>
          <w:lang w:val="en-GB"/>
        </w:rPr>
        <w:t>terms</w:t>
      </w:r>
      <w:r w:rsidRPr="00A551C8">
        <w:rPr>
          <w:w w:val="95"/>
          <w:sz w:val="22"/>
          <w:szCs w:val="22"/>
          <w:lang w:val="en-GB"/>
        </w:rPr>
        <w:t xml:space="preserve"> </w:t>
      </w:r>
      <w:r w:rsidRPr="00D74247">
        <w:rPr>
          <w:w w:val="95"/>
          <w:sz w:val="22"/>
          <w:szCs w:val="22"/>
          <w:lang w:val="en-GB"/>
        </w:rPr>
        <w:t>shall</w:t>
      </w:r>
      <w:r w:rsidRPr="00A551C8">
        <w:rPr>
          <w:w w:val="95"/>
          <w:sz w:val="22"/>
          <w:szCs w:val="22"/>
          <w:lang w:val="en-GB"/>
        </w:rPr>
        <w:t xml:space="preserve"> </w:t>
      </w:r>
      <w:r w:rsidRPr="00D74247">
        <w:rPr>
          <w:w w:val="95"/>
          <w:sz w:val="22"/>
          <w:szCs w:val="22"/>
          <w:lang w:val="en-GB"/>
        </w:rPr>
        <w:t>have</w:t>
      </w:r>
      <w:r w:rsidRPr="00A551C8">
        <w:rPr>
          <w:w w:val="95"/>
          <w:sz w:val="22"/>
          <w:szCs w:val="22"/>
          <w:lang w:val="en-GB"/>
        </w:rPr>
        <w:t xml:space="preserve"> </w:t>
      </w:r>
      <w:r w:rsidRPr="00D74247">
        <w:rPr>
          <w:w w:val="95"/>
          <w:sz w:val="22"/>
          <w:szCs w:val="22"/>
          <w:lang w:val="en-GB"/>
        </w:rPr>
        <w:t>the</w:t>
      </w:r>
      <w:r w:rsidRPr="00A551C8">
        <w:rPr>
          <w:w w:val="95"/>
          <w:sz w:val="22"/>
          <w:szCs w:val="22"/>
          <w:lang w:val="en-GB"/>
        </w:rPr>
        <w:t xml:space="preserve"> </w:t>
      </w:r>
      <w:r w:rsidRPr="00D74247">
        <w:rPr>
          <w:w w:val="95"/>
          <w:sz w:val="22"/>
          <w:szCs w:val="22"/>
          <w:lang w:val="en-GB"/>
        </w:rPr>
        <w:t>same</w:t>
      </w:r>
      <w:r w:rsidRPr="00A551C8">
        <w:rPr>
          <w:w w:val="95"/>
          <w:sz w:val="22"/>
          <w:szCs w:val="22"/>
          <w:lang w:val="en-GB"/>
        </w:rPr>
        <w:t xml:space="preserve"> </w:t>
      </w:r>
      <w:r w:rsidRPr="00D74247">
        <w:rPr>
          <w:w w:val="95"/>
          <w:sz w:val="22"/>
          <w:szCs w:val="22"/>
          <w:lang w:val="en-GB"/>
        </w:rPr>
        <w:t xml:space="preserve">meaning </w:t>
      </w:r>
      <w:r w:rsidRPr="00A551C8">
        <w:rPr>
          <w:w w:val="95"/>
          <w:sz w:val="22"/>
          <w:szCs w:val="22"/>
          <w:lang w:val="en-GB"/>
        </w:rPr>
        <w:t>as in that Regulation.</w:t>
      </w:r>
    </w:p>
    <w:p w14:paraId="77F7A331" w14:textId="77777777" w:rsidR="00B21F40" w:rsidRPr="00A551C8" w:rsidRDefault="00DB5783" w:rsidP="00B21F40">
      <w:pPr>
        <w:pStyle w:val="Listeavsnitt"/>
        <w:keepNext/>
        <w:keepLines/>
        <w:widowControl/>
        <w:numPr>
          <w:ilvl w:val="0"/>
          <w:numId w:val="34"/>
        </w:numPr>
        <w:tabs>
          <w:tab w:val="left" w:pos="411"/>
        </w:tabs>
        <w:kinsoku w:val="0"/>
        <w:overflowPunct w:val="0"/>
        <w:spacing w:before="158" w:line="230" w:lineRule="auto"/>
        <w:ind w:right="119"/>
        <w:rPr>
          <w:w w:val="95"/>
          <w:sz w:val="22"/>
          <w:szCs w:val="22"/>
          <w:lang w:val="en-GB"/>
        </w:rPr>
      </w:pPr>
      <w:r w:rsidRPr="00A551C8">
        <w:rPr>
          <w:w w:val="95"/>
          <w:sz w:val="22"/>
          <w:szCs w:val="22"/>
          <w:lang w:val="en-GB"/>
        </w:rPr>
        <w:t>These Clauses shall be read and interpreted in the light of the provisions of Regulation (EU) 2016/679.</w:t>
      </w:r>
    </w:p>
    <w:p w14:paraId="723C80B0" w14:textId="77777777" w:rsidR="00B21F40" w:rsidRPr="00A551C8" w:rsidRDefault="00DB5783" w:rsidP="00B21F40">
      <w:pPr>
        <w:pStyle w:val="Listeavsnitt"/>
        <w:keepNext/>
        <w:keepLines/>
        <w:widowControl/>
        <w:numPr>
          <w:ilvl w:val="0"/>
          <w:numId w:val="34"/>
        </w:numPr>
        <w:tabs>
          <w:tab w:val="left" w:pos="411"/>
        </w:tabs>
        <w:kinsoku w:val="0"/>
        <w:overflowPunct w:val="0"/>
        <w:spacing w:before="158" w:line="230" w:lineRule="auto"/>
        <w:ind w:right="119"/>
        <w:rPr>
          <w:w w:val="95"/>
          <w:sz w:val="22"/>
          <w:szCs w:val="22"/>
          <w:lang w:val="en-GB"/>
        </w:rPr>
      </w:pPr>
      <w:r w:rsidRPr="00D74247">
        <w:rPr>
          <w:w w:val="95"/>
          <w:sz w:val="22"/>
          <w:szCs w:val="22"/>
          <w:lang w:val="en-GB"/>
        </w:rPr>
        <w:t>These</w:t>
      </w:r>
      <w:r w:rsidRPr="00A551C8">
        <w:rPr>
          <w:w w:val="95"/>
          <w:sz w:val="22"/>
          <w:szCs w:val="22"/>
          <w:lang w:val="en-GB"/>
        </w:rPr>
        <w:t xml:space="preserve"> </w:t>
      </w:r>
      <w:r w:rsidRPr="00D74247">
        <w:rPr>
          <w:w w:val="95"/>
          <w:sz w:val="22"/>
          <w:szCs w:val="22"/>
          <w:lang w:val="en-GB"/>
        </w:rPr>
        <w:t>Clauses</w:t>
      </w:r>
      <w:r w:rsidRPr="00A551C8">
        <w:rPr>
          <w:w w:val="95"/>
          <w:sz w:val="22"/>
          <w:szCs w:val="22"/>
          <w:lang w:val="en-GB"/>
        </w:rPr>
        <w:t xml:space="preserve"> </w:t>
      </w:r>
      <w:r w:rsidRPr="00D74247">
        <w:rPr>
          <w:w w:val="95"/>
          <w:sz w:val="22"/>
          <w:szCs w:val="22"/>
          <w:lang w:val="en-GB"/>
        </w:rPr>
        <w:t>shall</w:t>
      </w:r>
      <w:r w:rsidRPr="00A551C8">
        <w:rPr>
          <w:w w:val="95"/>
          <w:sz w:val="22"/>
          <w:szCs w:val="22"/>
          <w:lang w:val="en-GB"/>
        </w:rPr>
        <w:t xml:space="preserve"> </w:t>
      </w:r>
      <w:r w:rsidRPr="00D74247">
        <w:rPr>
          <w:w w:val="95"/>
          <w:sz w:val="22"/>
          <w:szCs w:val="22"/>
          <w:lang w:val="en-GB"/>
        </w:rPr>
        <w:t>not</w:t>
      </w:r>
      <w:r w:rsidRPr="00A551C8">
        <w:rPr>
          <w:w w:val="95"/>
          <w:sz w:val="22"/>
          <w:szCs w:val="22"/>
          <w:lang w:val="en-GB"/>
        </w:rPr>
        <w:t xml:space="preserve"> </w:t>
      </w:r>
      <w:r w:rsidRPr="00D74247">
        <w:rPr>
          <w:w w:val="95"/>
          <w:sz w:val="22"/>
          <w:szCs w:val="22"/>
          <w:lang w:val="en-GB"/>
        </w:rPr>
        <w:t>be</w:t>
      </w:r>
      <w:r w:rsidRPr="00A551C8">
        <w:rPr>
          <w:w w:val="95"/>
          <w:sz w:val="22"/>
          <w:szCs w:val="22"/>
          <w:lang w:val="en-GB"/>
        </w:rPr>
        <w:t xml:space="preserve"> </w:t>
      </w:r>
      <w:r w:rsidRPr="00D74247">
        <w:rPr>
          <w:w w:val="95"/>
          <w:sz w:val="22"/>
          <w:szCs w:val="22"/>
          <w:lang w:val="en-GB"/>
        </w:rPr>
        <w:t>interpreted</w:t>
      </w:r>
      <w:r w:rsidRPr="00A551C8">
        <w:rPr>
          <w:w w:val="95"/>
          <w:sz w:val="22"/>
          <w:szCs w:val="22"/>
          <w:lang w:val="en-GB"/>
        </w:rPr>
        <w:t xml:space="preserve"> </w:t>
      </w:r>
      <w:r w:rsidRPr="00D74247">
        <w:rPr>
          <w:w w:val="95"/>
          <w:sz w:val="22"/>
          <w:szCs w:val="22"/>
          <w:lang w:val="en-GB"/>
        </w:rPr>
        <w:t>in</w:t>
      </w:r>
      <w:r w:rsidRPr="00A551C8">
        <w:rPr>
          <w:w w:val="95"/>
          <w:sz w:val="22"/>
          <w:szCs w:val="22"/>
          <w:lang w:val="en-GB"/>
        </w:rPr>
        <w:t xml:space="preserve"> </w:t>
      </w:r>
      <w:r w:rsidRPr="00D74247">
        <w:rPr>
          <w:w w:val="95"/>
          <w:sz w:val="22"/>
          <w:szCs w:val="22"/>
          <w:lang w:val="en-GB"/>
        </w:rPr>
        <w:t>a</w:t>
      </w:r>
      <w:r w:rsidRPr="00A551C8">
        <w:rPr>
          <w:w w:val="95"/>
          <w:sz w:val="22"/>
          <w:szCs w:val="22"/>
          <w:lang w:val="en-GB"/>
        </w:rPr>
        <w:t xml:space="preserve"> </w:t>
      </w:r>
      <w:r w:rsidRPr="00D74247">
        <w:rPr>
          <w:w w:val="95"/>
          <w:sz w:val="22"/>
          <w:szCs w:val="22"/>
          <w:lang w:val="en-GB"/>
        </w:rPr>
        <w:t>way</w:t>
      </w:r>
      <w:r w:rsidRPr="00A551C8">
        <w:rPr>
          <w:w w:val="95"/>
          <w:sz w:val="22"/>
          <w:szCs w:val="22"/>
          <w:lang w:val="en-GB"/>
        </w:rPr>
        <w:t xml:space="preserve"> </w:t>
      </w:r>
      <w:r w:rsidRPr="00D74247">
        <w:rPr>
          <w:w w:val="95"/>
          <w:sz w:val="22"/>
          <w:szCs w:val="22"/>
          <w:lang w:val="en-GB"/>
        </w:rPr>
        <w:t>that</w:t>
      </w:r>
      <w:r w:rsidRPr="00A551C8">
        <w:rPr>
          <w:w w:val="95"/>
          <w:sz w:val="22"/>
          <w:szCs w:val="22"/>
          <w:lang w:val="en-GB"/>
        </w:rPr>
        <w:t xml:space="preserve"> </w:t>
      </w:r>
      <w:r w:rsidRPr="00D74247">
        <w:rPr>
          <w:w w:val="95"/>
          <w:sz w:val="22"/>
          <w:szCs w:val="22"/>
          <w:lang w:val="en-GB"/>
        </w:rPr>
        <w:t>conflicts</w:t>
      </w:r>
      <w:r w:rsidRPr="00A551C8">
        <w:rPr>
          <w:w w:val="95"/>
          <w:sz w:val="22"/>
          <w:szCs w:val="22"/>
          <w:lang w:val="en-GB"/>
        </w:rPr>
        <w:t xml:space="preserve"> </w:t>
      </w:r>
      <w:r w:rsidRPr="00D74247">
        <w:rPr>
          <w:w w:val="95"/>
          <w:sz w:val="22"/>
          <w:szCs w:val="22"/>
          <w:lang w:val="en-GB"/>
        </w:rPr>
        <w:t>with</w:t>
      </w:r>
      <w:r w:rsidRPr="00A551C8">
        <w:rPr>
          <w:w w:val="95"/>
          <w:sz w:val="22"/>
          <w:szCs w:val="22"/>
          <w:lang w:val="en-GB"/>
        </w:rPr>
        <w:t xml:space="preserve"> </w:t>
      </w:r>
      <w:r w:rsidRPr="00D74247">
        <w:rPr>
          <w:w w:val="95"/>
          <w:sz w:val="22"/>
          <w:szCs w:val="22"/>
          <w:lang w:val="en-GB"/>
        </w:rPr>
        <w:t>rights</w:t>
      </w:r>
      <w:r w:rsidRPr="00A551C8">
        <w:rPr>
          <w:w w:val="95"/>
          <w:sz w:val="22"/>
          <w:szCs w:val="22"/>
          <w:lang w:val="en-GB"/>
        </w:rPr>
        <w:t xml:space="preserve"> </w:t>
      </w:r>
      <w:r w:rsidRPr="00D74247">
        <w:rPr>
          <w:w w:val="95"/>
          <w:sz w:val="22"/>
          <w:szCs w:val="22"/>
          <w:lang w:val="en-GB"/>
        </w:rPr>
        <w:t>and</w:t>
      </w:r>
      <w:r w:rsidRPr="00A551C8">
        <w:rPr>
          <w:w w:val="95"/>
          <w:sz w:val="22"/>
          <w:szCs w:val="22"/>
          <w:lang w:val="en-GB"/>
        </w:rPr>
        <w:t xml:space="preserve"> </w:t>
      </w:r>
      <w:r w:rsidRPr="00D74247">
        <w:rPr>
          <w:w w:val="95"/>
          <w:sz w:val="22"/>
          <w:szCs w:val="22"/>
          <w:lang w:val="en-GB"/>
        </w:rPr>
        <w:t>obligations</w:t>
      </w:r>
      <w:r w:rsidRPr="00A551C8">
        <w:rPr>
          <w:w w:val="95"/>
          <w:sz w:val="22"/>
          <w:szCs w:val="22"/>
          <w:lang w:val="en-GB"/>
        </w:rPr>
        <w:t xml:space="preserve"> </w:t>
      </w:r>
      <w:r w:rsidRPr="00D74247">
        <w:rPr>
          <w:w w:val="95"/>
          <w:sz w:val="22"/>
          <w:szCs w:val="22"/>
          <w:lang w:val="en-GB"/>
        </w:rPr>
        <w:t>provided</w:t>
      </w:r>
      <w:r w:rsidRPr="00A551C8">
        <w:rPr>
          <w:w w:val="95"/>
          <w:sz w:val="22"/>
          <w:szCs w:val="22"/>
          <w:lang w:val="en-GB"/>
        </w:rPr>
        <w:t xml:space="preserve"> </w:t>
      </w:r>
      <w:r w:rsidRPr="00D74247">
        <w:rPr>
          <w:w w:val="95"/>
          <w:sz w:val="22"/>
          <w:szCs w:val="22"/>
          <w:lang w:val="en-GB"/>
        </w:rPr>
        <w:t>for</w:t>
      </w:r>
      <w:r w:rsidRPr="00A551C8">
        <w:rPr>
          <w:w w:val="95"/>
          <w:sz w:val="22"/>
          <w:szCs w:val="22"/>
          <w:lang w:val="en-GB"/>
        </w:rPr>
        <w:t xml:space="preserve"> </w:t>
      </w:r>
      <w:r w:rsidRPr="00D74247">
        <w:rPr>
          <w:w w:val="95"/>
          <w:sz w:val="22"/>
          <w:szCs w:val="22"/>
          <w:lang w:val="en-GB"/>
        </w:rPr>
        <w:t>in</w:t>
      </w:r>
      <w:r w:rsidRPr="00A551C8">
        <w:rPr>
          <w:w w:val="95"/>
          <w:sz w:val="22"/>
          <w:szCs w:val="22"/>
          <w:lang w:val="en-GB"/>
        </w:rPr>
        <w:t xml:space="preserve"> </w:t>
      </w:r>
      <w:r w:rsidRPr="00D74247">
        <w:rPr>
          <w:w w:val="95"/>
          <w:sz w:val="22"/>
          <w:szCs w:val="22"/>
          <w:lang w:val="en-GB"/>
        </w:rPr>
        <w:t>Regulation</w:t>
      </w:r>
      <w:r w:rsidRPr="00A551C8">
        <w:rPr>
          <w:w w:val="95"/>
          <w:sz w:val="22"/>
          <w:szCs w:val="22"/>
          <w:lang w:val="en-GB"/>
        </w:rPr>
        <w:t xml:space="preserve"> </w:t>
      </w:r>
      <w:r w:rsidRPr="00D74247">
        <w:rPr>
          <w:w w:val="95"/>
          <w:sz w:val="22"/>
          <w:szCs w:val="22"/>
          <w:lang w:val="en-GB"/>
        </w:rPr>
        <w:t xml:space="preserve">(EU) </w:t>
      </w:r>
      <w:r w:rsidRPr="00A551C8">
        <w:rPr>
          <w:w w:val="95"/>
          <w:sz w:val="22"/>
          <w:szCs w:val="22"/>
          <w:lang w:val="en-GB"/>
        </w:rPr>
        <w:t>2016/679.</w:t>
      </w:r>
    </w:p>
    <w:p w14:paraId="1621E3BD" w14:textId="77777777" w:rsidR="00B21F40" w:rsidRPr="00D74247" w:rsidRDefault="00000000" w:rsidP="00B21F40">
      <w:pPr>
        <w:pStyle w:val="Brdtekst"/>
        <w:keepNext/>
        <w:keepLines/>
        <w:widowControl/>
        <w:kinsoku w:val="0"/>
        <w:overflowPunct w:val="0"/>
        <w:rPr>
          <w:sz w:val="22"/>
          <w:szCs w:val="22"/>
          <w:lang w:val="en-GB"/>
        </w:rPr>
      </w:pPr>
    </w:p>
    <w:p w14:paraId="2D2A909E" w14:textId="77777777" w:rsidR="00B21F40" w:rsidRPr="00D74247" w:rsidRDefault="00000000" w:rsidP="00B21F40">
      <w:pPr>
        <w:pStyle w:val="Brdtekst"/>
        <w:keepNext/>
        <w:keepLines/>
        <w:widowControl/>
        <w:kinsoku w:val="0"/>
        <w:overflowPunct w:val="0"/>
        <w:spacing w:before="6"/>
        <w:rPr>
          <w:sz w:val="22"/>
          <w:szCs w:val="22"/>
          <w:lang w:val="en-GB"/>
        </w:rPr>
      </w:pPr>
    </w:p>
    <w:p w14:paraId="54FAD7C3" w14:textId="77777777" w:rsidR="00B21F40" w:rsidRPr="00D74247" w:rsidRDefault="00DB5783" w:rsidP="00B21F40">
      <w:pPr>
        <w:pStyle w:val="Brdtekst"/>
        <w:keepNext/>
        <w:keepLines/>
        <w:widowControl/>
        <w:kinsoku w:val="0"/>
        <w:overflowPunct w:val="0"/>
        <w:ind w:left="528"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5</w:t>
      </w:r>
    </w:p>
    <w:p w14:paraId="36342FED" w14:textId="77777777" w:rsidR="00B21F40" w:rsidRPr="00D74247" w:rsidRDefault="00000000" w:rsidP="00B21F40">
      <w:pPr>
        <w:pStyle w:val="Brdtekst"/>
        <w:keepNext/>
        <w:keepLines/>
        <w:widowControl/>
        <w:kinsoku w:val="0"/>
        <w:overflowPunct w:val="0"/>
        <w:spacing w:before="5"/>
        <w:rPr>
          <w:rFonts w:ascii="Book Antiqua" w:hAnsi="Book Antiqua" w:cs="Book Antiqua"/>
          <w:i/>
          <w:iCs/>
          <w:sz w:val="22"/>
          <w:szCs w:val="22"/>
          <w:lang w:val="en-GB"/>
        </w:rPr>
      </w:pPr>
    </w:p>
    <w:p w14:paraId="0B1F7A02" w14:textId="77777777" w:rsidR="00B21F40" w:rsidRPr="00D74247" w:rsidRDefault="00DB5783" w:rsidP="00B21F40">
      <w:pPr>
        <w:pStyle w:val="Overskrift1"/>
        <w:rPr>
          <w:sz w:val="22"/>
          <w:szCs w:val="22"/>
          <w:lang w:val="en-GB"/>
        </w:rPr>
      </w:pPr>
      <w:r w:rsidRPr="00D74247">
        <w:rPr>
          <w:sz w:val="22"/>
          <w:szCs w:val="22"/>
          <w:lang w:val="en-GB"/>
        </w:rPr>
        <w:t>Hierarchy</w:t>
      </w:r>
    </w:p>
    <w:p w14:paraId="51984936" w14:textId="77777777" w:rsidR="00B21F40" w:rsidRPr="00D74247" w:rsidRDefault="00DB5783" w:rsidP="00B21F40">
      <w:pPr>
        <w:pStyle w:val="Brdtekst"/>
        <w:keepNext/>
        <w:keepLines/>
        <w:widowControl/>
        <w:kinsoku w:val="0"/>
        <w:overflowPunct w:val="0"/>
        <w:spacing w:before="196" w:line="230" w:lineRule="auto"/>
        <w:ind w:left="100" w:right="107"/>
        <w:jc w:val="both"/>
        <w:rPr>
          <w:sz w:val="22"/>
          <w:szCs w:val="22"/>
          <w:lang w:val="en-GB"/>
        </w:rPr>
      </w:pPr>
      <w:r w:rsidRPr="00D74247">
        <w:rPr>
          <w:w w:val="95"/>
          <w:sz w:val="22"/>
          <w:szCs w:val="22"/>
          <w:lang w:val="en-GB"/>
        </w:rPr>
        <w:t>In</w:t>
      </w:r>
      <w:r w:rsidRPr="00D74247">
        <w:rPr>
          <w:spacing w:val="-21"/>
          <w:w w:val="95"/>
          <w:sz w:val="22"/>
          <w:szCs w:val="22"/>
          <w:lang w:val="en-GB"/>
        </w:rPr>
        <w:t xml:space="preserve"> </w:t>
      </w:r>
      <w:r w:rsidRPr="00D74247">
        <w:rPr>
          <w:w w:val="95"/>
          <w:sz w:val="22"/>
          <w:szCs w:val="22"/>
          <w:lang w:val="en-GB"/>
        </w:rPr>
        <w:t>the</w:t>
      </w:r>
      <w:r w:rsidRPr="00D74247">
        <w:rPr>
          <w:spacing w:val="-19"/>
          <w:w w:val="95"/>
          <w:sz w:val="22"/>
          <w:szCs w:val="22"/>
          <w:lang w:val="en-GB"/>
        </w:rPr>
        <w:t xml:space="preserve"> </w:t>
      </w:r>
      <w:r w:rsidRPr="00D74247">
        <w:rPr>
          <w:w w:val="95"/>
          <w:sz w:val="22"/>
          <w:szCs w:val="22"/>
          <w:lang w:val="en-GB"/>
        </w:rPr>
        <w:t>event</w:t>
      </w:r>
      <w:r w:rsidRPr="00D74247">
        <w:rPr>
          <w:spacing w:val="-21"/>
          <w:w w:val="95"/>
          <w:sz w:val="22"/>
          <w:szCs w:val="22"/>
          <w:lang w:val="en-GB"/>
        </w:rPr>
        <w:t xml:space="preserve"> </w:t>
      </w:r>
      <w:r w:rsidRPr="00D74247">
        <w:rPr>
          <w:w w:val="95"/>
          <w:sz w:val="22"/>
          <w:szCs w:val="22"/>
          <w:lang w:val="en-GB"/>
        </w:rPr>
        <w:t>of</w:t>
      </w:r>
      <w:r w:rsidRPr="00D74247">
        <w:rPr>
          <w:spacing w:val="-21"/>
          <w:w w:val="95"/>
          <w:sz w:val="22"/>
          <w:szCs w:val="22"/>
          <w:lang w:val="en-GB"/>
        </w:rPr>
        <w:t xml:space="preserve"> </w:t>
      </w:r>
      <w:r w:rsidRPr="00D74247">
        <w:rPr>
          <w:w w:val="95"/>
          <w:sz w:val="22"/>
          <w:szCs w:val="22"/>
          <w:lang w:val="en-GB"/>
        </w:rPr>
        <w:t>a</w:t>
      </w:r>
      <w:r w:rsidRPr="00D74247">
        <w:rPr>
          <w:spacing w:val="-20"/>
          <w:w w:val="95"/>
          <w:sz w:val="22"/>
          <w:szCs w:val="22"/>
          <w:lang w:val="en-GB"/>
        </w:rPr>
        <w:t xml:space="preserve"> </w:t>
      </w:r>
      <w:r w:rsidRPr="00D74247">
        <w:rPr>
          <w:w w:val="95"/>
          <w:sz w:val="22"/>
          <w:szCs w:val="22"/>
          <w:lang w:val="en-GB"/>
        </w:rPr>
        <w:t>contradiction</w:t>
      </w:r>
      <w:r w:rsidRPr="00D74247">
        <w:rPr>
          <w:spacing w:val="-21"/>
          <w:w w:val="95"/>
          <w:sz w:val="22"/>
          <w:szCs w:val="22"/>
          <w:lang w:val="en-GB"/>
        </w:rPr>
        <w:t xml:space="preserve"> </w:t>
      </w:r>
      <w:r w:rsidRPr="00D74247">
        <w:rPr>
          <w:w w:val="95"/>
          <w:sz w:val="22"/>
          <w:szCs w:val="22"/>
          <w:lang w:val="en-GB"/>
        </w:rPr>
        <w:t>between</w:t>
      </w:r>
      <w:r w:rsidRPr="00D74247">
        <w:rPr>
          <w:spacing w:val="-19"/>
          <w:w w:val="95"/>
          <w:sz w:val="22"/>
          <w:szCs w:val="22"/>
          <w:lang w:val="en-GB"/>
        </w:rPr>
        <w:t xml:space="preserve"> </w:t>
      </w:r>
      <w:r w:rsidRPr="00D74247">
        <w:rPr>
          <w:w w:val="95"/>
          <w:sz w:val="22"/>
          <w:szCs w:val="22"/>
          <w:lang w:val="en-GB"/>
        </w:rPr>
        <w:t>these</w:t>
      </w:r>
      <w:r w:rsidRPr="00D74247">
        <w:rPr>
          <w:spacing w:val="-19"/>
          <w:w w:val="95"/>
          <w:sz w:val="22"/>
          <w:szCs w:val="22"/>
          <w:lang w:val="en-GB"/>
        </w:rPr>
        <w:t xml:space="preserve"> </w:t>
      </w:r>
      <w:r w:rsidRPr="00D74247">
        <w:rPr>
          <w:w w:val="95"/>
          <w:sz w:val="22"/>
          <w:szCs w:val="22"/>
          <w:lang w:val="en-GB"/>
        </w:rPr>
        <w:t>Clauses</w:t>
      </w:r>
      <w:r w:rsidRPr="00D74247">
        <w:rPr>
          <w:spacing w:val="-21"/>
          <w:w w:val="95"/>
          <w:sz w:val="22"/>
          <w:szCs w:val="22"/>
          <w:lang w:val="en-GB"/>
        </w:rPr>
        <w:t xml:space="preserve"> </w:t>
      </w:r>
      <w:r w:rsidRPr="00D74247">
        <w:rPr>
          <w:w w:val="95"/>
          <w:sz w:val="22"/>
          <w:szCs w:val="22"/>
          <w:lang w:val="en-GB"/>
        </w:rPr>
        <w:t>and</w:t>
      </w:r>
      <w:r w:rsidRPr="00D74247">
        <w:rPr>
          <w:spacing w:val="-20"/>
          <w:w w:val="95"/>
          <w:sz w:val="22"/>
          <w:szCs w:val="22"/>
          <w:lang w:val="en-GB"/>
        </w:rPr>
        <w:t xml:space="preserve"> </w:t>
      </w:r>
      <w:r w:rsidRPr="00D74247">
        <w:rPr>
          <w:w w:val="95"/>
          <w:sz w:val="22"/>
          <w:szCs w:val="22"/>
          <w:lang w:val="en-GB"/>
        </w:rPr>
        <w:t>the</w:t>
      </w:r>
      <w:r w:rsidRPr="00D74247">
        <w:rPr>
          <w:spacing w:val="-19"/>
          <w:w w:val="95"/>
          <w:sz w:val="22"/>
          <w:szCs w:val="22"/>
          <w:lang w:val="en-GB"/>
        </w:rPr>
        <w:t xml:space="preserve"> </w:t>
      </w:r>
      <w:r w:rsidRPr="00D74247">
        <w:rPr>
          <w:w w:val="95"/>
          <w:sz w:val="22"/>
          <w:szCs w:val="22"/>
          <w:lang w:val="en-GB"/>
        </w:rPr>
        <w:t>provisions</w:t>
      </w:r>
      <w:r w:rsidRPr="00D74247">
        <w:rPr>
          <w:spacing w:val="-20"/>
          <w:w w:val="95"/>
          <w:sz w:val="22"/>
          <w:szCs w:val="22"/>
          <w:lang w:val="en-GB"/>
        </w:rPr>
        <w:t xml:space="preserve"> </w:t>
      </w:r>
      <w:r w:rsidRPr="00D74247">
        <w:rPr>
          <w:w w:val="95"/>
          <w:sz w:val="22"/>
          <w:szCs w:val="22"/>
          <w:lang w:val="en-GB"/>
        </w:rPr>
        <w:t>of</w:t>
      </w:r>
      <w:r w:rsidRPr="00D74247">
        <w:rPr>
          <w:spacing w:val="-20"/>
          <w:w w:val="95"/>
          <w:sz w:val="22"/>
          <w:szCs w:val="22"/>
          <w:lang w:val="en-GB"/>
        </w:rPr>
        <w:t xml:space="preserve"> </w:t>
      </w:r>
      <w:r w:rsidRPr="00D74247">
        <w:rPr>
          <w:w w:val="95"/>
          <w:sz w:val="22"/>
          <w:szCs w:val="22"/>
          <w:lang w:val="en-GB"/>
        </w:rPr>
        <w:t>related</w:t>
      </w:r>
      <w:r w:rsidRPr="00D74247">
        <w:rPr>
          <w:spacing w:val="-20"/>
          <w:w w:val="95"/>
          <w:sz w:val="22"/>
          <w:szCs w:val="22"/>
          <w:lang w:val="en-GB"/>
        </w:rPr>
        <w:t xml:space="preserve"> </w:t>
      </w:r>
      <w:r w:rsidRPr="00D74247">
        <w:rPr>
          <w:w w:val="95"/>
          <w:sz w:val="22"/>
          <w:szCs w:val="22"/>
          <w:lang w:val="en-GB"/>
        </w:rPr>
        <w:t>agreements</w:t>
      </w:r>
      <w:r w:rsidRPr="00D74247">
        <w:rPr>
          <w:spacing w:val="-20"/>
          <w:w w:val="95"/>
          <w:sz w:val="22"/>
          <w:szCs w:val="22"/>
          <w:lang w:val="en-GB"/>
        </w:rPr>
        <w:t xml:space="preserve"> </w:t>
      </w:r>
      <w:r w:rsidRPr="00D74247">
        <w:rPr>
          <w:w w:val="95"/>
          <w:sz w:val="22"/>
          <w:szCs w:val="22"/>
          <w:lang w:val="en-GB"/>
        </w:rPr>
        <w:t>between</w:t>
      </w:r>
      <w:r w:rsidRPr="00D74247">
        <w:rPr>
          <w:spacing w:val="-20"/>
          <w:w w:val="95"/>
          <w:sz w:val="22"/>
          <w:szCs w:val="22"/>
          <w:lang w:val="en-GB"/>
        </w:rPr>
        <w:t xml:space="preserve"> </w:t>
      </w:r>
      <w:r w:rsidRPr="00D74247">
        <w:rPr>
          <w:w w:val="95"/>
          <w:sz w:val="22"/>
          <w:szCs w:val="22"/>
          <w:lang w:val="en-GB"/>
        </w:rPr>
        <w:t>the</w:t>
      </w:r>
      <w:r w:rsidRPr="00D74247">
        <w:rPr>
          <w:spacing w:val="-20"/>
          <w:w w:val="95"/>
          <w:sz w:val="22"/>
          <w:szCs w:val="22"/>
          <w:lang w:val="en-GB"/>
        </w:rPr>
        <w:t xml:space="preserve"> </w:t>
      </w:r>
      <w:r w:rsidRPr="00D74247">
        <w:rPr>
          <w:w w:val="95"/>
          <w:sz w:val="22"/>
          <w:szCs w:val="22"/>
          <w:lang w:val="en-GB"/>
        </w:rPr>
        <w:t>Parties,</w:t>
      </w:r>
      <w:r w:rsidRPr="00D74247">
        <w:rPr>
          <w:spacing w:val="-19"/>
          <w:w w:val="95"/>
          <w:sz w:val="22"/>
          <w:szCs w:val="22"/>
          <w:lang w:val="en-GB"/>
        </w:rPr>
        <w:t xml:space="preserve"> </w:t>
      </w:r>
      <w:r w:rsidRPr="00D74247">
        <w:rPr>
          <w:w w:val="95"/>
          <w:sz w:val="22"/>
          <w:szCs w:val="22"/>
          <w:lang w:val="en-GB"/>
        </w:rPr>
        <w:t xml:space="preserve">existing </w:t>
      </w:r>
      <w:r w:rsidRPr="00D74247">
        <w:rPr>
          <w:sz w:val="22"/>
          <w:szCs w:val="22"/>
          <w:lang w:val="en-GB"/>
        </w:rPr>
        <w:t>at</w:t>
      </w:r>
      <w:r w:rsidRPr="00D74247">
        <w:rPr>
          <w:spacing w:val="-8"/>
          <w:sz w:val="22"/>
          <w:szCs w:val="22"/>
          <w:lang w:val="en-GB"/>
        </w:rPr>
        <w:t xml:space="preserve"> </w:t>
      </w:r>
      <w:r w:rsidRPr="00D74247">
        <w:rPr>
          <w:sz w:val="22"/>
          <w:szCs w:val="22"/>
          <w:lang w:val="en-GB"/>
        </w:rPr>
        <w:t>the</w:t>
      </w:r>
      <w:r w:rsidRPr="00D74247">
        <w:rPr>
          <w:spacing w:val="-6"/>
          <w:sz w:val="22"/>
          <w:szCs w:val="22"/>
          <w:lang w:val="en-GB"/>
        </w:rPr>
        <w:t xml:space="preserve"> </w:t>
      </w:r>
      <w:r w:rsidRPr="00D74247">
        <w:rPr>
          <w:sz w:val="22"/>
          <w:szCs w:val="22"/>
          <w:lang w:val="en-GB"/>
        </w:rPr>
        <w:t>time</w:t>
      </w:r>
      <w:r w:rsidRPr="00D74247">
        <w:rPr>
          <w:spacing w:val="-6"/>
          <w:sz w:val="22"/>
          <w:szCs w:val="22"/>
          <w:lang w:val="en-GB"/>
        </w:rPr>
        <w:t xml:space="preserve"> </w:t>
      </w:r>
      <w:r w:rsidRPr="00D74247">
        <w:rPr>
          <w:sz w:val="22"/>
          <w:szCs w:val="22"/>
          <w:lang w:val="en-GB"/>
        </w:rPr>
        <w:t>these</w:t>
      </w:r>
      <w:r w:rsidRPr="00D74247">
        <w:rPr>
          <w:spacing w:val="-7"/>
          <w:sz w:val="22"/>
          <w:szCs w:val="22"/>
          <w:lang w:val="en-GB"/>
        </w:rPr>
        <w:t xml:space="preserve"> </w:t>
      </w:r>
      <w:r w:rsidRPr="00D74247">
        <w:rPr>
          <w:sz w:val="22"/>
          <w:szCs w:val="22"/>
          <w:lang w:val="en-GB"/>
        </w:rPr>
        <w:t>Clauses</w:t>
      </w:r>
      <w:r w:rsidRPr="00D74247">
        <w:rPr>
          <w:spacing w:val="-5"/>
          <w:sz w:val="22"/>
          <w:szCs w:val="22"/>
          <w:lang w:val="en-GB"/>
        </w:rPr>
        <w:t xml:space="preserve"> </w:t>
      </w:r>
      <w:r w:rsidRPr="00D74247">
        <w:rPr>
          <w:sz w:val="22"/>
          <w:szCs w:val="22"/>
          <w:lang w:val="en-GB"/>
        </w:rPr>
        <w:t>are</w:t>
      </w:r>
      <w:r w:rsidRPr="00D74247">
        <w:rPr>
          <w:spacing w:val="-7"/>
          <w:sz w:val="22"/>
          <w:szCs w:val="22"/>
          <w:lang w:val="en-GB"/>
        </w:rPr>
        <w:t xml:space="preserve"> </w:t>
      </w:r>
      <w:r w:rsidRPr="00D74247">
        <w:rPr>
          <w:sz w:val="22"/>
          <w:szCs w:val="22"/>
          <w:lang w:val="en-GB"/>
        </w:rPr>
        <w:t>agreed</w:t>
      </w:r>
      <w:r w:rsidRPr="00D74247">
        <w:rPr>
          <w:spacing w:val="-7"/>
          <w:sz w:val="22"/>
          <w:szCs w:val="22"/>
          <w:lang w:val="en-GB"/>
        </w:rPr>
        <w:t xml:space="preserve"> </w:t>
      </w:r>
      <w:r w:rsidRPr="00D74247">
        <w:rPr>
          <w:sz w:val="22"/>
          <w:szCs w:val="22"/>
          <w:lang w:val="en-GB"/>
        </w:rPr>
        <w:t>or</w:t>
      </w:r>
      <w:r w:rsidRPr="00D74247">
        <w:rPr>
          <w:spacing w:val="-6"/>
          <w:sz w:val="22"/>
          <w:szCs w:val="22"/>
          <w:lang w:val="en-GB"/>
        </w:rPr>
        <w:t xml:space="preserve"> </w:t>
      </w:r>
      <w:r w:rsidRPr="00D74247">
        <w:rPr>
          <w:sz w:val="22"/>
          <w:szCs w:val="22"/>
          <w:lang w:val="en-GB"/>
        </w:rPr>
        <w:t>entered</w:t>
      </w:r>
      <w:r w:rsidRPr="00D74247">
        <w:rPr>
          <w:spacing w:val="-7"/>
          <w:sz w:val="22"/>
          <w:szCs w:val="22"/>
          <w:lang w:val="en-GB"/>
        </w:rPr>
        <w:t xml:space="preserve"> </w:t>
      </w:r>
      <w:r w:rsidRPr="00D74247">
        <w:rPr>
          <w:sz w:val="22"/>
          <w:szCs w:val="22"/>
          <w:lang w:val="en-GB"/>
        </w:rPr>
        <w:t>into</w:t>
      </w:r>
      <w:r w:rsidRPr="00D74247">
        <w:rPr>
          <w:spacing w:val="-8"/>
          <w:sz w:val="22"/>
          <w:szCs w:val="22"/>
          <w:lang w:val="en-GB"/>
        </w:rPr>
        <w:t xml:space="preserve"> </w:t>
      </w:r>
      <w:r w:rsidRPr="00D74247">
        <w:rPr>
          <w:sz w:val="22"/>
          <w:szCs w:val="22"/>
          <w:lang w:val="en-GB"/>
        </w:rPr>
        <w:t>thereafter,</w:t>
      </w:r>
      <w:r w:rsidRPr="00D74247">
        <w:rPr>
          <w:spacing w:val="-7"/>
          <w:sz w:val="22"/>
          <w:szCs w:val="22"/>
          <w:lang w:val="en-GB"/>
        </w:rPr>
        <w:t xml:space="preserve"> </w:t>
      </w:r>
      <w:r w:rsidRPr="00D74247">
        <w:rPr>
          <w:sz w:val="22"/>
          <w:szCs w:val="22"/>
          <w:lang w:val="en-GB"/>
        </w:rPr>
        <w:t>these</w:t>
      </w:r>
      <w:r w:rsidRPr="00D74247">
        <w:rPr>
          <w:spacing w:val="-6"/>
          <w:sz w:val="22"/>
          <w:szCs w:val="22"/>
          <w:lang w:val="en-GB"/>
        </w:rPr>
        <w:t xml:space="preserve"> </w:t>
      </w:r>
      <w:r w:rsidRPr="00D74247">
        <w:rPr>
          <w:sz w:val="22"/>
          <w:szCs w:val="22"/>
          <w:lang w:val="en-GB"/>
        </w:rPr>
        <w:t>Clauses</w:t>
      </w:r>
      <w:r w:rsidRPr="00D74247">
        <w:rPr>
          <w:spacing w:val="-7"/>
          <w:sz w:val="22"/>
          <w:szCs w:val="22"/>
          <w:lang w:val="en-GB"/>
        </w:rPr>
        <w:t xml:space="preserve"> </w:t>
      </w:r>
      <w:r w:rsidRPr="00D74247">
        <w:rPr>
          <w:sz w:val="22"/>
          <w:szCs w:val="22"/>
          <w:lang w:val="en-GB"/>
        </w:rPr>
        <w:t>shall</w:t>
      </w:r>
      <w:r w:rsidRPr="00D74247">
        <w:rPr>
          <w:spacing w:val="-6"/>
          <w:sz w:val="22"/>
          <w:szCs w:val="22"/>
          <w:lang w:val="en-GB"/>
        </w:rPr>
        <w:t xml:space="preserve"> </w:t>
      </w:r>
      <w:r w:rsidRPr="00D74247">
        <w:rPr>
          <w:sz w:val="22"/>
          <w:szCs w:val="22"/>
          <w:lang w:val="en-GB"/>
        </w:rPr>
        <w:t>prevail.</w:t>
      </w:r>
    </w:p>
    <w:p w14:paraId="5A3D7615" w14:textId="77777777" w:rsidR="00B21F40" w:rsidRPr="00D74247" w:rsidRDefault="00000000" w:rsidP="00B21F40">
      <w:pPr>
        <w:pStyle w:val="Brdtekst"/>
        <w:keepNext/>
        <w:keepLines/>
        <w:widowControl/>
        <w:kinsoku w:val="0"/>
        <w:overflowPunct w:val="0"/>
        <w:jc w:val="both"/>
        <w:rPr>
          <w:sz w:val="22"/>
          <w:szCs w:val="22"/>
          <w:lang w:val="en-GB"/>
        </w:rPr>
      </w:pPr>
    </w:p>
    <w:p w14:paraId="02E7D8D4" w14:textId="77777777" w:rsidR="00B21F40" w:rsidRPr="00D74247" w:rsidRDefault="00000000" w:rsidP="00B21F40">
      <w:pPr>
        <w:pStyle w:val="Brdtekst"/>
        <w:keepNext/>
        <w:keepLines/>
        <w:widowControl/>
        <w:kinsoku w:val="0"/>
        <w:overflowPunct w:val="0"/>
        <w:spacing w:before="8"/>
        <w:rPr>
          <w:sz w:val="22"/>
          <w:szCs w:val="22"/>
          <w:lang w:val="en-GB"/>
        </w:rPr>
      </w:pPr>
    </w:p>
    <w:p w14:paraId="1375DE49" w14:textId="77777777" w:rsidR="00B21F40" w:rsidRPr="00D74247" w:rsidRDefault="00DB5783" w:rsidP="00B21F40">
      <w:pPr>
        <w:pStyle w:val="Brdtekst"/>
        <w:keepNext/>
        <w:keepLines/>
        <w:widowControl/>
        <w:kinsoku w:val="0"/>
        <w:overflowPunct w:val="0"/>
        <w:ind w:left="528"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6</w:t>
      </w:r>
    </w:p>
    <w:p w14:paraId="2BDD62E0" w14:textId="77777777" w:rsidR="00B21F40" w:rsidRPr="00D74247" w:rsidRDefault="00000000" w:rsidP="00B21F40">
      <w:pPr>
        <w:pStyle w:val="Brdtekst"/>
        <w:keepNext/>
        <w:keepLines/>
        <w:widowControl/>
        <w:kinsoku w:val="0"/>
        <w:overflowPunct w:val="0"/>
        <w:spacing w:before="3"/>
        <w:rPr>
          <w:rFonts w:ascii="Book Antiqua" w:hAnsi="Book Antiqua" w:cs="Book Antiqua"/>
          <w:i/>
          <w:iCs/>
          <w:sz w:val="22"/>
          <w:szCs w:val="22"/>
          <w:lang w:val="en-GB"/>
        </w:rPr>
      </w:pPr>
    </w:p>
    <w:p w14:paraId="6726F960" w14:textId="77777777" w:rsidR="00B21F40" w:rsidRPr="00D74247" w:rsidRDefault="00DB5783" w:rsidP="00B21F40">
      <w:pPr>
        <w:pStyle w:val="Overskrift1"/>
        <w:kinsoku w:val="0"/>
        <w:overflowPunct w:val="0"/>
        <w:ind w:left="634" w:right="651"/>
        <w:rPr>
          <w:sz w:val="22"/>
          <w:szCs w:val="22"/>
          <w:lang w:val="en-GB"/>
        </w:rPr>
      </w:pPr>
      <w:r w:rsidRPr="00D74247">
        <w:rPr>
          <w:sz w:val="22"/>
          <w:szCs w:val="22"/>
          <w:lang w:val="en-GB"/>
        </w:rPr>
        <w:t>Description of the transfer(s)</w:t>
      </w:r>
    </w:p>
    <w:p w14:paraId="5D39B516" w14:textId="77777777" w:rsidR="00B21F40" w:rsidRPr="007435FF" w:rsidRDefault="00DB5783" w:rsidP="00B21F40">
      <w:pPr>
        <w:pStyle w:val="Brdtekst"/>
        <w:keepNext/>
        <w:keepLines/>
        <w:widowControl/>
        <w:kinsoku w:val="0"/>
        <w:overflowPunct w:val="0"/>
        <w:spacing w:before="196" w:line="230" w:lineRule="auto"/>
        <w:ind w:left="100" w:right="107"/>
        <w:jc w:val="both"/>
        <w:rPr>
          <w:w w:val="95"/>
          <w:sz w:val="22"/>
          <w:szCs w:val="22"/>
          <w:lang w:val="en-GB"/>
        </w:rPr>
      </w:pPr>
      <w:r w:rsidRPr="00D74247">
        <w:rPr>
          <w:w w:val="95"/>
          <w:sz w:val="22"/>
          <w:szCs w:val="22"/>
          <w:lang w:val="en-GB"/>
        </w:rPr>
        <w:t>The</w:t>
      </w:r>
      <w:r w:rsidRPr="007435FF">
        <w:rPr>
          <w:w w:val="95"/>
          <w:sz w:val="22"/>
          <w:szCs w:val="22"/>
          <w:lang w:val="en-GB"/>
        </w:rPr>
        <w:t xml:space="preserve"> </w:t>
      </w:r>
      <w:r w:rsidRPr="00D74247">
        <w:rPr>
          <w:w w:val="95"/>
          <w:sz w:val="22"/>
          <w:szCs w:val="22"/>
          <w:lang w:val="en-GB"/>
        </w:rPr>
        <w:t>details</w:t>
      </w:r>
      <w:r w:rsidRPr="007435FF">
        <w:rPr>
          <w:w w:val="95"/>
          <w:sz w:val="22"/>
          <w:szCs w:val="22"/>
          <w:lang w:val="en-GB"/>
        </w:rPr>
        <w:t xml:space="preserve"> </w:t>
      </w:r>
      <w:r w:rsidRPr="00D74247">
        <w:rPr>
          <w:w w:val="95"/>
          <w:sz w:val="22"/>
          <w:szCs w:val="22"/>
          <w:lang w:val="en-GB"/>
        </w:rPr>
        <w:t>of</w:t>
      </w:r>
      <w:r w:rsidRPr="007435FF">
        <w:rPr>
          <w:w w:val="95"/>
          <w:sz w:val="22"/>
          <w:szCs w:val="22"/>
          <w:lang w:val="en-GB"/>
        </w:rPr>
        <w:t xml:space="preserve"> </w:t>
      </w:r>
      <w:r w:rsidRPr="00D74247">
        <w:rPr>
          <w:w w:val="95"/>
          <w:sz w:val="22"/>
          <w:szCs w:val="22"/>
          <w:lang w:val="en-GB"/>
        </w:rPr>
        <w:t>the</w:t>
      </w:r>
      <w:r w:rsidRPr="007435FF">
        <w:rPr>
          <w:w w:val="95"/>
          <w:sz w:val="22"/>
          <w:szCs w:val="22"/>
          <w:lang w:val="en-GB"/>
        </w:rPr>
        <w:t xml:space="preserve"> </w:t>
      </w:r>
      <w:r w:rsidRPr="00D74247">
        <w:rPr>
          <w:w w:val="95"/>
          <w:sz w:val="22"/>
          <w:szCs w:val="22"/>
          <w:lang w:val="en-GB"/>
        </w:rPr>
        <w:t>transfer(s),</w:t>
      </w:r>
      <w:r w:rsidRPr="007435FF">
        <w:rPr>
          <w:w w:val="95"/>
          <w:sz w:val="22"/>
          <w:szCs w:val="22"/>
          <w:lang w:val="en-GB"/>
        </w:rPr>
        <w:t xml:space="preserve"> </w:t>
      </w:r>
      <w:r w:rsidRPr="00D74247">
        <w:rPr>
          <w:w w:val="95"/>
          <w:sz w:val="22"/>
          <w:szCs w:val="22"/>
          <w:lang w:val="en-GB"/>
        </w:rPr>
        <w:t>and</w:t>
      </w:r>
      <w:r w:rsidRPr="007435FF">
        <w:rPr>
          <w:w w:val="95"/>
          <w:sz w:val="22"/>
          <w:szCs w:val="22"/>
          <w:lang w:val="en-GB"/>
        </w:rPr>
        <w:t xml:space="preserve"> </w:t>
      </w:r>
      <w:r w:rsidRPr="00D74247">
        <w:rPr>
          <w:w w:val="95"/>
          <w:sz w:val="22"/>
          <w:szCs w:val="22"/>
          <w:lang w:val="en-GB"/>
        </w:rPr>
        <w:t>in</w:t>
      </w:r>
      <w:r w:rsidRPr="007435FF">
        <w:rPr>
          <w:w w:val="95"/>
          <w:sz w:val="22"/>
          <w:szCs w:val="22"/>
          <w:lang w:val="en-GB"/>
        </w:rPr>
        <w:t xml:space="preserve"> </w:t>
      </w:r>
      <w:r w:rsidRPr="00D74247">
        <w:rPr>
          <w:w w:val="95"/>
          <w:sz w:val="22"/>
          <w:szCs w:val="22"/>
          <w:lang w:val="en-GB"/>
        </w:rPr>
        <w:t>particular</w:t>
      </w:r>
      <w:r w:rsidRPr="007435FF">
        <w:rPr>
          <w:w w:val="95"/>
          <w:sz w:val="22"/>
          <w:szCs w:val="22"/>
          <w:lang w:val="en-GB"/>
        </w:rPr>
        <w:t xml:space="preserve"> </w:t>
      </w:r>
      <w:r w:rsidRPr="00D74247">
        <w:rPr>
          <w:w w:val="95"/>
          <w:sz w:val="22"/>
          <w:szCs w:val="22"/>
          <w:lang w:val="en-GB"/>
        </w:rPr>
        <w:t>the</w:t>
      </w:r>
      <w:r w:rsidRPr="007435FF">
        <w:rPr>
          <w:w w:val="95"/>
          <w:sz w:val="22"/>
          <w:szCs w:val="22"/>
          <w:lang w:val="en-GB"/>
        </w:rPr>
        <w:t xml:space="preserve"> </w:t>
      </w:r>
      <w:r w:rsidRPr="00D74247">
        <w:rPr>
          <w:w w:val="95"/>
          <w:sz w:val="22"/>
          <w:szCs w:val="22"/>
          <w:lang w:val="en-GB"/>
        </w:rPr>
        <w:t>categories</w:t>
      </w:r>
      <w:r w:rsidRPr="007435FF">
        <w:rPr>
          <w:w w:val="95"/>
          <w:sz w:val="22"/>
          <w:szCs w:val="22"/>
          <w:lang w:val="en-GB"/>
        </w:rPr>
        <w:t xml:space="preserve"> </w:t>
      </w:r>
      <w:r w:rsidRPr="00D74247">
        <w:rPr>
          <w:w w:val="95"/>
          <w:sz w:val="22"/>
          <w:szCs w:val="22"/>
          <w:lang w:val="en-GB"/>
        </w:rPr>
        <w:t>of</w:t>
      </w:r>
      <w:r w:rsidRPr="007435FF">
        <w:rPr>
          <w:w w:val="95"/>
          <w:sz w:val="22"/>
          <w:szCs w:val="22"/>
          <w:lang w:val="en-GB"/>
        </w:rPr>
        <w:t xml:space="preserve"> </w:t>
      </w:r>
      <w:r w:rsidRPr="00D74247">
        <w:rPr>
          <w:w w:val="95"/>
          <w:sz w:val="22"/>
          <w:szCs w:val="22"/>
          <w:lang w:val="en-GB"/>
        </w:rPr>
        <w:t>personal</w:t>
      </w:r>
      <w:r w:rsidRPr="007435FF">
        <w:rPr>
          <w:w w:val="95"/>
          <w:sz w:val="22"/>
          <w:szCs w:val="22"/>
          <w:lang w:val="en-GB"/>
        </w:rPr>
        <w:t xml:space="preserve"> </w:t>
      </w:r>
      <w:r w:rsidRPr="00D74247">
        <w:rPr>
          <w:w w:val="95"/>
          <w:sz w:val="22"/>
          <w:szCs w:val="22"/>
          <w:lang w:val="en-GB"/>
        </w:rPr>
        <w:t>data</w:t>
      </w:r>
      <w:r w:rsidRPr="007435FF">
        <w:rPr>
          <w:w w:val="95"/>
          <w:sz w:val="22"/>
          <w:szCs w:val="22"/>
          <w:lang w:val="en-GB"/>
        </w:rPr>
        <w:t xml:space="preserve"> </w:t>
      </w:r>
      <w:r w:rsidRPr="00D74247">
        <w:rPr>
          <w:w w:val="95"/>
          <w:sz w:val="22"/>
          <w:szCs w:val="22"/>
          <w:lang w:val="en-GB"/>
        </w:rPr>
        <w:t>that</w:t>
      </w:r>
      <w:r w:rsidRPr="007435FF">
        <w:rPr>
          <w:w w:val="95"/>
          <w:sz w:val="22"/>
          <w:szCs w:val="22"/>
          <w:lang w:val="en-GB"/>
        </w:rPr>
        <w:t xml:space="preserve"> </w:t>
      </w:r>
      <w:r w:rsidRPr="00D74247">
        <w:rPr>
          <w:w w:val="95"/>
          <w:sz w:val="22"/>
          <w:szCs w:val="22"/>
          <w:lang w:val="en-GB"/>
        </w:rPr>
        <w:t>are</w:t>
      </w:r>
      <w:r w:rsidRPr="007435FF">
        <w:rPr>
          <w:w w:val="95"/>
          <w:sz w:val="22"/>
          <w:szCs w:val="22"/>
          <w:lang w:val="en-GB"/>
        </w:rPr>
        <w:t xml:space="preserve"> </w:t>
      </w:r>
      <w:r w:rsidRPr="00D74247">
        <w:rPr>
          <w:w w:val="95"/>
          <w:sz w:val="22"/>
          <w:szCs w:val="22"/>
          <w:lang w:val="en-GB"/>
        </w:rPr>
        <w:t>transferred</w:t>
      </w:r>
      <w:r w:rsidRPr="007435FF">
        <w:rPr>
          <w:w w:val="95"/>
          <w:sz w:val="22"/>
          <w:szCs w:val="22"/>
          <w:lang w:val="en-GB"/>
        </w:rPr>
        <w:t xml:space="preserve"> </w:t>
      </w:r>
      <w:r w:rsidRPr="00D74247">
        <w:rPr>
          <w:w w:val="95"/>
          <w:sz w:val="22"/>
          <w:szCs w:val="22"/>
          <w:lang w:val="en-GB"/>
        </w:rPr>
        <w:t>and</w:t>
      </w:r>
      <w:r w:rsidRPr="007435FF">
        <w:rPr>
          <w:w w:val="95"/>
          <w:sz w:val="22"/>
          <w:szCs w:val="22"/>
          <w:lang w:val="en-GB"/>
        </w:rPr>
        <w:t xml:space="preserve"> </w:t>
      </w:r>
      <w:r w:rsidRPr="00D74247">
        <w:rPr>
          <w:w w:val="95"/>
          <w:sz w:val="22"/>
          <w:szCs w:val="22"/>
          <w:lang w:val="en-GB"/>
        </w:rPr>
        <w:t>the</w:t>
      </w:r>
      <w:r w:rsidRPr="007435FF">
        <w:rPr>
          <w:w w:val="95"/>
          <w:sz w:val="22"/>
          <w:szCs w:val="22"/>
          <w:lang w:val="en-GB"/>
        </w:rPr>
        <w:t xml:space="preserve"> </w:t>
      </w:r>
      <w:r w:rsidRPr="00D74247">
        <w:rPr>
          <w:w w:val="95"/>
          <w:sz w:val="22"/>
          <w:szCs w:val="22"/>
          <w:lang w:val="en-GB"/>
        </w:rPr>
        <w:t>purpose(s)</w:t>
      </w:r>
      <w:r w:rsidRPr="007435FF">
        <w:rPr>
          <w:w w:val="95"/>
          <w:sz w:val="22"/>
          <w:szCs w:val="22"/>
          <w:lang w:val="en-GB"/>
        </w:rPr>
        <w:t xml:space="preserve"> </w:t>
      </w:r>
      <w:r w:rsidRPr="00D74247">
        <w:rPr>
          <w:w w:val="95"/>
          <w:sz w:val="22"/>
          <w:szCs w:val="22"/>
          <w:lang w:val="en-GB"/>
        </w:rPr>
        <w:t xml:space="preserve">for </w:t>
      </w:r>
      <w:r w:rsidRPr="007435FF">
        <w:rPr>
          <w:w w:val="95"/>
          <w:sz w:val="22"/>
          <w:szCs w:val="22"/>
          <w:lang w:val="en-GB"/>
        </w:rPr>
        <w:t>which they are transferred, are specified in Annex I.B.</w:t>
      </w:r>
    </w:p>
    <w:p w14:paraId="09E4E556" w14:textId="77777777" w:rsidR="00B21F40" w:rsidRPr="00D74247" w:rsidRDefault="00000000" w:rsidP="00B21F40">
      <w:pPr>
        <w:pStyle w:val="Brdtekst"/>
        <w:keepNext/>
        <w:keepLines/>
        <w:widowControl/>
        <w:kinsoku w:val="0"/>
        <w:overflowPunct w:val="0"/>
        <w:rPr>
          <w:sz w:val="22"/>
          <w:szCs w:val="22"/>
          <w:lang w:val="en-GB"/>
        </w:rPr>
      </w:pPr>
    </w:p>
    <w:p w14:paraId="2D3ECDA4" w14:textId="77777777" w:rsidR="00B21F40" w:rsidRPr="00D74247" w:rsidRDefault="00000000" w:rsidP="00B21F40">
      <w:pPr>
        <w:pStyle w:val="Brdtekst"/>
        <w:keepNext/>
        <w:keepLines/>
        <w:widowControl/>
        <w:kinsoku w:val="0"/>
        <w:overflowPunct w:val="0"/>
        <w:spacing w:before="8"/>
        <w:rPr>
          <w:sz w:val="22"/>
          <w:szCs w:val="22"/>
          <w:lang w:val="en-GB"/>
        </w:rPr>
      </w:pPr>
    </w:p>
    <w:p w14:paraId="5D63C54C" w14:textId="77777777" w:rsidR="00B21F40" w:rsidRPr="00D74247" w:rsidRDefault="00DB5783" w:rsidP="00B21F40">
      <w:pPr>
        <w:pStyle w:val="Brdtekst"/>
        <w:keepNext/>
        <w:keepLines/>
        <w:widowControl/>
        <w:kinsoku w:val="0"/>
        <w:overflowPunct w:val="0"/>
        <w:ind w:left="529" w:right="651"/>
        <w:jc w:val="center"/>
        <w:rPr>
          <w:rFonts w:ascii="Book Antiqua" w:hAnsi="Book Antiqua" w:cs="Book Antiqua"/>
          <w:i/>
          <w:iCs/>
          <w:w w:val="95"/>
          <w:sz w:val="22"/>
          <w:szCs w:val="22"/>
          <w:lang w:val="en-GB"/>
        </w:rPr>
      </w:pPr>
      <w:r w:rsidRPr="00045F50">
        <w:rPr>
          <w:rFonts w:ascii="Book Antiqua" w:hAnsi="Book Antiqua" w:cs="Book Antiqua"/>
          <w:i/>
          <w:iCs/>
          <w:w w:val="95"/>
          <w:sz w:val="22"/>
          <w:szCs w:val="22"/>
          <w:highlight w:val="yellow"/>
          <w:lang w:val="en-GB"/>
        </w:rPr>
        <w:t>Clause</w:t>
      </w:r>
      <w:r w:rsidRPr="00045F50">
        <w:rPr>
          <w:rFonts w:ascii="Book Antiqua" w:hAnsi="Book Antiqua" w:cs="Book Antiqua"/>
          <w:i/>
          <w:iCs/>
          <w:spacing w:val="-21"/>
          <w:w w:val="95"/>
          <w:sz w:val="22"/>
          <w:szCs w:val="22"/>
          <w:highlight w:val="yellow"/>
          <w:lang w:val="en-GB"/>
        </w:rPr>
        <w:t xml:space="preserve"> </w:t>
      </w:r>
      <w:r w:rsidRPr="00045F50">
        <w:rPr>
          <w:rFonts w:ascii="Book Antiqua" w:hAnsi="Book Antiqua" w:cs="Book Antiqua"/>
          <w:i/>
          <w:iCs/>
          <w:w w:val="95"/>
          <w:sz w:val="22"/>
          <w:szCs w:val="22"/>
          <w:highlight w:val="yellow"/>
          <w:lang w:val="en-GB"/>
        </w:rPr>
        <w:t>7</w:t>
      </w:r>
      <w:r w:rsidRPr="00045F50">
        <w:rPr>
          <w:rFonts w:ascii="Book Antiqua" w:hAnsi="Book Antiqua" w:cs="Book Antiqua"/>
          <w:i/>
          <w:iCs/>
          <w:spacing w:val="-21"/>
          <w:w w:val="95"/>
          <w:sz w:val="22"/>
          <w:szCs w:val="22"/>
          <w:highlight w:val="yellow"/>
          <w:lang w:val="en-GB"/>
        </w:rPr>
        <w:t xml:space="preserve"> </w:t>
      </w:r>
      <w:r w:rsidRPr="00045F50">
        <w:rPr>
          <w:rFonts w:ascii="Book Antiqua" w:hAnsi="Book Antiqua" w:cs="Book Antiqua"/>
          <w:i/>
          <w:iCs/>
          <w:w w:val="95"/>
          <w:sz w:val="22"/>
          <w:szCs w:val="22"/>
          <w:highlight w:val="yellow"/>
          <w:lang w:val="en-GB"/>
        </w:rPr>
        <w:t>–</w:t>
      </w:r>
      <w:r w:rsidRPr="00045F50">
        <w:rPr>
          <w:rFonts w:ascii="Book Antiqua" w:hAnsi="Book Antiqua" w:cs="Book Antiqua"/>
          <w:i/>
          <w:iCs/>
          <w:spacing w:val="-21"/>
          <w:w w:val="95"/>
          <w:sz w:val="22"/>
          <w:szCs w:val="22"/>
          <w:highlight w:val="yellow"/>
          <w:lang w:val="en-GB"/>
        </w:rPr>
        <w:t xml:space="preserve"> </w:t>
      </w:r>
      <w:r w:rsidRPr="00045F50">
        <w:rPr>
          <w:rFonts w:ascii="Book Antiqua" w:hAnsi="Book Antiqua" w:cs="Book Antiqua"/>
          <w:i/>
          <w:iCs/>
          <w:w w:val="95"/>
          <w:sz w:val="22"/>
          <w:szCs w:val="22"/>
          <w:highlight w:val="yellow"/>
          <w:lang w:val="en-GB"/>
        </w:rPr>
        <w:t>Optional</w:t>
      </w:r>
    </w:p>
    <w:p w14:paraId="5794E1B4" w14:textId="77777777" w:rsidR="00B21F40" w:rsidRPr="00D74247" w:rsidRDefault="00000000" w:rsidP="00B21F40">
      <w:pPr>
        <w:pStyle w:val="Brdtekst"/>
        <w:keepNext/>
        <w:keepLines/>
        <w:widowControl/>
        <w:kinsoku w:val="0"/>
        <w:overflowPunct w:val="0"/>
        <w:spacing w:before="4"/>
        <w:rPr>
          <w:rFonts w:ascii="Book Antiqua" w:hAnsi="Book Antiqua" w:cs="Book Antiqua"/>
          <w:i/>
          <w:iCs/>
          <w:sz w:val="22"/>
          <w:szCs w:val="22"/>
          <w:lang w:val="en-GB"/>
        </w:rPr>
      </w:pPr>
    </w:p>
    <w:p w14:paraId="05A3A237" w14:textId="77777777" w:rsidR="00B21F40" w:rsidRPr="00D74247" w:rsidRDefault="00DB5783" w:rsidP="00B21F40">
      <w:pPr>
        <w:pStyle w:val="Overskrift1"/>
        <w:rPr>
          <w:sz w:val="22"/>
          <w:szCs w:val="22"/>
        </w:rPr>
      </w:pPr>
      <w:r w:rsidRPr="00D74247">
        <w:rPr>
          <w:sz w:val="22"/>
          <w:szCs w:val="22"/>
        </w:rPr>
        <w:t>Docking clause</w:t>
      </w:r>
    </w:p>
    <w:p w14:paraId="7192DA11" w14:textId="77777777" w:rsidR="00B21F40" w:rsidRPr="00D74247" w:rsidRDefault="00DB5783" w:rsidP="00B21F40">
      <w:pPr>
        <w:pStyle w:val="Listeavsnitt"/>
        <w:keepNext/>
        <w:keepLines/>
        <w:widowControl/>
        <w:numPr>
          <w:ilvl w:val="0"/>
          <w:numId w:val="10"/>
        </w:numPr>
        <w:tabs>
          <w:tab w:val="left" w:pos="411"/>
        </w:tabs>
        <w:kinsoku w:val="0"/>
        <w:overflowPunct w:val="0"/>
        <w:spacing w:before="197" w:line="230" w:lineRule="auto"/>
        <w:rPr>
          <w:sz w:val="22"/>
          <w:szCs w:val="22"/>
          <w:lang w:val="en-GB"/>
        </w:rPr>
      </w:pPr>
      <w:r w:rsidRPr="00D74247">
        <w:rPr>
          <w:w w:val="95"/>
          <w:sz w:val="22"/>
          <w:szCs w:val="22"/>
          <w:lang w:val="en-GB"/>
        </w:rPr>
        <w:lastRenderedPageBreak/>
        <w:t>An</w:t>
      </w:r>
      <w:r w:rsidRPr="00D74247">
        <w:rPr>
          <w:spacing w:val="-14"/>
          <w:w w:val="95"/>
          <w:sz w:val="22"/>
          <w:szCs w:val="22"/>
          <w:lang w:val="en-GB"/>
        </w:rPr>
        <w:t xml:space="preserve"> </w:t>
      </w:r>
      <w:r w:rsidRPr="00D74247">
        <w:rPr>
          <w:w w:val="95"/>
          <w:sz w:val="22"/>
          <w:szCs w:val="22"/>
          <w:lang w:val="en-GB"/>
        </w:rPr>
        <w:t>entity</w:t>
      </w:r>
      <w:r w:rsidRPr="00D74247">
        <w:rPr>
          <w:spacing w:val="-14"/>
          <w:w w:val="95"/>
          <w:sz w:val="22"/>
          <w:szCs w:val="22"/>
          <w:lang w:val="en-GB"/>
        </w:rPr>
        <w:t xml:space="preserve"> </w:t>
      </w:r>
      <w:r w:rsidRPr="00D74247">
        <w:rPr>
          <w:w w:val="95"/>
          <w:sz w:val="22"/>
          <w:szCs w:val="22"/>
          <w:lang w:val="en-GB"/>
        </w:rPr>
        <w:t>that</w:t>
      </w:r>
      <w:r w:rsidRPr="00D74247">
        <w:rPr>
          <w:spacing w:val="-13"/>
          <w:w w:val="95"/>
          <w:sz w:val="22"/>
          <w:szCs w:val="22"/>
          <w:lang w:val="en-GB"/>
        </w:rPr>
        <w:t xml:space="preserve"> </w:t>
      </w:r>
      <w:r w:rsidRPr="00D74247">
        <w:rPr>
          <w:w w:val="95"/>
          <w:sz w:val="22"/>
          <w:szCs w:val="22"/>
          <w:lang w:val="en-GB"/>
        </w:rPr>
        <w:t>is</w:t>
      </w:r>
      <w:r w:rsidRPr="00D74247">
        <w:rPr>
          <w:spacing w:val="-14"/>
          <w:w w:val="95"/>
          <w:sz w:val="22"/>
          <w:szCs w:val="22"/>
          <w:lang w:val="en-GB"/>
        </w:rPr>
        <w:t xml:space="preserve"> </w:t>
      </w:r>
      <w:r w:rsidRPr="00D74247">
        <w:rPr>
          <w:w w:val="95"/>
          <w:sz w:val="22"/>
          <w:szCs w:val="22"/>
          <w:lang w:val="en-GB"/>
        </w:rPr>
        <w:t>not</w:t>
      </w:r>
      <w:r w:rsidRPr="00D74247">
        <w:rPr>
          <w:spacing w:val="-13"/>
          <w:w w:val="95"/>
          <w:sz w:val="22"/>
          <w:szCs w:val="22"/>
          <w:lang w:val="en-GB"/>
        </w:rPr>
        <w:t xml:space="preserve"> </w:t>
      </w:r>
      <w:r w:rsidRPr="00D74247">
        <w:rPr>
          <w:w w:val="95"/>
          <w:sz w:val="22"/>
          <w:szCs w:val="22"/>
          <w:lang w:val="en-GB"/>
        </w:rPr>
        <w:t>a</w:t>
      </w:r>
      <w:r w:rsidRPr="00D74247">
        <w:rPr>
          <w:spacing w:val="-13"/>
          <w:w w:val="95"/>
          <w:sz w:val="22"/>
          <w:szCs w:val="22"/>
          <w:lang w:val="en-GB"/>
        </w:rPr>
        <w:t xml:space="preserve"> </w:t>
      </w:r>
      <w:r w:rsidRPr="00D74247">
        <w:rPr>
          <w:w w:val="95"/>
          <w:sz w:val="22"/>
          <w:szCs w:val="22"/>
          <w:lang w:val="en-GB"/>
        </w:rPr>
        <w:t>Party</w:t>
      </w:r>
      <w:r w:rsidRPr="00D74247">
        <w:rPr>
          <w:spacing w:val="-13"/>
          <w:w w:val="95"/>
          <w:sz w:val="22"/>
          <w:szCs w:val="22"/>
          <w:lang w:val="en-GB"/>
        </w:rPr>
        <w:t xml:space="preserve"> </w:t>
      </w:r>
      <w:r w:rsidRPr="00D74247">
        <w:rPr>
          <w:w w:val="95"/>
          <w:sz w:val="22"/>
          <w:szCs w:val="22"/>
          <w:lang w:val="en-GB"/>
        </w:rPr>
        <w:t>to</w:t>
      </w:r>
      <w:r w:rsidRPr="00D74247">
        <w:rPr>
          <w:spacing w:val="-15"/>
          <w:w w:val="95"/>
          <w:sz w:val="22"/>
          <w:szCs w:val="22"/>
          <w:lang w:val="en-GB"/>
        </w:rPr>
        <w:t xml:space="preserve"> </w:t>
      </w:r>
      <w:r w:rsidRPr="00D74247">
        <w:rPr>
          <w:w w:val="95"/>
          <w:sz w:val="22"/>
          <w:szCs w:val="22"/>
          <w:lang w:val="en-GB"/>
        </w:rPr>
        <w:t>these</w:t>
      </w:r>
      <w:r w:rsidRPr="00D74247">
        <w:rPr>
          <w:spacing w:val="-14"/>
          <w:w w:val="95"/>
          <w:sz w:val="22"/>
          <w:szCs w:val="22"/>
          <w:lang w:val="en-GB"/>
        </w:rPr>
        <w:t xml:space="preserve"> </w:t>
      </w:r>
      <w:r w:rsidRPr="00D74247">
        <w:rPr>
          <w:w w:val="95"/>
          <w:sz w:val="22"/>
          <w:szCs w:val="22"/>
          <w:lang w:val="en-GB"/>
        </w:rPr>
        <w:t>Clauses</w:t>
      </w:r>
      <w:r w:rsidRPr="00D74247">
        <w:rPr>
          <w:spacing w:val="-13"/>
          <w:w w:val="95"/>
          <w:sz w:val="22"/>
          <w:szCs w:val="22"/>
          <w:lang w:val="en-GB"/>
        </w:rPr>
        <w:t xml:space="preserve"> </w:t>
      </w:r>
      <w:r w:rsidRPr="00D74247">
        <w:rPr>
          <w:spacing w:val="-4"/>
          <w:w w:val="95"/>
          <w:sz w:val="22"/>
          <w:szCs w:val="22"/>
          <w:lang w:val="en-GB"/>
        </w:rPr>
        <w:t>may,</w:t>
      </w:r>
      <w:r w:rsidRPr="00D74247">
        <w:rPr>
          <w:spacing w:val="-14"/>
          <w:w w:val="95"/>
          <w:sz w:val="22"/>
          <w:szCs w:val="22"/>
          <w:lang w:val="en-GB"/>
        </w:rPr>
        <w:t xml:space="preserve"> </w:t>
      </w:r>
      <w:r w:rsidRPr="00D74247">
        <w:rPr>
          <w:w w:val="95"/>
          <w:sz w:val="22"/>
          <w:szCs w:val="22"/>
          <w:lang w:val="en-GB"/>
        </w:rPr>
        <w:t>with</w:t>
      </w:r>
      <w:r w:rsidRPr="00D74247">
        <w:rPr>
          <w:spacing w:val="-13"/>
          <w:w w:val="95"/>
          <w:sz w:val="22"/>
          <w:szCs w:val="22"/>
          <w:lang w:val="en-GB"/>
        </w:rPr>
        <w:t xml:space="preserve"> </w:t>
      </w:r>
      <w:r w:rsidRPr="00D74247">
        <w:rPr>
          <w:w w:val="95"/>
          <w:sz w:val="22"/>
          <w:szCs w:val="22"/>
          <w:lang w:val="en-GB"/>
        </w:rPr>
        <w:t>the</w:t>
      </w:r>
      <w:r w:rsidRPr="00D74247">
        <w:rPr>
          <w:spacing w:val="-13"/>
          <w:w w:val="95"/>
          <w:sz w:val="22"/>
          <w:szCs w:val="22"/>
          <w:lang w:val="en-GB"/>
        </w:rPr>
        <w:t xml:space="preserve"> </w:t>
      </w:r>
      <w:r w:rsidRPr="00D74247">
        <w:rPr>
          <w:w w:val="95"/>
          <w:sz w:val="22"/>
          <w:szCs w:val="22"/>
          <w:lang w:val="en-GB"/>
        </w:rPr>
        <w:t>agreement</w:t>
      </w:r>
      <w:r w:rsidRPr="00D74247">
        <w:rPr>
          <w:spacing w:val="-15"/>
          <w:w w:val="95"/>
          <w:sz w:val="22"/>
          <w:szCs w:val="22"/>
          <w:lang w:val="en-GB"/>
        </w:rPr>
        <w:t xml:space="preserve"> </w:t>
      </w:r>
      <w:r w:rsidRPr="00D74247">
        <w:rPr>
          <w:w w:val="95"/>
          <w:sz w:val="22"/>
          <w:szCs w:val="22"/>
          <w:lang w:val="en-GB"/>
        </w:rPr>
        <w:t>of</w:t>
      </w:r>
      <w:r w:rsidRPr="00D74247">
        <w:rPr>
          <w:spacing w:val="-11"/>
          <w:w w:val="95"/>
          <w:sz w:val="22"/>
          <w:szCs w:val="22"/>
          <w:lang w:val="en-GB"/>
        </w:rPr>
        <w:t xml:space="preserve"> </w:t>
      </w:r>
      <w:r w:rsidRPr="00D74247">
        <w:rPr>
          <w:w w:val="95"/>
          <w:sz w:val="22"/>
          <w:szCs w:val="22"/>
          <w:lang w:val="en-GB"/>
        </w:rPr>
        <w:t>the</w:t>
      </w:r>
      <w:r w:rsidRPr="00D74247">
        <w:rPr>
          <w:spacing w:val="-14"/>
          <w:w w:val="95"/>
          <w:sz w:val="22"/>
          <w:szCs w:val="22"/>
          <w:lang w:val="en-GB"/>
        </w:rPr>
        <w:t xml:space="preserve"> </w:t>
      </w:r>
      <w:r w:rsidRPr="00D74247">
        <w:rPr>
          <w:w w:val="95"/>
          <w:sz w:val="22"/>
          <w:szCs w:val="22"/>
          <w:lang w:val="en-GB"/>
        </w:rPr>
        <w:t>Parties,</w:t>
      </w:r>
      <w:r w:rsidRPr="00D74247">
        <w:rPr>
          <w:spacing w:val="-14"/>
          <w:w w:val="95"/>
          <w:sz w:val="22"/>
          <w:szCs w:val="22"/>
          <w:lang w:val="en-GB"/>
        </w:rPr>
        <w:t xml:space="preserve"> </w:t>
      </w:r>
      <w:r w:rsidRPr="00D74247">
        <w:rPr>
          <w:w w:val="95"/>
          <w:sz w:val="22"/>
          <w:szCs w:val="22"/>
          <w:lang w:val="en-GB"/>
        </w:rPr>
        <w:t>accede</w:t>
      </w:r>
      <w:r w:rsidRPr="00D74247">
        <w:rPr>
          <w:spacing w:val="-13"/>
          <w:w w:val="95"/>
          <w:sz w:val="22"/>
          <w:szCs w:val="22"/>
          <w:lang w:val="en-GB"/>
        </w:rPr>
        <w:t xml:space="preserve"> </w:t>
      </w:r>
      <w:r w:rsidRPr="00D74247">
        <w:rPr>
          <w:w w:val="95"/>
          <w:sz w:val="22"/>
          <w:szCs w:val="22"/>
          <w:lang w:val="en-GB"/>
        </w:rPr>
        <w:t>to</w:t>
      </w:r>
      <w:r w:rsidRPr="00D74247">
        <w:rPr>
          <w:spacing w:val="-15"/>
          <w:w w:val="95"/>
          <w:sz w:val="22"/>
          <w:szCs w:val="22"/>
          <w:lang w:val="en-GB"/>
        </w:rPr>
        <w:t xml:space="preserve"> </w:t>
      </w:r>
      <w:r w:rsidRPr="00D74247">
        <w:rPr>
          <w:w w:val="95"/>
          <w:sz w:val="22"/>
          <w:szCs w:val="22"/>
          <w:lang w:val="en-GB"/>
        </w:rPr>
        <w:t>these</w:t>
      </w:r>
      <w:r w:rsidRPr="00D74247">
        <w:rPr>
          <w:spacing w:val="-13"/>
          <w:w w:val="95"/>
          <w:sz w:val="22"/>
          <w:szCs w:val="22"/>
          <w:lang w:val="en-GB"/>
        </w:rPr>
        <w:t xml:space="preserve"> </w:t>
      </w:r>
      <w:r w:rsidRPr="00D74247">
        <w:rPr>
          <w:w w:val="95"/>
          <w:sz w:val="22"/>
          <w:szCs w:val="22"/>
          <w:lang w:val="en-GB"/>
        </w:rPr>
        <w:t>Clauses</w:t>
      </w:r>
      <w:r w:rsidRPr="00D74247">
        <w:rPr>
          <w:spacing w:val="-14"/>
          <w:w w:val="95"/>
          <w:sz w:val="22"/>
          <w:szCs w:val="22"/>
          <w:lang w:val="en-GB"/>
        </w:rPr>
        <w:t xml:space="preserve"> </w:t>
      </w:r>
      <w:r w:rsidRPr="00D74247">
        <w:rPr>
          <w:w w:val="95"/>
          <w:sz w:val="22"/>
          <w:szCs w:val="22"/>
          <w:lang w:val="en-GB"/>
        </w:rPr>
        <w:t>at</w:t>
      </w:r>
      <w:r w:rsidRPr="00D74247">
        <w:rPr>
          <w:spacing w:val="-14"/>
          <w:w w:val="95"/>
          <w:sz w:val="22"/>
          <w:szCs w:val="22"/>
          <w:lang w:val="en-GB"/>
        </w:rPr>
        <w:t xml:space="preserve"> </w:t>
      </w:r>
      <w:r w:rsidRPr="00D74247">
        <w:rPr>
          <w:w w:val="95"/>
          <w:sz w:val="22"/>
          <w:szCs w:val="22"/>
          <w:lang w:val="en-GB"/>
        </w:rPr>
        <w:t>any</w:t>
      </w:r>
      <w:r w:rsidRPr="00D74247">
        <w:rPr>
          <w:spacing w:val="-14"/>
          <w:w w:val="95"/>
          <w:sz w:val="22"/>
          <w:szCs w:val="22"/>
          <w:lang w:val="en-GB"/>
        </w:rPr>
        <w:t xml:space="preserve"> </w:t>
      </w:r>
      <w:r w:rsidRPr="00D74247">
        <w:rPr>
          <w:w w:val="95"/>
          <w:sz w:val="22"/>
          <w:szCs w:val="22"/>
          <w:lang w:val="en-GB"/>
        </w:rPr>
        <w:t xml:space="preserve">time, </w:t>
      </w:r>
      <w:r w:rsidRPr="00D74247">
        <w:rPr>
          <w:sz w:val="22"/>
          <w:szCs w:val="22"/>
          <w:lang w:val="en-GB"/>
        </w:rPr>
        <w:t>either</w:t>
      </w:r>
      <w:r w:rsidRPr="00D74247">
        <w:rPr>
          <w:spacing w:val="-9"/>
          <w:sz w:val="22"/>
          <w:szCs w:val="22"/>
          <w:lang w:val="en-GB"/>
        </w:rPr>
        <w:t xml:space="preserve"> </w:t>
      </w:r>
      <w:r w:rsidRPr="00D74247">
        <w:rPr>
          <w:sz w:val="22"/>
          <w:szCs w:val="22"/>
          <w:lang w:val="en-GB"/>
        </w:rPr>
        <w:t>as</w:t>
      </w:r>
      <w:r w:rsidRPr="00D74247">
        <w:rPr>
          <w:spacing w:val="-8"/>
          <w:sz w:val="22"/>
          <w:szCs w:val="22"/>
          <w:lang w:val="en-GB"/>
        </w:rPr>
        <w:t xml:space="preserve"> </w:t>
      </w:r>
      <w:r w:rsidRPr="00D74247">
        <w:rPr>
          <w:sz w:val="22"/>
          <w:szCs w:val="22"/>
          <w:lang w:val="en-GB"/>
        </w:rPr>
        <w:t>a</w:t>
      </w:r>
      <w:r w:rsidRPr="00D74247">
        <w:rPr>
          <w:spacing w:val="-9"/>
          <w:sz w:val="22"/>
          <w:szCs w:val="22"/>
          <w:lang w:val="en-GB"/>
        </w:rPr>
        <w:t xml:space="preserve"> </w:t>
      </w:r>
      <w:r w:rsidRPr="00D74247">
        <w:rPr>
          <w:sz w:val="22"/>
          <w:szCs w:val="22"/>
          <w:lang w:val="en-GB"/>
        </w:rPr>
        <w:t>data</w:t>
      </w:r>
      <w:r w:rsidRPr="00D74247">
        <w:rPr>
          <w:spacing w:val="-8"/>
          <w:sz w:val="22"/>
          <w:szCs w:val="22"/>
          <w:lang w:val="en-GB"/>
        </w:rPr>
        <w:t xml:space="preserve"> </w:t>
      </w:r>
      <w:r w:rsidRPr="00D74247">
        <w:rPr>
          <w:sz w:val="22"/>
          <w:szCs w:val="22"/>
          <w:lang w:val="en-GB"/>
        </w:rPr>
        <w:t>exporter</w:t>
      </w:r>
      <w:r w:rsidRPr="00D74247">
        <w:rPr>
          <w:spacing w:val="-7"/>
          <w:sz w:val="22"/>
          <w:szCs w:val="22"/>
          <w:lang w:val="en-GB"/>
        </w:rPr>
        <w:t xml:space="preserve"> </w:t>
      </w:r>
      <w:r w:rsidRPr="00D74247">
        <w:rPr>
          <w:sz w:val="22"/>
          <w:szCs w:val="22"/>
          <w:lang w:val="en-GB"/>
        </w:rPr>
        <w:t>or</w:t>
      </w:r>
      <w:r w:rsidRPr="00D74247">
        <w:rPr>
          <w:spacing w:val="-9"/>
          <w:sz w:val="22"/>
          <w:szCs w:val="22"/>
          <w:lang w:val="en-GB"/>
        </w:rPr>
        <w:t xml:space="preserve"> </w:t>
      </w:r>
      <w:r w:rsidRPr="00D74247">
        <w:rPr>
          <w:sz w:val="22"/>
          <w:szCs w:val="22"/>
          <w:lang w:val="en-GB"/>
        </w:rPr>
        <w:t>as</w:t>
      </w:r>
      <w:r w:rsidRPr="00D74247">
        <w:rPr>
          <w:spacing w:val="-9"/>
          <w:sz w:val="22"/>
          <w:szCs w:val="22"/>
          <w:lang w:val="en-GB"/>
        </w:rPr>
        <w:t xml:space="preserve"> </w:t>
      </w:r>
      <w:r w:rsidRPr="00D74247">
        <w:rPr>
          <w:sz w:val="22"/>
          <w:szCs w:val="22"/>
          <w:lang w:val="en-GB"/>
        </w:rPr>
        <w:t>a</w:t>
      </w:r>
      <w:r w:rsidRPr="00D74247">
        <w:rPr>
          <w:spacing w:val="-8"/>
          <w:sz w:val="22"/>
          <w:szCs w:val="22"/>
          <w:lang w:val="en-GB"/>
        </w:rPr>
        <w:t xml:space="preserve"> </w:t>
      </w:r>
      <w:r w:rsidRPr="00D74247">
        <w:rPr>
          <w:sz w:val="22"/>
          <w:szCs w:val="22"/>
          <w:lang w:val="en-GB"/>
        </w:rPr>
        <w:t>data</w:t>
      </w:r>
      <w:r w:rsidRPr="00D74247">
        <w:rPr>
          <w:spacing w:val="-8"/>
          <w:sz w:val="22"/>
          <w:szCs w:val="22"/>
          <w:lang w:val="en-GB"/>
        </w:rPr>
        <w:t xml:space="preserve"> </w:t>
      </w:r>
      <w:r w:rsidRPr="00D74247">
        <w:rPr>
          <w:sz w:val="22"/>
          <w:szCs w:val="22"/>
          <w:lang w:val="en-GB"/>
        </w:rPr>
        <w:t>importer,</w:t>
      </w:r>
      <w:r w:rsidRPr="00D74247">
        <w:rPr>
          <w:spacing w:val="-9"/>
          <w:sz w:val="22"/>
          <w:szCs w:val="22"/>
          <w:lang w:val="en-GB"/>
        </w:rPr>
        <w:t xml:space="preserve"> </w:t>
      </w:r>
      <w:r w:rsidRPr="00D74247">
        <w:rPr>
          <w:sz w:val="22"/>
          <w:szCs w:val="22"/>
          <w:lang w:val="en-GB"/>
        </w:rPr>
        <w:t>by</w:t>
      </w:r>
      <w:r w:rsidRPr="00D74247">
        <w:rPr>
          <w:spacing w:val="-13"/>
          <w:sz w:val="22"/>
          <w:szCs w:val="22"/>
          <w:lang w:val="en-GB"/>
        </w:rPr>
        <w:t xml:space="preserve"> </w:t>
      </w:r>
      <w:r w:rsidRPr="00D74247">
        <w:rPr>
          <w:sz w:val="22"/>
          <w:szCs w:val="22"/>
          <w:lang w:val="en-GB"/>
        </w:rPr>
        <w:t>completing</w:t>
      </w:r>
      <w:r w:rsidRPr="00D74247">
        <w:rPr>
          <w:spacing w:val="-10"/>
          <w:sz w:val="22"/>
          <w:szCs w:val="22"/>
          <w:lang w:val="en-GB"/>
        </w:rPr>
        <w:t xml:space="preserve"> </w:t>
      </w:r>
      <w:r w:rsidRPr="00D74247">
        <w:rPr>
          <w:sz w:val="22"/>
          <w:szCs w:val="22"/>
          <w:lang w:val="en-GB"/>
        </w:rPr>
        <w:t>the</w:t>
      </w:r>
      <w:r w:rsidRPr="00D74247">
        <w:rPr>
          <w:spacing w:val="-8"/>
          <w:sz w:val="22"/>
          <w:szCs w:val="22"/>
          <w:lang w:val="en-GB"/>
        </w:rPr>
        <w:t xml:space="preserve"> </w:t>
      </w:r>
      <w:r w:rsidRPr="00D74247">
        <w:rPr>
          <w:sz w:val="22"/>
          <w:szCs w:val="22"/>
          <w:lang w:val="en-GB"/>
        </w:rPr>
        <w:t>Appendix</w:t>
      </w:r>
      <w:r w:rsidRPr="00D74247">
        <w:rPr>
          <w:spacing w:val="-8"/>
          <w:sz w:val="22"/>
          <w:szCs w:val="22"/>
          <w:lang w:val="en-GB"/>
        </w:rPr>
        <w:t xml:space="preserve"> </w:t>
      </w:r>
      <w:r w:rsidRPr="00D74247">
        <w:rPr>
          <w:sz w:val="22"/>
          <w:szCs w:val="22"/>
          <w:lang w:val="en-GB"/>
        </w:rPr>
        <w:t>and</w:t>
      </w:r>
      <w:r w:rsidRPr="00D74247">
        <w:rPr>
          <w:spacing w:val="-9"/>
          <w:sz w:val="22"/>
          <w:szCs w:val="22"/>
          <w:lang w:val="en-GB"/>
        </w:rPr>
        <w:t xml:space="preserve"> </w:t>
      </w:r>
      <w:r w:rsidRPr="00D74247">
        <w:rPr>
          <w:sz w:val="22"/>
          <w:szCs w:val="22"/>
          <w:lang w:val="en-GB"/>
        </w:rPr>
        <w:t>signing</w:t>
      </w:r>
      <w:r w:rsidRPr="00D74247">
        <w:rPr>
          <w:spacing w:val="-8"/>
          <w:sz w:val="22"/>
          <w:szCs w:val="22"/>
          <w:lang w:val="en-GB"/>
        </w:rPr>
        <w:t xml:space="preserve"> </w:t>
      </w:r>
      <w:r w:rsidRPr="00D74247">
        <w:rPr>
          <w:sz w:val="22"/>
          <w:szCs w:val="22"/>
          <w:lang w:val="en-GB"/>
        </w:rPr>
        <w:t>Annex</w:t>
      </w:r>
      <w:r w:rsidRPr="00D74247">
        <w:rPr>
          <w:spacing w:val="-8"/>
          <w:sz w:val="22"/>
          <w:szCs w:val="22"/>
          <w:lang w:val="en-GB"/>
        </w:rPr>
        <w:t xml:space="preserve"> </w:t>
      </w:r>
      <w:r w:rsidRPr="00D74247">
        <w:rPr>
          <w:sz w:val="22"/>
          <w:szCs w:val="22"/>
          <w:lang w:val="en-GB"/>
        </w:rPr>
        <w:t>I.A.</w:t>
      </w:r>
    </w:p>
    <w:p w14:paraId="29C49FF5" w14:textId="77777777" w:rsidR="00B21F40" w:rsidRPr="00D74247" w:rsidRDefault="00000000" w:rsidP="00B21F40">
      <w:pPr>
        <w:pStyle w:val="Brdtekst"/>
        <w:keepNext/>
        <w:keepLines/>
        <w:widowControl/>
        <w:kinsoku w:val="0"/>
        <w:overflowPunct w:val="0"/>
        <w:spacing w:before="6"/>
        <w:jc w:val="both"/>
        <w:rPr>
          <w:sz w:val="22"/>
          <w:szCs w:val="22"/>
          <w:lang w:val="en-GB"/>
        </w:rPr>
      </w:pPr>
    </w:p>
    <w:p w14:paraId="7739557D" w14:textId="77777777" w:rsidR="00B21F40" w:rsidRPr="00D74247" w:rsidRDefault="00DB5783" w:rsidP="00B21F40">
      <w:pPr>
        <w:pStyle w:val="Listeavsnitt"/>
        <w:keepNext/>
        <w:keepLines/>
        <w:widowControl/>
        <w:numPr>
          <w:ilvl w:val="0"/>
          <w:numId w:val="10"/>
        </w:numPr>
        <w:tabs>
          <w:tab w:val="left" w:pos="411"/>
        </w:tabs>
        <w:kinsoku w:val="0"/>
        <w:overflowPunct w:val="0"/>
        <w:spacing w:before="1" w:line="230" w:lineRule="auto"/>
        <w:ind w:right="119"/>
        <w:rPr>
          <w:w w:val="95"/>
          <w:sz w:val="22"/>
          <w:szCs w:val="22"/>
          <w:lang w:val="en-GB"/>
        </w:rPr>
      </w:pPr>
      <w:r w:rsidRPr="00D74247">
        <w:rPr>
          <w:sz w:val="22"/>
          <w:szCs w:val="22"/>
          <w:lang w:val="en-GB"/>
        </w:rPr>
        <w:t>Once</w:t>
      </w:r>
      <w:r w:rsidRPr="00D74247">
        <w:rPr>
          <w:spacing w:val="-23"/>
          <w:sz w:val="22"/>
          <w:szCs w:val="22"/>
          <w:lang w:val="en-GB"/>
        </w:rPr>
        <w:t xml:space="preserve"> </w:t>
      </w:r>
      <w:r w:rsidRPr="00D74247">
        <w:rPr>
          <w:sz w:val="22"/>
          <w:szCs w:val="22"/>
          <w:lang w:val="en-GB"/>
        </w:rPr>
        <w:t>it</w:t>
      </w:r>
      <w:r w:rsidRPr="00D74247">
        <w:rPr>
          <w:spacing w:val="-23"/>
          <w:sz w:val="22"/>
          <w:szCs w:val="22"/>
          <w:lang w:val="en-GB"/>
        </w:rPr>
        <w:t xml:space="preserve"> </w:t>
      </w:r>
      <w:r w:rsidRPr="00D74247">
        <w:rPr>
          <w:sz w:val="22"/>
          <w:szCs w:val="22"/>
          <w:lang w:val="en-GB"/>
        </w:rPr>
        <w:t>has</w:t>
      </w:r>
      <w:r w:rsidRPr="00D74247">
        <w:rPr>
          <w:spacing w:val="-24"/>
          <w:sz w:val="22"/>
          <w:szCs w:val="22"/>
          <w:lang w:val="en-GB"/>
        </w:rPr>
        <w:t xml:space="preserve"> </w:t>
      </w:r>
      <w:r w:rsidRPr="00D74247">
        <w:rPr>
          <w:sz w:val="22"/>
          <w:szCs w:val="22"/>
          <w:lang w:val="en-GB"/>
        </w:rPr>
        <w:t>completed</w:t>
      </w:r>
      <w:r w:rsidRPr="00D74247">
        <w:rPr>
          <w:spacing w:val="-23"/>
          <w:sz w:val="22"/>
          <w:szCs w:val="22"/>
          <w:lang w:val="en-GB"/>
        </w:rPr>
        <w:t xml:space="preserve"> </w:t>
      </w:r>
      <w:r w:rsidRPr="00D74247">
        <w:rPr>
          <w:sz w:val="22"/>
          <w:szCs w:val="22"/>
          <w:lang w:val="en-GB"/>
        </w:rPr>
        <w:t>the</w:t>
      </w:r>
      <w:r w:rsidRPr="00D74247">
        <w:rPr>
          <w:spacing w:val="-23"/>
          <w:sz w:val="22"/>
          <w:szCs w:val="22"/>
          <w:lang w:val="en-GB"/>
        </w:rPr>
        <w:t xml:space="preserve"> </w:t>
      </w:r>
      <w:r w:rsidRPr="00D74247">
        <w:rPr>
          <w:sz w:val="22"/>
          <w:szCs w:val="22"/>
          <w:lang w:val="en-GB"/>
        </w:rPr>
        <w:t>Appendix</w:t>
      </w:r>
      <w:r w:rsidRPr="00D74247">
        <w:rPr>
          <w:spacing w:val="-23"/>
          <w:sz w:val="22"/>
          <w:szCs w:val="22"/>
          <w:lang w:val="en-GB"/>
        </w:rPr>
        <w:t xml:space="preserve"> </w:t>
      </w:r>
      <w:r w:rsidRPr="00D74247">
        <w:rPr>
          <w:sz w:val="22"/>
          <w:szCs w:val="22"/>
          <w:lang w:val="en-GB"/>
        </w:rPr>
        <w:t>and</w:t>
      </w:r>
      <w:r w:rsidRPr="00D74247">
        <w:rPr>
          <w:spacing w:val="-23"/>
          <w:sz w:val="22"/>
          <w:szCs w:val="22"/>
          <w:lang w:val="en-GB"/>
        </w:rPr>
        <w:t xml:space="preserve"> </w:t>
      </w:r>
      <w:r w:rsidRPr="00D74247">
        <w:rPr>
          <w:sz w:val="22"/>
          <w:szCs w:val="22"/>
          <w:lang w:val="en-GB"/>
        </w:rPr>
        <w:t>signed</w:t>
      </w:r>
      <w:r w:rsidRPr="00D74247">
        <w:rPr>
          <w:spacing w:val="-23"/>
          <w:sz w:val="22"/>
          <w:szCs w:val="22"/>
          <w:lang w:val="en-GB"/>
        </w:rPr>
        <w:t xml:space="preserve"> </w:t>
      </w:r>
      <w:r w:rsidRPr="00D74247">
        <w:rPr>
          <w:sz w:val="22"/>
          <w:szCs w:val="22"/>
          <w:lang w:val="en-GB"/>
        </w:rPr>
        <w:t>Annex</w:t>
      </w:r>
      <w:r w:rsidRPr="00D74247">
        <w:rPr>
          <w:spacing w:val="-23"/>
          <w:sz w:val="22"/>
          <w:szCs w:val="22"/>
          <w:lang w:val="en-GB"/>
        </w:rPr>
        <w:t xml:space="preserve"> </w:t>
      </w:r>
      <w:r w:rsidRPr="00D74247">
        <w:rPr>
          <w:sz w:val="22"/>
          <w:szCs w:val="22"/>
          <w:lang w:val="en-GB"/>
        </w:rPr>
        <w:t>I.A,</w:t>
      </w:r>
      <w:r w:rsidRPr="00D74247">
        <w:rPr>
          <w:spacing w:val="-23"/>
          <w:sz w:val="22"/>
          <w:szCs w:val="22"/>
          <w:lang w:val="en-GB"/>
        </w:rPr>
        <w:t xml:space="preserve"> </w:t>
      </w:r>
      <w:r w:rsidRPr="00D74247">
        <w:rPr>
          <w:sz w:val="22"/>
          <w:szCs w:val="22"/>
          <w:lang w:val="en-GB"/>
        </w:rPr>
        <w:t>the</w:t>
      </w:r>
      <w:r w:rsidRPr="00D74247">
        <w:rPr>
          <w:spacing w:val="-23"/>
          <w:sz w:val="22"/>
          <w:szCs w:val="22"/>
          <w:lang w:val="en-GB"/>
        </w:rPr>
        <w:t xml:space="preserve"> </w:t>
      </w:r>
      <w:r w:rsidRPr="00D74247">
        <w:rPr>
          <w:sz w:val="22"/>
          <w:szCs w:val="22"/>
          <w:lang w:val="en-GB"/>
        </w:rPr>
        <w:t>acceding</w:t>
      </w:r>
      <w:r w:rsidRPr="00D74247">
        <w:rPr>
          <w:spacing w:val="-24"/>
          <w:sz w:val="22"/>
          <w:szCs w:val="22"/>
          <w:lang w:val="en-GB"/>
        </w:rPr>
        <w:t xml:space="preserve"> </w:t>
      </w:r>
      <w:r w:rsidRPr="00D74247">
        <w:rPr>
          <w:sz w:val="22"/>
          <w:szCs w:val="22"/>
          <w:lang w:val="en-GB"/>
        </w:rPr>
        <w:t>entity</w:t>
      </w:r>
      <w:r w:rsidRPr="00D74247">
        <w:rPr>
          <w:spacing w:val="-23"/>
          <w:sz w:val="22"/>
          <w:szCs w:val="22"/>
          <w:lang w:val="en-GB"/>
        </w:rPr>
        <w:t xml:space="preserve"> </w:t>
      </w:r>
      <w:r w:rsidRPr="00D74247">
        <w:rPr>
          <w:sz w:val="22"/>
          <w:szCs w:val="22"/>
          <w:lang w:val="en-GB"/>
        </w:rPr>
        <w:t>shall</w:t>
      </w:r>
      <w:r w:rsidRPr="00D74247">
        <w:rPr>
          <w:spacing w:val="-23"/>
          <w:sz w:val="22"/>
          <w:szCs w:val="22"/>
          <w:lang w:val="en-GB"/>
        </w:rPr>
        <w:t xml:space="preserve"> </w:t>
      </w:r>
      <w:r w:rsidRPr="00D74247">
        <w:rPr>
          <w:sz w:val="22"/>
          <w:szCs w:val="22"/>
          <w:lang w:val="en-GB"/>
        </w:rPr>
        <w:t>become</w:t>
      </w:r>
      <w:r w:rsidRPr="00D74247">
        <w:rPr>
          <w:spacing w:val="-23"/>
          <w:sz w:val="22"/>
          <w:szCs w:val="22"/>
          <w:lang w:val="en-GB"/>
        </w:rPr>
        <w:t xml:space="preserve"> </w:t>
      </w:r>
      <w:r w:rsidRPr="00D74247">
        <w:rPr>
          <w:sz w:val="22"/>
          <w:szCs w:val="22"/>
          <w:lang w:val="en-GB"/>
        </w:rPr>
        <w:t>a</w:t>
      </w:r>
      <w:r w:rsidRPr="00D74247">
        <w:rPr>
          <w:spacing w:val="-23"/>
          <w:sz w:val="22"/>
          <w:szCs w:val="22"/>
          <w:lang w:val="en-GB"/>
        </w:rPr>
        <w:t xml:space="preserve"> </w:t>
      </w:r>
      <w:r w:rsidRPr="00D74247">
        <w:rPr>
          <w:sz w:val="22"/>
          <w:szCs w:val="22"/>
          <w:lang w:val="en-GB"/>
        </w:rPr>
        <w:t>Party</w:t>
      </w:r>
      <w:r w:rsidRPr="00D74247">
        <w:rPr>
          <w:spacing w:val="-23"/>
          <w:sz w:val="22"/>
          <w:szCs w:val="22"/>
          <w:lang w:val="en-GB"/>
        </w:rPr>
        <w:t xml:space="preserve"> </w:t>
      </w:r>
      <w:r w:rsidRPr="00D74247">
        <w:rPr>
          <w:sz w:val="22"/>
          <w:szCs w:val="22"/>
          <w:lang w:val="en-GB"/>
        </w:rPr>
        <w:t>to</w:t>
      </w:r>
      <w:r w:rsidRPr="00D74247">
        <w:rPr>
          <w:spacing w:val="-24"/>
          <w:sz w:val="22"/>
          <w:szCs w:val="22"/>
          <w:lang w:val="en-GB"/>
        </w:rPr>
        <w:t xml:space="preserve"> </w:t>
      </w:r>
      <w:r w:rsidRPr="00D74247">
        <w:rPr>
          <w:sz w:val="22"/>
          <w:szCs w:val="22"/>
          <w:lang w:val="en-GB"/>
        </w:rPr>
        <w:t>these</w:t>
      </w:r>
      <w:r w:rsidRPr="00D74247">
        <w:rPr>
          <w:spacing w:val="-23"/>
          <w:sz w:val="22"/>
          <w:szCs w:val="22"/>
          <w:lang w:val="en-GB"/>
        </w:rPr>
        <w:t xml:space="preserve"> </w:t>
      </w:r>
      <w:r w:rsidRPr="00D74247">
        <w:rPr>
          <w:sz w:val="22"/>
          <w:szCs w:val="22"/>
          <w:lang w:val="en-GB"/>
        </w:rPr>
        <w:t xml:space="preserve">Clauses </w:t>
      </w:r>
      <w:r w:rsidRPr="00D74247">
        <w:rPr>
          <w:w w:val="95"/>
          <w:sz w:val="22"/>
          <w:szCs w:val="22"/>
          <w:lang w:val="en-GB"/>
        </w:rPr>
        <w:t>and</w:t>
      </w:r>
      <w:r w:rsidRPr="00D74247">
        <w:rPr>
          <w:spacing w:val="-12"/>
          <w:w w:val="95"/>
          <w:sz w:val="22"/>
          <w:szCs w:val="22"/>
          <w:lang w:val="en-GB"/>
        </w:rPr>
        <w:t xml:space="preserve"> </w:t>
      </w:r>
      <w:r w:rsidRPr="00D74247">
        <w:rPr>
          <w:w w:val="95"/>
          <w:sz w:val="22"/>
          <w:szCs w:val="22"/>
          <w:lang w:val="en-GB"/>
        </w:rPr>
        <w:t>have</w:t>
      </w:r>
      <w:r w:rsidRPr="00D74247">
        <w:rPr>
          <w:spacing w:val="-11"/>
          <w:w w:val="95"/>
          <w:sz w:val="22"/>
          <w:szCs w:val="22"/>
          <w:lang w:val="en-GB"/>
        </w:rPr>
        <w:t xml:space="preserve"> </w:t>
      </w:r>
      <w:r w:rsidRPr="00D74247">
        <w:rPr>
          <w:w w:val="95"/>
          <w:sz w:val="22"/>
          <w:szCs w:val="22"/>
          <w:lang w:val="en-GB"/>
        </w:rPr>
        <w:t>the</w:t>
      </w:r>
      <w:r w:rsidRPr="00D74247">
        <w:rPr>
          <w:spacing w:val="-12"/>
          <w:w w:val="95"/>
          <w:sz w:val="22"/>
          <w:szCs w:val="22"/>
          <w:lang w:val="en-GB"/>
        </w:rPr>
        <w:t xml:space="preserve"> </w:t>
      </w:r>
      <w:r w:rsidRPr="00D74247">
        <w:rPr>
          <w:w w:val="95"/>
          <w:sz w:val="22"/>
          <w:szCs w:val="22"/>
          <w:lang w:val="en-GB"/>
        </w:rPr>
        <w:t>rights</w:t>
      </w:r>
      <w:r w:rsidRPr="00D74247">
        <w:rPr>
          <w:spacing w:val="-12"/>
          <w:w w:val="95"/>
          <w:sz w:val="22"/>
          <w:szCs w:val="22"/>
          <w:lang w:val="en-GB"/>
        </w:rPr>
        <w:t xml:space="preserve"> </w:t>
      </w:r>
      <w:r w:rsidRPr="00D74247">
        <w:rPr>
          <w:w w:val="95"/>
          <w:sz w:val="22"/>
          <w:szCs w:val="22"/>
          <w:lang w:val="en-GB"/>
        </w:rPr>
        <w:t>and</w:t>
      </w:r>
      <w:r w:rsidRPr="00D74247">
        <w:rPr>
          <w:spacing w:val="-11"/>
          <w:w w:val="95"/>
          <w:sz w:val="22"/>
          <w:szCs w:val="22"/>
          <w:lang w:val="en-GB"/>
        </w:rPr>
        <w:t xml:space="preserve"> </w:t>
      </w:r>
      <w:r w:rsidRPr="00D74247">
        <w:rPr>
          <w:w w:val="95"/>
          <w:sz w:val="22"/>
          <w:szCs w:val="22"/>
          <w:lang w:val="en-GB"/>
        </w:rPr>
        <w:t>obligations</w:t>
      </w:r>
      <w:r w:rsidRPr="00D74247">
        <w:rPr>
          <w:spacing w:val="-12"/>
          <w:w w:val="95"/>
          <w:sz w:val="22"/>
          <w:szCs w:val="22"/>
          <w:lang w:val="en-GB"/>
        </w:rPr>
        <w:t xml:space="preserve"> </w:t>
      </w:r>
      <w:r w:rsidRPr="00D74247">
        <w:rPr>
          <w:w w:val="95"/>
          <w:sz w:val="22"/>
          <w:szCs w:val="22"/>
          <w:lang w:val="en-GB"/>
        </w:rPr>
        <w:t>of</w:t>
      </w:r>
      <w:r w:rsidRPr="00D74247">
        <w:rPr>
          <w:spacing w:val="-13"/>
          <w:w w:val="95"/>
          <w:sz w:val="22"/>
          <w:szCs w:val="22"/>
          <w:lang w:val="en-GB"/>
        </w:rPr>
        <w:t xml:space="preserve"> </w:t>
      </w:r>
      <w:r w:rsidRPr="00D74247">
        <w:rPr>
          <w:w w:val="95"/>
          <w:sz w:val="22"/>
          <w:szCs w:val="22"/>
          <w:lang w:val="en-GB"/>
        </w:rPr>
        <w:t>a</w:t>
      </w:r>
      <w:r w:rsidRPr="00D74247">
        <w:rPr>
          <w:spacing w:val="-12"/>
          <w:w w:val="95"/>
          <w:sz w:val="22"/>
          <w:szCs w:val="22"/>
          <w:lang w:val="en-GB"/>
        </w:rPr>
        <w:t xml:space="preserve"> </w:t>
      </w:r>
      <w:r w:rsidRPr="00D74247">
        <w:rPr>
          <w:w w:val="95"/>
          <w:sz w:val="22"/>
          <w:szCs w:val="22"/>
          <w:lang w:val="en-GB"/>
        </w:rPr>
        <w:t>data</w:t>
      </w:r>
      <w:r w:rsidRPr="00D74247">
        <w:rPr>
          <w:spacing w:val="-12"/>
          <w:w w:val="95"/>
          <w:sz w:val="22"/>
          <w:szCs w:val="22"/>
          <w:lang w:val="en-GB"/>
        </w:rPr>
        <w:t xml:space="preserve"> </w:t>
      </w:r>
      <w:r w:rsidRPr="00D74247">
        <w:rPr>
          <w:w w:val="95"/>
          <w:sz w:val="22"/>
          <w:szCs w:val="22"/>
          <w:lang w:val="en-GB"/>
        </w:rPr>
        <w:t>exporter</w:t>
      </w:r>
      <w:r w:rsidRPr="00D74247">
        <w:rPr>
          <w:spacing w:val="-13"/>
          <w:w w:val="95"/>
          <w:sz w:val="22"/>
          <w:szCs w:val="22"/>
          <w:lang w:val="en-GB"/>
        </w:rPr>
        <w:t xml:space="preserve"> </w:t>
      </w:r>
      <w:r w:rsidRPr="00D74247">
        <w:rPr>
          <w:w w:val="95"/>
          <w:sz w:val="22"/>
          <w:szCs w:val="22"/>
          <w:lang w:val="en-GB"/>
        </w:rPr>
        <w:t>or</w:t>
      </w:r>
      <w:r w:rsidRPr="00D74247">
        <w:rPr>
          <w:spacing w:val="-11"/>
          <w:w w:val="95"/>
          <w:sz w:val="22"/>
          <w:szCs w:val="22"/>
          <w:lang w:val="en-GB"/>
        </w:rPr>
        <w:t xml:space="preserve"> </w:t>
      </w:r>
      <w:r w:rsidRPr="00D74247">
        <w:rPr>
          <w:w w:val="95"/>
          <w:sz w:val="22"/>
          <w:szCs w:val="22"/>
          <w:lang w:val="en-GB"/>
        </w:rPr>
        <w:t>data</w:t>
      </w:r>
      <w:r w:rsidRPr="00D74247">
        <w:rPr>
          <w:spacing w:val="-12"/>
          <w:w w:val="95"/>
          <w:sz w:val="22"/>
          <w:szCs w:val="22"/>
          <w:lang w:val="en-GB"/>
        </w:rPr>
        <w:t xml:space="preserve"> </w:t>
      </w:r>
      <w:r w:rsidRPr="00D74247">
        <w:rPr>
          <w:w w:val="95"/>
          <w:sz w:val="22"/>
          <w:szCs w:val="22"/>
          <w:lang w:val="en-GB"/>
        </w:rPr>
        <w:t>importer</w:t>
      </w:r>
      <w:r w:rsidRPr="00D74247">
        <w:rPr>
          <w:spacing w:val="-11"/>
          <w:w w:val="95"/>
          <w:sz w:val="22"/>
          <w:szCs w:val="22"/>
          <w:lang w:val="en-GB"/>
        </w:rPr>
        <w:t xml:space="preserve"> </w:t>
      </w:r>
      <w:r w:rsidRPr="00D74247">
        <w:rPr>
          <w:w w:val="95"/>
          <w:sz w:val="22"/>
          <w:szCs w:val="22"/>
          <w:lang w:val="en-GB"/>
        </w:rPr>
        <w:t>in</w:t>
      </w:r>
      <w:r w:rsidRPr="00D74247">
        <w:rPr>
          <w:spacing w:val="-12"/>
          <w:w w:val="95"/>
          <w:sz w:val="22"/>
          <w:szCs w:val="22"/>
          <w:lang w:val="en-GB"/>
        </w:rPr>
        <w:t xml:space="preserve"> </w:t>
      </w:r>
      <w:r w:rsidRPr="00D74247">
        <w:rPr>
          <w:w w:val="95"/>
          <w:sz w:val="22"/>
          <w:szCs w:val="22"/>
          <w:lang w:val="en-GB"/>
        </w:rPr>
        <w:t>accordance</w:t>
      </w:r>
      <w:r w:rsidRPr="00D74247">
        <w:rPr>
          <w:spacing w:val="-11"/>
          <w:w w:val="95"/>
          <w:sz w:val="22"/>
          <w:szCs w:val="22"/>
          <w:lang w:val="en-GB"/>
        </w:rPr>
        <w:t xml:space="preserve"> </w:t>
      </w:r>
      <w:r w:rsidRPr="00D74247">
        <w:rPr>
          <w:w w:val="95"/>
          <w:sz w:val="22"/>
          <w:szCs w:val="22"/>
          <w:lang w:val="en-GB"/>
        </w:rPr>
        <w:t>with</w:t>
      </w:r>
      <w:r w:rsidRPr="00D74247">
        <w:rPr>
          <w:spacing w:val="-12"/>
          <w:w w:val="95"/>
          <w:sz w:val="22"/>
          <w:szCs w:val="22"/>
          <w:lang w:val="en-GB"/>
        </w:rPr>
        <w:t xml:space="preserve"> </w:t>
      </w:r>
      <w:r w:rsidRPr="00D74247">
        <w:rPr>
          <w:w w:val="95"/>
          <w:sz w:val="22"/>
          <w:szCs w:val="22"/>
          <w:lang w:val="en-GB"/>
        </w:rPr>
        <w:t>its</w:t>
      </w:r>
      <w:r w:rsidRPr="00D74247">
        <w:rPr>
          <w:spacing w:val="-11"/>
          <w:w w:val="95"/>
          <w:sz w:val="22"/>
          <w:szCs w:val="22"/>
          <w:lang w:val="en-GB"/>
        </w:rPr>
        <w:t xml:space="preserve"> </w:t>
      </w:r>
      <w:r w:rsidRPr="00D74247">
        <w:rPr>
          <w:w w:val="95"/>
          <w:sz w:val="22"/>
          <w:szCs w:val="22"/>
          <w:lang w:val="en-GB"/>
        </w:rPr>
        <w:t>designation</w:t>
      </w:r>
      <w:r w:rsidRPr="00D74247">
        <w:rPr>
          <w:spacing w:val="-12"/>
          <w:w w:val="95"/>
          <w:sz w:val="22"/>
          <w:szCs w:val="22"/>
          <w:lang w:val="en-GB"/>
        </w:rPr>
        <w:t xml:space="preserve"> </w:t>
      </w:r>
      <w:r w:rsidRPr="00D74247">
        <w:rPr>
          <w:w w:val="95"/>
          <w:sz w:val="22"/>
          <w:szCs w:val="22"/>
          <w:lang w:val="en-GB"/>
        </w:rPr>
        <w:t>in</w:t>
      </w:r>
      <w:r w:rsidRPr="00D74247">
        <w:rPr>
          <w:spacing w:val="-12"/>
          <w:w w:val="95"/>
          <w:sz w:val="22"/>
          <w:szCs w:val="22"/>
          <w:lang w:val="en-GB"/>
        </w:rPr>
        <w:t xml:space="preserve"> </w:t>
      </w:r>
      <w:r w:rsidRPr="00D74247">
        <w:rPr>
          <w:w w:val="95"/>
          <w:sz w:val="22"/>
          <w:szCs w:val="22"/>
          <w:lang w:val="en-GB"/>
        </w:rPr>
        <w:t>Annex</w:t>
      </w:r>
      <w:r w:rsidRPr="00D74247">
        <w:rPr>
          <w:spacing w:val="-12"/>
          <w:w w:val="95"/>
          <w:sz w:val="22"/>
          <w:szCs w:val="22"/>
          <w:lang w:val="en-GB"/>
        </w:rPr>
        <w:t xml:space="preserve"> </w:t>
      </w:r>
      <w:r w:rsidRPr="00D74247">
        <w:rPr>
          <w:w w:val="95"/>
          <w:sz w:val="22"/>
          <w:szCs w:val="22"/>
          <w:lang w:val="en-GB"/>
        </w:rPr>
        <w:t>I.A.</w:t>
      </w:r>
    </w:p>
    <w:p w14:paraId="6D91944B" w14:textId="77777777" w:rsidR="00B21F40" w:rsidRPr="00D74247" w:rsidRDefault="00000000" w:rsidP="00B21F40">
      <w:pPr>
        <w:pStyle w:val="Brdtekst"/>
        <w:keepNext/>
        <w:keepLines/>
        <w:widowControl/>
        <w:kinsoku w:val="0"/>
        <w:overflowPunct w:val="0"/>
        <w:spacing w:before="6"/>
        <w:jc w:val="both"/>
        <w:rPr>
          <w:sz w:val="22"/>
          <w:szCs w:val="22"/>
          <w:lang w:val="en-GB"/>
        </w:rPr>
      </w:pPr>
    </w:p>
    <w:p w14:paraId="04F2F311" w14:textId="77777777" w:rsidR="00B21F40" w:rsidRPr="00D74247" w:rsidRDefault="00DB5783" w:rsidP="00B21F40">
      <w:pPr>
        <w:pStyle w:val="Listeavsnitt"/>
        <w:keepNext/>
        <w:keepLines/>
        <w:widowControl/>
        <w:numPr>
          <w:ilvl w:val="0"/>
          <w:numId w:val="10"/>
        </w:numPr>
        <w:tabs>
          <w:tab w:val="left" w:pos="411"/>
        </w:tabs>
        <w:kinsoku w:val="0"/>
        <w:overflowPunct w:val="0"/>
        <w:spacing w:line="230" w:lineRule="auto"/>
        <w:rPr>
          <w:sz w:val="22"/>
          <w:szCs w:val="22"/>
          <w:lang w:val="en-GB"/>
        </w:rPr>
      </w:pPr>
      <w:r w:rsidRPr="00D74247">
        <w:rPr>
          <w:w w:val="95"/>
          <w:sz w:val="22"/>
          <w:szCs w:val="22"/>
          <w:lang w:val="en-GB"/>
        </w:rPr>
        <w:t>The</w:t>
      </w:r>
      <w:r w:rsidRPr="00D74247">
        <w:rPr>
          <w:spacing w:val="-13"/>
          <w:w w:val="95"/>
          <w:sz w:val="22"/>
          <w:szCs w:val="22"/>
          <w:lang w:val="en-GB"/>
        </w:rPr>
        <w:t xml:space="preserve"> </w:t>
      </w:r>
      <w:r w:rsidRPr="00D74247">
        <w:rPr>
          <w:w w:val="95"/>
          <w:sz w:val="22"/>
          <w:szCs w:val="22"/>
          <w:lang w:val="en-GB"/>
        </w:rPr>
        <w:t>acceding</w:t>
      </w:r>
      <w:r w:rsidRPr="00D74247">
        <w:rPr>
          <w:spacing w:val="-14"/>
          <w:w w:val="95"/>
          <w:sz w:val="22"/>
          <w:szCs w:val="22"/>
          <w:lang w:val="en-GB"/>
        </w:rPr>
        <w:t xml:space="preserve"> </w:t>
      </w:r>
      <w:r w:rsidRPr="00D74247">
        <w:rPr>
          <w:w w:val="95"/>
          <w:sz w:val="22"/>
          <w:szCs w:val="22"/>
          <w:lang w:val="en-GB"/>
        </w:rPr>
        <w:t>entity</w:t>
      </w:r>
      <w:r w:rsidRPr="00D74247">
        <w:rPr>
          <w:spacing w:val="-12"/>
          <w:w w:val="95"/>
          <w:sz w:val="22"/>
          <w:szCs w:val="22"/>
          <w:lang w:val="en-GB"/>
        </w:rPr>
        <w:t xml:space="preserve"> </w:t>
      </w:r>
      <w:r w:rsidRPr="00D74247">
        <w:rPr>
          <w:w w:val="95"/>
          <w:sz w:val="22"/>
          <w:szCs w:val="22"/>
          <w:lang w:val="en-GB"/>
        </w:rPr>
        <w:t>shall</w:t>
      </w:r>
      <w:r w:rsidRPr="00D74247">
        <w:rPr>
          <w:spacing w:val="-13"/>
          <w:w w:val="95"/>
          <w:sz w:val="22"/>
          <w:szCs w:val="22"/>
          <w:lang w:val="en-GB"/>
        </w:rPr>
        <w:t xml:space="preserve"> </w:t>
      </w:r>
      <w:r w:rsidRPr="00D74247">
        <w:rPr>
          <w:w w:val="95"/>
          <w:sz w:val="22"/>
          <w:szCs w:val="22"/>
          <w:lang w:val="en-GB"/>
        </w:rPr>
        <w:t>have</w:t>
      </w:r>
      <w:r w:rsidRPr="00D74247">
        <w:rPr>
          <w:spacing w:val="-13"/>
          <w:w w:val="95"/>
          <w:sz w:val="22"/>
          <w:szCs w:val="22"/>
          <w:lang w:val="en-GB"/>
        </w:rPr>
        <w:t xml:space="preserve"> </w:t>
      </w:r>
      <w:r w:rsidRPr="00D74247">
        <w:rPr>
          <w:w w:val="95"/>
          <w:sz w:val="22"/>
          <w:szCs w:val="22"/>
          <w:lang w:val="en-GB"/>
        </w:rPr>
        <w:t>no</w:t>
      </w:r>
      <w:r w:rsidRPr="00D74247">
        <w:rPr>
          <w:spacing w:val="-12"/>
          <w:w w:val="95"/>
          <w:sz w:val="22"/>
          <w:szCs w:val="22"/>
          <w:lang w:val="en-GB"/>
        </w:rPr>
        <w:t xml:space="preserve"> </w:t>
      </w:r>
      <w:r w:rsidRPr="00D74247">
        <w:rPr>
          <w:w w:val="95"/>
          <w:sz w:val="22"/>
          <w:szCs w:val="22"/>
          <w:lang w:val="en-GB"/>
        </w:rPr>
        <w:t>rights</w:t>
      </w:r>
      <w:r w:rsidRPr="00D74247">
        <w:rPr>
          <w:spacing w:val="-13"/>
          <w:w w:val="95"/>
          <w:sz w:val="22"/>
          <w:szCs w:val="22"/>
          <w:lang w:val="en-GB"/>
        </w:rPr>
        <w:t xml:space="preserve"> </w:t>
      </w:r>
      <w:r w:rsidRPr="00D74247">
        <w:rPr>
          <w:w w:val="95"/>
          <w:sz w:val="22"/>
          <w:szCs w:val="22"/>
          <w:lang w:val="en-GB"/>
        </w:rPr>
        <w:t>or</w:t>
      </w:r>
      <w:r w:rsidRPr="00D74247">
        <w:rPr>
          <w:spacing w:val="-12"/>
          <w:w w:val="95"/>
          <w:sz w:val="22"/>
          <w:szCs w:val="22"/>
          <w:lang w:val="en-GB"/>
        </w:rPr>
        <w:t xml:space="preserve"> </w:t>
      </w:r>
      <w:r w:rsidRPr="00D74247">
        <w:rPr>
          <w:w w:val="95"/>
          <w:sz w:val="22"/>
          <w:szCs w:val="22"/>
          <w:lang w:val="en-GB"/>
        </w:rPr>
        <w:t>obligations</w:t>
      </w:r>
      <w:r w:rsidRPr="00D74247">
        <w:rPr>
          <w:spacing w:val="-13"/>
          <w:w w:val="95"/>
          <w:sz w:val="22"/>
          <w:szCs w:val="22"/>
          <w:lang w:val="en-GB"/>
        </w:rPr>
        <w:t xml:space="preserve"> </w:t>
      </w:r>
      <w:r w:rsidRPr="00D74247">
        <w:rPr>
          <w:w w:val="95"/>
          <w:sz w:val="22"/>
          <w:szCs w:val="22"/>
          <w:lang w:val="en-GB"/>
        </w:rPr>
        <w:t>arising</w:t>
      </w:r>
      <w:r w:rsidRPr="00D74247">
        <w:rPr>
          <w:spacing w:val="-12"/>
          <w:w w:val="95"/>
          <w:sz w:val="22"/>
          <w:szCs w:val="22"/>
          <w:lang w:val="en-GB"/>
        </w:rPr>
        <w:t xml:space="preserve"> </w:t>
      </w:r>
      <w:r w:rsidRPr="00D74247">
        <w:rPr>
          <w:w w:val="95"/>
          <w:sz w:val="22"/>
          <w:szCs w:val="22"/>
          <w:lang w:val="en-GB"/>
        </w:rPr>
        <w:t>under</w:t>
      </w:r>
      <w:r w:rsidRPr="00D74247">
        <w:rPr>
          <w:spacing w:val="-9"/>
          <w:w w:val="95"/>
          <w:sz w:val="22"/>
          <w:szCs w:val="22"/>
          <w:lang w:val="en-GB"/>
        </w:rPr>
        <w:t xml:space="preserve"> </w:t>
      </w:r>
      <w:r w:rsidRPr="00D74247">
        <w:rPr>
          <w:w w:val="95"/>
          <w:sz w:val="22"/>
          <w:szCs w:val="22"/>
          <w:lang w:val="en-GB"/>
        </w:rPr>
        <w:t>these</w:t>
      </w:r>
      <w:r w:rsidRPr="00D74247">
        <w:rPr>
          <w:spacing w:val="-12"/>
          <w:w w:val="95"/>
          <w:sz w:val="22"/>
          <w:szCs w:val="22"/>
          <w:lang w:val="en-GB"/>
        </w:rPr>
        <w:t xml:space="preserve"> </w:t>
      </w:r>
      <w:r w:rsidRPr="00D74247">
        <w:rPr>
          <w:w w:val="95"/>
          <w:sz w:val="22"/>
          <w:szCs w:val="22"/>
          <w:lang w:val="en-GB"/>
        </w:rPr>
        <w:t>Clauses</w:t>
      </w:r>
      <w:r w:rsidRPr="00D74247">
        <w:rPr>
          <w:spacing w:val="-13"/>
          <w:w w:val="95"/>
          <w:sz w:val="22"/>
          <w:szCs w:val="22"/>
          <w:lang w:val="en-GB"/>
        </w:rPr>
        <w:t xml:space="preserve"> </w:t>
      </w:r>
      <w:r w:rsidRPr="00D74247">
        <w:rPr>
          <w:w w:val="95"/>
          <w:sz w:val="22"/>
          <w:szCs w:val="22"/>
          <w:lang w:val="en-GB"/>
        </w:rPr>
        <w:t>from</w:t>
      </w:r>
      <w:r w:rsidRPr="00D74247">
        <w:rPr>
          <w:spacing w:val="-13"/>
          <w:w w:val="95"/>
          <w:sz w:val="22"/>
          <w:szCs w:val="22"/>
          <w:lang w:val="en-GB"/>
        </w:rPr>
        <w:t xml:space="preserve"> </w:t>
      </w:r>
      <w:r w:rsidRPr="00D74247">
        <w:rPr>
          <w:w w:val="95"/>
          <w:sz w:val="22"/>
          <w:szCs w:val="22"/>
          <w:lang w:val="en-GB"/>
        </w:rPr>
        <w:t>the</w:t>
      </w:r>
      <w:r w:rsidRPr="00D74247">
        <w:rPr>
          <w:spacing w:val="-12"/>
          <w:w w:val="95"/>
          <w:sz w:val="22"/>
          <w:szCs w:val="22"/>
          <w:lang w:val="en-GB"/>
        </w:rPr>
        <w:t xml:space="preserve"> </w:t>
      </w:r>
      <w:r w:rsidRPr="00D74247">
        <w:rPr>
          <w:w w:val="95"/>
          <w:sz w:val="22"/>
          <w:szCs w:val="22"/>
          <w:lang w:val="en-GB"/>
        </w:rPr>
        <w:t>period</w:t>
      </w:r>
      <w:r w:rsidRPr="00D74247">
        <w:rPr>
          <w:spacing w:val="-13"/>
          <w:w w:val="95"/>
          <w:sz w:val="22"/>
          <w:szCs w:val="22"/>
          <w:lang w:val="en-GB"/>
        </w:rPr>
        <w:t xml:space="preserve"> </w:t>
      </w:r>
      <w:r w:rsidRPr="00D74247">
        <w:rPr>
          <w:w w:val="95"/>
          <w:sz w:val="22"/>
          <w:szCs w:val="22"/>
          <w:lang w:val="en-GB"/>
        </w:rPr>
        <w:t>prior</w:t>
      </w:r>
      <w:r w:rsidRPr="00D74247">
        <w:rPr>
          <w:spacing w:val="-8"/>
          <w:w w:val="95"/>
          <w:sz w:val="22"/>
          <w:szCs w:val="22"/>
          <w:lang w:val="en-GB"/>
        </w:rPr>
        <w:t xml:space="preserve"> </w:t>
      </w:r>
      <w:r w:rsidRPr="00D74247">
        <w:rPr>
          <w:w w:val="95"/>
          <w:sz w:val="22"/>
          <w:szCs w:val="22"/>
          <w:lang w:val="en-GB"/>
        </w:rPr>
        <w:t>to</w:t>
      </w:r>
      <w:r w:rsidRPr="00D74247">
        <w:rPr>
          <w:spacing w:val="-14"/>
          <w:w w:val="95"/>
          <w:sz w:val="22"/>
          <w:szCs w:val="22"/>
          <w:lang w:val="en-GB"/>
        </w:rPr>
        <w:t xml:space="preserve"> </w:t>
      </w:r>
      <w:r w:rsidRPr="00D74247">
        <w:rPr>
          <w:w w:val="95"/>
          <w:sz w:val="22"/>
          <w:szCs w:val="22"/>
          <w:lang w:val="en-GB"/>
        </w:rPr>
        <w:t>becoming</w:t>
      </w:r>
      <w:r w:rsidRPr="00D74247">
        <w:rPr>
          <w:spacing w:val="-14"/>
          <w:w w:val="95"/>
          <w:sz w:val="22"/>
          <w:szCs w:val="22"/>
          <w:lang w:val="en-GB"/>
        </w:rPr>
        <w:t xml:space="preserve"> </w:t>
      </w:r>
      <w:r w:rsidRPr="00D74247">
        <w:rPr>
          <w:w w:val="95"/>
          <w:sz w:val="22"/>
          <w:szCs w:val="22"/>
          <w:lang w:val="en-GB"/>
        </w:rPr>
        <w:t xml:space="preserve">a </w:t>
      </w:r>
      <w:r w:rsidRPr="00D74247">
        <w:rPr>
          <w:sz w:val="22"/>
          <w:szCs w:val="22"/>
          <w:lang w:val="en-GB"/>
        </w:rPr>
        <w:t>Party.</w:t>
      </w:r>
    </w:p>
    <w:p w14:paraId="7763835A" w14:textId="77777777" w:rsidR="00B21F40" w:rsidRPr="00D74247" w:rsidRDefault="00000000" w:rsidP="00B21F40">
      <w:pPr>
        <w:keepNext/>
        <w:keepLines/>
        <w:widowControl/>
        <w:tabs>
          <w:tab w:val="left" w:pos="411"/>
        </w:tabs>
        <w:kinsoku w:val="0"/>
        <w:overflowPunct w:val="0"/>
        <w:spacing w:line="230" w:lineRule="auto"/>
        <w:rPr>
          <w:lang w:val="en-GB"/>
        </w:rPr>
      </w:pPr>
    </w:p>
    <w:p w14:paraId="3FB30C08" w14:textId="77777777" w:rsidR="00B21F40" w:rsidRPr="00D74247" w:rsidRDefault="00000000" w:rsidP="00B21F40">
      <w:pPr>
        <w:pStyle w:val="Brdtekst"/>
        <w:keepNext/>
        <w:keepLines/>
        <w:widowControl/>
        <w:kinsoku w:val="0"/>
        <w:overflowPunct w:val="0"/>
        <w:spacing w:before="97"/>
        <w:ind w:left="633" w:right="651"/>
        <w:jc w:val="center"/>
        <w:rPr>
          <w:sz w:val="22"/>
          <w:szCs w:val="22"/>
          <w:lang w:val="en-GB"/>
        </w:rPr>
      </w:pPr>
    </w:p>
    <w:p w14:paraId="52E15DF4" w14:textId="77777777" w:rsidR="00B21F40" w:rsidRPr="00D74247" w:rsidRDefault="00DB5783" w:rsidP="00B21F40">
      <w:pPr>
        <w:pStyle w:val="Brdtekst"/>
        <w:keepNext/>
        <w:keepLines/>
        <w:widowControl/>
        <w:kinsoku w:val="0"/>
        <w:overflowPunct w:val="0"/>
        <w:spacing w:before="97"/>
        <w:ind w:left="633" w:right="651"/>
        <w:jc w:val="center"/>
        <w:rPr>
          <w:sz w:val="22"/>
          <w:szCs w:val="22"/>
          <w:lang w:val="en-GB"/>
        </w:rPr>
      </w:pPr>
      <w:r w:rsidRPr="00D74247">
        <w:rPr>
          <w:sz w:val="22"/>
          <w:szCs w:val="22"/>
          <w:lang w:val="en-GB"/>
        </w:rPr>
        <w:t>SECTION II – OBLIGATIONS OF THE PARTIES</w:t>
      </w:r>
    </w:p>
    <w:p w14:paraId="2ADE4BAF" w14:textId="77777777" w:rsidR="00B21F40" w:rsidRPr="00D74247" w:rsidRDefault="00000000" w:rsidP="00B21F40">
      <w:pPr>
        <w:pStyle w:val="Brdtekst"/>
        <w:keepNext/>
        <w:keepLines/>
        <w:widowControl/>
        <w:kinsoku w:val="0"/>
        <w:overflowPunct w:val="0"/>
        <w:rPr>
          <w:sz w:val="22"/>
          <w:szCs w:val="22"/>
          <w:lang w:val="en-GB"/>
        </w:rPr>
      </w:pPr>
    </w:p>
    <w:p w14:paraId="2D0A3D96" w14:textId="77777777" w:rsidR="00B21F40" w:rsidRPr="00D74247" w:rsidRDefault="00000000" w:rsidP="00B21F40">
      <w:pPr>
        <w:pStyle w:val="Brdtekst"/>
        <w:keepNext/>
        <w:keepLines/>
        <w:widowControl/>
        <w:kinsoku w:val="0"/>
        <w:overflowPunct w:val="0"/>
        <w:spacing w:before="3"/>
        <w:rPr>
          <w:sz w:val="22"/>
          <w:szCs w:val="22"/>
          <w:lang w:val="en-GB"/>
        </w:rPr>
      </w:pPr>
    </w:p>
    <w:p w14:paraId="7CE96221" w14:textId="77777777" w:rsidR="00B21F40" w:rsidRPr="00D74247" w:rsidRDefault="00DB5783" w:rsidP="00B21F40">
      <w:pPr>
        <w:pStyle w:val="Brdtekst"/>
        <w:keepNext/>
        <w:keepLines/>
        <w:widowControl/>
        <w:kinsoku w:val="0"/>
        <w:overflowPunct w:val="0"/>
        <w:spacing w:before="1"/>
        <w:ind w:left="528"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8</w:t>
      </w:r>
    </w:p>
    <w:p w14:paraId="20668680" w14:textId="77777777" w:rsidR="00B21F40" w:rsidRPr="00D74247" w:rsidRDefault="00000000" w:rsidP="00B21F40">
      <w:pPr>
        <w:pStyle w:val="Brdtekst"/>
        <w:keepNext/>
        <w:keepLines/>
        <w:widowControl/>
        <w:kinsoku w:val="0"/>
        <w:overflowPunct w:val="0"/>
        <w:spacing w:before="5"/>
        <w:rPr>
          <w:rFonts w:ascii="Book Antiqua" w:hAnsi="Book Antiqua" w:cs="Book Antiqua"/>
          <w:i/>
          <w:iCs/>
          <w:sz w:val="22"/>
          <w:szCs w:val="22"/>
          <w:lang w:val="en-GB"/>
        </w:rPr>
      </w:pPr>
    </w:p>
    <w:p w14:paraId="18428F61" w14:textId="77777777" w:rsidR="00B21F40" w:rsidRPr="00D74247" w:rsidRDefault="00DB5783" w:rsidP="00B21F40">
      <w:pPr>
        <w:pStyle w:val="Overskrift1"/>
        <w:rPr>
          <w:sz w:val="22"/>
          <w:szCs w:val="22"/>
          <w:lang w:val="en-GB"/>
        </w:rPr>
      </w:pPr>
      <w:r w:rsidRPr="00D74247">
        <w:rPr>
          <w:sz w:val="22"/>
          <w:szCs w:val="22"/>
          <w:lang w:val="en-GB"/>
        </w:rPr>
        <w:t>Data protection safeguards</w:t>
      </w:r>
    </w:p>
    <w:p w14:paraId="4C833C87" w14:textId="77777777" w:rsidR="00B21F40" w:rsidRPr="00D74247" w:rsidRDefault="00DB5783" w:rsidP="00B21F40">
      <w:pPr>
        <w:pStyle w:val="Brdtekst"/>
        <w:keepNext/>
        <w:keepLines/>
        <w:widowControl/>
        <w:kinsoku w:val="0"/>
        <w:overflowPunct w:val="0"/>
        <w:spacing w:before="159" w:line="230" w:lineRule="auto"/>
        <w:ind w:left="100"/>
        <w:rPr>
          <w:w w:val="95"/>
          <w:sz w:val="22"/>
          <w:szCs w:val="22"/>
          <w:lang w:val="en-GB"/>
        </w:rPr>
      </w:pPr>
      <w:r w:rsidRPr="00D74247">
        <w:rPr>
          <w:w w:val="95"/>
          <w:sz w:val="22"/>
          <w:szCs w:val="22"/>
          <w:lang w:val="en-GB"/>
        </w:rPr>
        <w:t>The data exporter warrants that it has used reasonable efforts to determine that the data importer is able, through the implementation of appropriate technical and organisational measures, to satisfy its obligations under these Clauses.</w:t>
      </w:r>
    </w:p>
    <w:p w14:paraId="61B5DB09" w14:textId="77777777" w:rsidR="00B21F40" w:rsidRPr="00D74247" w:rsidRDefault="00000000" w:rsidP="00B21F40">
      <w:pPr>
        <w:pStyle w:val="Brdtekst"/>
        <w:keepNext/>
        <w:keepLines/>
        <w:widowControl/>
        <w:kinsoku w:val="0"/>
        <w:overflowPunct w:val="0"/>
        <w:spacing w:before="6"/>
        <w:rPr>
          <w:rFonts w:ascii="Book Antiqua" w:hAnsi="Book Antiqua" w:cs="Book Antiqua"/>
          <w:b/>
          <w:bCs/>
          <w:sz w:val="22"/>
          <w:szCs w:val="22"/>
          <w:lang w:val="en-GB"/>
        </w:rPr>
      </w:pPr>
      <w:bookmarkStart w:id="2" w:name="_bookmark26"/>
      <w:bookmarkStart w:id="3" w:name="_bookmark27"/>
      <w:bookmarkEnd w:id="2"/>
      <w:bookmarkEnd w:id="3"/>
    </w:p>
    <w:p w14:paraId="18A0D9DD" w14:textId="77777777" w:rsidR="00B21F40" w:rsidRPr="00D74247" w:rsidRDefault="00000000" w:rsidP="00B21F40">
      <w:pPr>
        <w:pStyle w:val="Brdtekst"/>
        <w:keepNext/>
        <w:keepLines/>
        <w:widowControl/>
        <w:kinsoku w:val="0"/>
        <w:overflowPunct w:val="0"/>
        <w:spacing w:before="6"/>
        <w:rPr>
          <w:rFonts w:ascii="Book Antiqua" w:hAnsi="Book Antiqua" w:cs="Book Antiqua"/>
          <w:b/>
          <w:bCs/>
          <w:sz w:val="22"/>
          <w:szCs w:val="22"/>
          <w:lang w:val="en-GB"/>
        </w:rPr>
      </w:pPr>
    </w:p>
    <w:p w14:paraId="6DD2B4D8" w14:textId="77777777" w:rsidR="00B21F40" w:rsidRPr="00D74247" w:rsidRDefault="00DB5783" w:rsidP="00B21F40">
      <w:pPr>
        <w:pStyle w:val="Listeavsnitt"/>
        <w:keepNext/>
        <w:keepLines/>
        <w:widowControl/>
        <w:numPr>
          <w:ilvl w:val="1"/>
          <w:numId w:val="9"/>
        </w:numPr>
        <w:tabs>
          <w:tab w:val="left" w:pos="563"/>
        </w:tabs>
        <w:kinsoku w:val="0"/>
        <w:overflowPunct w:val="0"/>
        <w:ind w:right="0" w:hanging="463"/>
        <w:jc w:val="left"/>
        <w:rPr>
          <w:rFonts w:ascii="Book Antiqua" w:hAnsi="Book Antiqua" w:cs="Book Antiqua"/>
          <w:b/>
          <w:bCs/>
          <w:sz w:val="22"/>
          <w:szCs w:val="22"/>
          <w:lang w:val="en-GB"/>
        </w:rPr>
      </w:pPr>
      <w:r w:rsidRPr="00D74247">
        <w:rPr>
          <w:rFonts w:ascii="Book Antiqua" w:hAnsi="Book Antiqua" w:cs="Book Antiqua"/>
          <w:b/>
          <w:bCs/>
          <w:sz w:val="22"/>
          <w:szCs w:val="22"/>
          <w:lang w:val="en-GB"/>
        </w:rPr>
        <w:t>Instructions</w:t>
      </w:r>
    </w:p>
    <w:p w14:paraId="4770C033" w14:textId="77777777" w:rsidR="00B21F40" w:rsidRPr="00A551C8" w:rsidRDefault="00DB5783" w:rsidP="00B21F40">
      <w:pPr>
        <w:pStyle w:val="Listeavsnitt"/>
        <w:keepNext/>
        <w:keepLines/>
        <w:widowControl/>
        <w:numPr>
          <w:ilvl w:val="0"/>
          <w:numId w:val="35"/>
        </w:numPr>
        <w:tabs>
          <w:tab w:val="left" w:pos="411"/>
        </w:tabs>
        <w:kinsoku w:val="0"/>
        <w:overflowPunct w:val="0"/>
        <w:spacing w:before="158" w:line="230" w:lineRule="auto"/>
        <w:ind w:right="119"/>
        <w:rPr>
          <w:w w:val="95"/>
          <w:sz w:val="22"/>
          <w:szCs w:val="22"/>
          <w:lang w:val="en-GB"/>
        </w:rPr>
      </w:pPr>
      <w:r w:rsidRPr="00045F50">
        <w:rPr>
          <w:w w:val="95"/>
          <w:sz w:val="22"/>
          <w:szCs w:val="22"/>
          <w:lang w:val="en-GB"/>
        </w:rPr>
        <w:t>The data exporter has informed the data importer that it acts as processor under the instructions of its controller(s), which the data exporter shall make available to the data importer prior to processing</w:t>
      </w:r>
      <w:r w:rsidRPr="00A551C8">
        <w:rPr>
          <w:w w:val="95"/>
          <w:sz w:val="22"/>
          <w:szCs w:val="22"/>
          <w:lang w:val="en-GB"/>
        </w:rPr>
        <w:t>.</w:t>
      </w:r>
    </w:p>
    <w:p w14:paraId="4B8A3693" w14:textId="77777777" w:rsidR="00045F50" w:rsidRPr="00045F50" w:rsidRDefault="00DB5783" w:rsidP="00B21F40">
      <w:pPr>
        <w:pStyle w:val="Listeavsnitt"/>
        <w:keepNext/>
        <w:keepLines/>
        <w:widowControl/>
        <w:numPr>
          <w:ilvl w:val="0"/>
          <w:numId w:val="35"/>
        </w:numPr>
        <w:tabs>
          <w:tab w:val="left" w:pos="411"/>
        </w:tabs>
        <w:kinsoku w:val="0"/>
        <w:overflowPunct w:val="0"/>
        <w:spacing w:before="158" w:line="230" w:lineRule="auto"/>
        <w:ind w:right="119"/>
        <w:rPr>
          <w:w w:val="95"/>
          <w:sz w:val="22"/>
          <w:szCs w:val="22"/>
          <w:lang w:val="en-GB"/>
        </w:rPr>
      </w:pPr>
      <w:r w:rsidRPr="00045F50">
        <w:rPr>
          <w:w w:val="95"/>
          <w:sz w:val="22"/>
          <w:szCs w:val="22"/>
          <w:lang w:val="en-GB"/>
        </w:rPr>
        <w:t xml:space="preserve">The data importer shall process the personal data only on documented instructions from the controller, as communicated to the data importer by the data exporter, and any additional documented instructions from the data exporter. Such additional instructions shall not conflict with the instructions from the controller. The controller or data exporter may give further documented instructions regarding the data processing throughout the duration of the contract. </w:t>
      </w:r>
    </w:p>
    <w:p w14:paraId="105C7B46" w14:textId="77777777" w:rsidR="00045F50" w:rsidRPr="00045F50" w:rsidRDefault="00DB5783" w:rsidP="00B21F40">
      <w:pPr>
        <w:pStyle w:val="Listeavsnitt"/>
        <w:keepNext/>
        <w:keepLines/>
        <w:widowControl/>
        <w:numPr>
          <w:ilvl w:val="0"/>
          <w:numId w:val="35"/>
        </w:numPr>
        <w:tabs>
          <w:tab w:val="left" w:pos="411"/>
        </w:tabs>
        <w:kinsoku w:val="0"/>
        <w:overflowPunct w:val="0"/>
        <w:spacing w:before="158" w:line="230" w:lineRule="auto"/>
        <w:ind w:right="119"/>
        <w:rPr>
          <w:w w:val="95"/>
          <w:sz w:val="22"/>
          <w:szCs w:val="22"/>
          <w:lang w:val="en-GB"/>
        </w:rPr>
      </w:pPr>
      <w:r w:rsidRPr="00045F50">
        <w:rPr>
          <w:w w:val="95"/>
          <w:sz w:val="22"/>
          <w:szCs w:val="22"/>
          <w:lang w:val="en-GB"/>
        </w:rPr>
        <w:t xml:space="preserve">The data importer shall immediately inform the data exporter if it is unable to follow those instructions. Where the data importer is unable to follow the instructions from the controller, the data exporter shall immediately notify the controller. </w:t>
      </w:r>
    </w:p>
    <w:p w14:paraId="46F1E60D" w14:textId="77777777" w:rsidR="00B21F40" w:rsidRPr="00A551C8" w:rsidRDefault="00DB5783" w:rsidP="00B21F40">
      <w:pPr>
        <w:pStyle w:val="Listeavsnitt"/>
        <w:keepNext/>
        <w:keepLines/>
        <w:widowControl/>
        <w:numPr>
          <w:ilvl w:val="0"/>
          <w:numId w:val="35"/>
        </w:numPr>
        <w:tabs>
          <w:tab w:val="left" w:pos="411"/>
        </w:tabs>
        <w:kinsoku w:val="0"/>
        <w:overflowPunct w:val="0"/>
        <w:spacing w:before="158" w:line="230" w:lineRule="auto"/>
        <w:ind w:right="119"/>
        <w:rPr>
          <w:w w:val="95"/>
          <w:sz w:val="22"/>
          <w:szCs w:val="22"/>
          <w:lang w:val="en-GB"/>
        </w:rPr>
      </w:pPr>
      <w:r w:rsidRPr="00045F50">
        <w:rPr>
          <w:w w:val="95"/>
          <w:sz w:val="22"/>
          <w:szCs w:val="22"/>
          <w:lang w:val="en-GB"/>
        </w:rPr>
        <w:t>The data exporter warrants that it has imposed the same data protection obligations on the data importer as set out in the contract or other legal act under Union or Member State law between the controller and the data exporter</w:t>
      </w:r>
      <w:r w:rsidRPr="00A551C8">
        <w:rPr>
          <w:w w:val="95"/>
          <w:sz w:val="22"/>
          <w:szCs w:val="22"/>
          <w:lang w:val="en-GB"/>
        </w:rPr>
        <w:t>.</w:t>
      </w:r>
    </w:p>
    <w:p w14:paraId="49134E59" w14:textId="77777777" w:rsidR="00B21F40" w:rsidRPr="00045F50" w:rsidRDefault="00000000" w:rsidP="00045F50">
      <w:pPr>
        <w:pStyle w:val="Listeavsnitt"/>
        <w:keepNext/>
        <w:keepLines/>
        <w:widowControl/>
        <w:tabs>
          <w:tab w:val="left" w:pos="411"/>
        </w:tabs>
        <w:kinsoku w:val="0"/>
        <w:overflowPunct w:val="0"/>
        <w:spacing w:before="158" w:line="230" w:lineRule="auto"/>
        <w:ind w:right="119" w:firstLine="0"/>
        <w:rPr>
          <w:w w:val="95"/>
          <w:sz w:val="22"/>
          <w:szCs w:val="22"/>
          <w:lang w:val="en-GB"/>
        </w:rPr>
      </w:pPr>
    </w:p>
    <w:p w14:paraId="04B18D12" w14:textId="77777777" w:rsidR="00B21F40" w:rsidRPr="00D74247" w:rsidRDefault="00DB5783" w:rsidP="00B21F40">
      <w:pPr>
        <w:pStyle w:val="Listeavsnitt"/>
        <w:keepNext/>
        <w:keepLines/>
        <w:widowControl/>
        <w:numPr>
          <w:ilvl w:val="1"/>
          <w:numId w:val="9"/>
        </w:numPr>
        <w:tabs>
          <w:tab w:val="left" w:pos="563"/>
        </w:tabs>
        <w:kinsoku w:val="0"/>
        <w:overflowPunct w:val="0"/>
        <w:ind w:right="0" w:hanging="463"/>
        <w:jc w:val="left"/>
        <w:rPr>
          <w:b/>
          <w:bCs/>
          <w:sz w:val="22"/>
          <w:szCs w:val="22"/>
          <w:lang w:val="en-GB"/>
        </w:rPr>
      </w:pPr>
      <w:r w:rsidRPr="00D74247">
        <w:rPr>
          <w:b/>
          <w:bCs/>
          <w:sz w:val="22"/>
          <w:szCs w:val="22"/>
          <w:lang w:val="en-GB"/>
        </w:rPr>
        <w:t>Purpose</w:t>
      </w:r>
      <w:r w:rsidRPr="00D74247">
        <w:rPr>
          <w:b/>
          <w:bCs/>
          <w:spacing w:val="-3"/>
          <w:sz w:val="22"/>
          <w:szCs w:val="22"/>
          <w:lang w:val="en-GB"/>
        </w:rPr>
        <w:t xml:space="preserve"> </w:t>
      </w:r>
      <w:r w:rsidRPr="00D74247">
        <w:rPr>
          <w:b/>
          <w:bCs/>
          <w:sz w:val="22"/>
          <w:szCs w:val="22"/>
          <w:lang w:val="en-GB"/>
        </w:rPr>
        <w:t>limitation</w:t>
      </w:r>
    </w:p>
    <w:p w14:paraId="2A7D8BC3" w14:textId="77777777" w:rsidR="00B21F40" w:rsidRPr="00795163" w:rsidRDefault="00DB5783" w:rsidP="00795163">
      <w:pPr>
        <w:pStyle w:val="Brdtekst"/>
        <w:keepNext/>
        <w:keepLines/>
        <w:widowControl/>
        <w:kinsoku w:val="0"/>
        <w:overflowPunct w:val="0"/>
        <w:spacing w:before="177" w:line="230" w:lineRule="auto"/>
        <w:ind w:left="99" w:right="118"/>
        <w:jc w:val="both"/>
        <w:rPr>
          <w:w w:val="95"/>
          <w:sz w:val="22"/>
          <w:szCs w:val="22"/>
          <w:lang w:val="en-GB"/>
        </w:rPr>
      </w:pPr>
      <w:r w:rsidRPr="00045F50">
        <w:rPr>
          <w:w w:val="95"/>
          <w:sz w:val="22"/>
          <w:szCs w:val="22"/>
          <w:lang w:val="en-GB"/>
        </w:rPr>
        <w:t>The data importer shall process the personal data only for the specific purpose(s) of the transfer, as set out in Annex I. B., unless on further instructions from the controller, as communicated to the data importer by the data exporter, or from the data exporter</w:t>
      </w:r>
    </w:p>
    <w:p w14:paraId="2D676F5D" w14:textId="77777777" w:rsidR="00B21F40" w:rsidRPr="00D74247" w:rsidRDefault="00000000" w:rsidP="00B21F40">
      <w:pPr>
        <w:pStyle w:val="Brdtekst"/>
        <w:keepNext/>
        <w:keepLines/>
        <w:widowControl/>
        <w:kinsoku w:val="0"/>
        <w:overflowPunct w:val="0"/>
        <w:spacing w:before="1"/>
        <w:rPr>
          <w:sz w:val="22"/>
          <w:szCs w:val="22"/>
          <w:lang w:val="en-GB"/>
        </w:rPr>
      </w:pPr>
    </w:p>
    <w:p w14:paraId="74280D1C" w14:textId="77777777" w:rsidR="00B21F40" w:rsidRPr="00D74247" w:rsidRDefault="00DB5783" w:rsidP="00B21F40">
      <w:pPr>
        <w:pStyle w:val="Listeavsnitt"/>
        <w:keepNext/>
        <w:keepLines/>
        <w:widowControl/>
        <w:numPr>
          <w:ilvl w:val="1"/>
          <w:numId w:val="9"/>
        </w:numPr>
        <w:tabs>
          <w:tab w:val="left" w:pos="563"/>
        </w:tabs>
        <w:kinsoku w:val="0"/>
        <w:overflowPunct w:val="0"/>
        <w:ind w:right="0" w:hanging="463"/>
        <w:jc w:val="left"/>
        <w:rPr>
          <w:b/>
          <w:bCs/>
          <w:sz w:val="22"/>
          <w:szCs w:val="22"/>
          <w:lang w:val="en-GB"/>
        </w:rPr>
      </w:pPr>
      <w:bookmarkStart w:id="4" w:name="_bookmark28"/>
      <w:bookmarkEnd w:id="4"/>
      <w:r w:rsidRPr="00D74247">
        <w:rPr>
          <w:b/>
          <w:bCs/>
          <w:sz w:val="22"/>
          <w:szCs w:val="22"/>
          <w:lang w:val="en-GB"/>
        </w:rPr>
        <w:t>Transparency</w:t>
      </w:r>
    </w:p>
    <w:p w14:paraId="3F8BF291" w14:textId="77777777" w:rsidR="00B21F40" w:rsidRPr="00D74247" w:rsidRDefault="00000000" w:rsidP="00B21F40">
      <w:pPr>
        <w:pStyle w:val="Brdtekst"/>
        <w:keepNext/>
        <w:keepLines/>
        <w:widowControl/>
        <w:kinsoku w:val="0"/>
        <w:overflowPunct w:val="0"/>
        <w:spacing w:before="10"/>
        <w:rPr>
          <w:rFonts w:ascii="Book Antiqua" w:hAnsi="Book Antiqua" w:cs="Book Antiqua"/>
          <w:b/>
          <w:bCs/>
          <w:sz w:val="22"/>
          <w:szCs w:val="22"/>
          <w:lang w:val="en-GB"/>
        </w:rPr>
      </w:pPr>
    </w:p>
    <w:p w14:paraId="76E58734" w14:textId="77777777" w:rsidR="00B21F40" w:rsidRPr="00D74247" w:rsidRDefault="00000000" w:rsidP="00B21F40">
      <w:pPr>
        <w:pStyle w:val="Brdtekst"/>
        <w:keepNext/>
        <w:keepLines/>
        <w:widowControl/>
        <w:kinsoku w:val="0"/>
        <w:overflowPunct w:val="0"/>
        <w:spacing w:before="6"/>
        <w:rPr>
          <w:sz w:val="22"/>
          <w:szCs w:val="22"/>
          <w:lang w:val="en-GB"/>
        </w:rPr>
      </w:pPr>
    </w:p>
    <w:p w14:paraId="5E80D09F" w14:textId="77777777" w:rsidR="00B21F40" w:rsidRDefault="00DB5783" w:rsidP="00795163">
      <w:pPr>
        <w:pStyle w:val="Brdtekst"/>
        <w:keepNext/>
        <w:keepLines/>
        <w:widowControl/>
        <w:kinsoku w:val="0"/>
        <w:overflowPunct w:val="0"/>
        <w:spacing w:line="232" w:lineRule="auto"/>
        <w:ind w:left="99" w:right="118"/>
        <w:jc w:val="both"/>
        <w:rPr>
          <w:w w:val="95"/>
          <w:sz w:val="22"/>
          <w:szCs w:val="22"/>
          <w:lang w:val="en-GB"/>
        </w:rPr>
      </w:pPr>
      <w:r w:rsidRPr="00795163">
        <w:rPr>
          <w:w w:val="95"/>
          <w:sz w:val="22"/>
          <w:szCs w:val="22"/>
          <w:lang w:val="en-GB"/>
        </w:rPr>
        <w:lastRenderedPageBreak/>
        <w:t>On request, the data exporter shall make a copy of these Clauses, including the Appendix as completed by the Parties, available to the data subject free of charge. To the extent necessary to protect business secrets or other confidential information, including personal data, the data exporter may redact part of the text of the Appendix prior to sharing a copy, but shall provide a meaningful summary where the data subject would otherwise not be able to understand its content or exercise his/her rights. On request, the Parties shall provide the data subject with the reasons for the redactions, to the extent possible without revealing the redacted information</w:t>
      </w:r>
    </w:p>
    <w:p w14:paraId="0ED051FC" w14:textId="77777777" w:rsidR="00795163" w:rsidRPr="00795163" w:rsidRDefault="00000000" w:rsidP="00795163">
      <w:pPr>
        <w:pStyle w:val="Brdtekst"/>
        <w:keepNext/>
        <w:keepLines/>
        <w:widowControl/>
        <w:kinsoku w:val="0"/>
        <w:overflowPunct w:val="0"/>
        <w:spacing w:line="232" w:lineRule="auto"/>
        <w:ind w:left="99" w:right="118"/>
        <w:jc w:val="both"/>
        <w:rPr>
          <w:w w:val="95"/>
          <w:sz w:val="22"/>
          <w:szCs w:val="22"/>
          <w:lang w:val="en-GB"/>
        </w:rPr>
      </w:pPr>
    </w:p>
    <w:p w14:paraId="68E5EB70" w14:textId="77777777" w:rsidR="00B21F40" w:rsidRPr="00D74247" w:rsidRDefault="00DB5783" w:rsidP="00B21F40">
      <w:pPr>
        <w:pStyle w:val="Listeavsnitt"/>
        <w:keepNext/>
        <w:keepLines/>
        <w:widowControl/>
        <w:numPr>
          <w:ilvl w:val="1"/>
          <w:numId w:val="9"/>
        </w:numPr>
        <w:tabs>
          <w:tab w:val="left" w:pos="563"/>
        </w:tabs>
        <w:kinsoku w:val="0"/>
        <w:overflowPunct w:val="0"/>
        <w:ind w:right="0" w:hanging="463"/>
        <w:jc w:val="left"/>
        <w:rPr>
          <w:b/>
          <w:bCs/>
          <w:sz w:val="22"/>
          <w:szCs w:val="22"/>
          <w:lang w:val="en-GB"/>
        </w:rPr>
      </w:pPr>
      <w:r w:rsidRPr="00D74247">
        <w:rPr>
          <w:b/>
          <w:bCs/>
          <w:sz w:val="22"/>
          <w:szCs w:val="22"/>
          <w:lang w:val="en-GB"/>
        </w:rPr>
        <w:t>Accuracy</w:t>
      </w:r>
    </w:p>
    <w:p w14:paraId="57861F0C" w14:textId="77777777" w:rsidR="00B21F40" w:rsidRPr="00D74247" w:rsidRDefault="00000000" w:rsidP="00B21F40">
      <w:pPr>
        <w:pStyle w:val="Brdtekst"/>
        <w:keepNext/>
        <w:keepLines/>
        <w:widowControl/>
        <w:kinsoku w:val="0"/>
        <w:overflowPunct w:val="0"/>
        <w:spacing w:before="9"/>
        <w:rPr>
          <w:rFonts w:ascii="Book Antiqua" w:hAnsi="Book Antiqua" w:cs="Book Antiqua"/>
          <w:b/>
          <w:bCs/>
          <w:sz w:val="22"/>
          <w:szCs w:val="22"/>
          <w:lang w:val="en-GB"/>
        </w:rPr>
      </w:pPr>
    </w:p>
    <w:p w14:paraId="4F61F6C3" w14:textId="77777777" w:rsidR="00B21F40" w:rsidRPr="00795163" w:rsidRDefault="00DB5783" w:rsidP="00795163">
      <w:pPr>
        <w:pStyle w:val="Brdtekst"/>
        <w:keepNext/>
        <w:keepLines/>
        <w:widowControl/>
        <w:kinsoku w:val="0"/>
        <w:overflowPunct w:val="0"/>
        <w:spacing w:line="232" w:lineRule="auto"/>
        <w:ind w:left="99" w:right="118"/>
        <w:jc w:val="both"/>
        <w:rPr>
          <w:w w:val="95"/>
          <w:sz w:val="22"/>
          <w:szCs w:val="22"/>
          <w:lang w:val="en-GB"/>
        </w:rPr>
      </w:pPr>
      <w:r w:rsidRPr="00795163">
        <w:rPr>
          <w:w w:val="95"/>
          <w:sz w:val="22"/>
          <w:szCs w:val="22"/>
          <w:lang w:val="en-GB"/>
        </w:rPr>
        <w:t>If the data importer becomes aware that the personal data it has received is inaccurate, or has become outdated, it shall inform the data exporter without undue delay. In this case, the data importer shall cooperate with the data exporter to rectify or erase the data</w:t>
      </w:r>
      <w:r>
        <w:rPr>
          <w:w w:val="95"/>
          <w:sz w:val="22"/>
          <w:szCs w:val="22"/>
          <w:lang w:val="en-GB"/>
        </w:rPr>
        <w:t>.</w:t>
      </w:r>
    </w:p>
    <w:p w14:paraId="7C4463CA" w14:textId="77777777" w:rsidR="00B21F40" w:rsidRPr="00D74247" w:rsidRDefault="00000000" w:rsidP="00B21F40">
      <w:pPr>
        <w:pStyle w:val="Brdtekst"/>
        <w:keepNext/>
        <w:keepLines/>
        <w:widowControl/>
        <w:kinsoku w:val="0"/>
        <w:overflowPunct w:val="0"/>
        <w:spacing w:before="7"/>
        <w:rPr>
          <w:sz w:val="22"/>
          <w:szCs w:val="22"/>
          <w:lang w:val="en-GB"/>
        </w:rPr>
      </w:pPr>
    </w:p>
    <w:p w14:paraId="66B52B20" w14:textId="77777777" w:rsidR="00B21F40" w:rsidRPr="00D74247" w:rsidRDefault="00DB5783" w:rsidP="00B21F40">
      <w:pPr>
        <w:pStyle w:val="Listeavsnitt"/>
        <w:keepNext/>
        <w:keepLines/>
        <w:widowControl/>
        <w:numPr>
          <w:ilvl w:val="1"/>
          <w:numId w:val="9"/>
        </w:numPr>
        <w:tabs>
          <w:tab w:val="left" w:pos="563"/>
        </w:tabs>
        <w:kinsoku w:val="0"/>
        <w:overflowPunct w:val="0"/>
        <w:ind w:right="0" w:hanging="463"/>
        <w:jc w:val="left"/>
        <w:rPr>
          <w:b/>
          <w:bCs/>
          <w:sz w:val="22"/>
          <w:szCs w:val="22"/>
          <w:lang w:val="en-GB"/>
        </w:rPr>
      </w:pPr>
      <w:r w:rsidRPr="00D74247">
        <w:rPr>
          <w:b/>
          <w:bCs/>
          <w:sz w:val="22"/>
          <w:szCs w:val="22"/>
          <w:lang w:val="en-GB"/>
        </w:rPr>
        <w:t>Duration of processing and erasure or return of</w:t>
      </w:r>
      <w:r w:rsidRPr="00D74247">
        <w:rPr>
          <w:b/>
          <w:bCs/>
          <w:spacing w:val="-31"/>
          <w:sz w:val="22"/>
          <w:szCs w:val="22"/>
          <w:lang w:val="en-GB"/>
        </w:rPr>
        <w:t xml:space="preserve"> </w:t>
      </w:r>
      <w:r w:rsidRPr="00D74247">
        <w:rPr>
          <w:b/>
          <w:bCs/>
          <w:sz w:val="22"/>
          <w:szCs w:val="22"/>
          <w:lang w:val="en-GB"/>
        </w:rPr>
        <w:t>data</w:t>
      </w:r>
    </w:p>
    <w:p w14:paraId="4F445672" w14:textId="77777777" w:rsidR="00B21F40" w:rsidRPr="00D74247" w:rsidRDefault="00000000" w:rsidP="00B21F40">
      <w:pPr>
        <w:pStyle w:val="Brdtekst"/>
        <w:keepNext/>
        <w:keepLines/>
        <w:widowControl/>
        <w:kinsoku w:val="0"/>
        <w:overflowPunct w:val="0"/>
        <w:spacing w:before="9"/>
        <w:rPr>
          <w:rFonts w:ascii="Book Antiqua" w:hAnsi="Book Antiqua" w:cs="Book Antiqua"/>
          <w:b/>
          <w:bCs/>
          <w:sz w:val="22"/>
          <w:szCs w:val="22"/>
          <w:lang w:val="en-GB"/>
        </w:rPr>
      </w:pPr>
    </w:p>
    <w:p w14:paraId="0BB53BDE" w14:textId="77777777" w:rsidR="00795163" w:rsidRPr="00795163" w:rsidRDefault="00DB5783" w:rsidP="00B21F40">
      <w:pPr>
        <w:pStyle w:val="Brdtekst"/>
        <w:keepNext/>
        <w:keepLines/>
        <w:widowControl/>
        <w:kinsoku w:val="0"/>
        <w:overflowPunct w:val="0"/>
        <w:spacing w:before="1" w:line="232" w:lineRule="auto"/>
        <w:ind w:left="99" w:right="117"/>
        <w:jc w:val="both"/>
        <w:rPr>
          <w:spacing w:val="-6"/>
          <w:w w:val="95"/>
          <w:sz w:val="22"/>
          <w:szCs w:val="22"/>
          <w:lang w:val="en-GB"/>
        </w:rPr>
      </w:pPr>
      <w:r w:rsidRPr="00795163">
        <w:rPr>
          <w:spacing w:val="-6"/>
          <w:w w:val="95"/>
          <w:sz w:val="22"/>
          <w:szCs w:val="22"/>
          <w:lang w:val="en-GB"/>
        </w:rPr>
        <w:t>Processing by the data importer shall only take place for the duration specified in Annex I.B. After the end of the provision of the processing services, the data importer shall, at the choice of the data exporter, delete all personal data processed on behalf of the controller and certify to the data exporter that it has done so, or return to the data exporter all personal data processed on its behalf and delete existing copies. Until the data is deleted or returned, the data importer shall continue to ensure compliance with these Clauses. In case of local laws applicable to the data importer that prohibit return or deletion of the personal data, the data importer warrants that it will continue to ensure compliance with these Clauses and will only process it to the extent and for as long as required under that local law. This is without prejudice to Clause 14, in particular the requirement for the data importer under Clause 14(e) to notify the data exporter throughout the duration of the contract if it has reason to believe that it is or has become subject to laws or practices not in line with the requirements under Clause 14(a).</w:t>
      </w:r>
    </w:p>
    <w:p w14:paraId="42C66F11" w14:textId="77777777" w:rsidR="00B21F40" w:rsidRPr="00D74247" w:rsidRDefault="00000000" w:rsidP="00B21F40">
      <w:pPr>
        <w:pStyle w:val="Brdtekst"/>
        <w:keepNext/>
        <w:keepLines/>
        <w:widowControl/>
        <w:kinsoku w:val="0"/>
        <w:overflowPunct w:val="0"/>
        <w:rPr>
          <w:sz w:val="22"/>
          <w:szCs w:val="22"/>
          <w:lang w:val="en-GB"/>
        </w:rPr>
      </w:pPr>
    </w:p>
    <w:p w14:paraId="519FBA96" w14:textId="77777777" w:rsidR="00B21F40" w:rsidRPr="00D74247" w:rsidRDefault="00000000" w:rsidP="00B21F40">
      <w:pPr>
        <w:pStyle w:val="Brdtekst"/>
        <w:keepNext/>
        <w:keepLines/>
        <w:widowControl/>
        <w:kinsoku w:val="0"/>
        <w:overflowPunct w:val="0"/>
        <w:spacing w:before="5"/>
        <w:rPr>
          <w:sz w:val="22"/>
          <w:szCs w:val="22"/>
          <w:lang w:val="en-GB"/>
        </w:rPr>
      </w:pPr>
    </w:p>
    <w:p w14:paraId="77C5FD68" w14:textId="77777777" w:rsidR="00B21F40" w:rsidRPr="00795163" w:rsidRDefault="00DB5783" w:rsidP="00795163">
      <w:pPr>
        <w:pStyle w:val="Listeavsnitt"/>
        <w:keepNext/>
        <w:keepLines/>
        <w:widowControl/>
        <w:numPr>
          <w:ilvl w:val="1"/>
          <w:numId w:val="9"/>
        </w:numPr>
        <w:tabs>
          <w:tab w:val="left" w:pos="563"/>
        </w:tabs>
        <w:kinsoku w:val="0"/>
        <w:overflowPunct w:val="0"/>
        <w:ind w:right="0" w:hanging="463"/>
        <w:jc w:val="left"/>
        <w:rPr>
          <w:b/>
          <w:bCs/>
          <w:sz w:val="22"/>
          <w:szCs w:val="22"/>
          <w:lang w:val="en-GB"/>
        </w:rPr>
      </w:pPr>
      <w:r w:rsidRPr="00D74247">
        <w:rPr>
          <w:b/>
          <w:bCs/>
          <w:sz w:val="22"/>
          <w:szCs w:val="22"/>
          <w:lang w:val="en-GB"/>
        </w:rPr>
        <w:t>Security of</w:t>
      </w:r>
      <w:r w:rsidRPr="00D74247">
        <w:rPr>
          <w:b/>
          <w:bCs/>
          <w:spacing w:val="-10"/>
          <w:sz w:val="22"/>
          <w:szCs w:val="22"/>
          <w:lang w:val="en-GB"/>
        </w:rPr>
        <w:t xml:space="preserve"> </w:t>
      </w:r>
      <w:r w:rsidRPr="00D74247">
        <w:rPr>
          <w:b/>
          <w:bCs/>
          <w:sz w:val="22"/>
          <w:szCs w:val="22"/>
          <w:lang w:val="en-GB"/>
        </w:rPr>
        <w:t>processing</w:t>
      </w:r>
    </w:p>
    <w:p w14:paraId="019774B9" w14:textId="77777777" w:rsidR="00795163" w:rsidRPr="00795163" w:rsidRDefault="00DB5783" w:rsidP="00795163">
      <w:pPr>
        <w:pStyle w:val="Listeavsnitt"/>
        <w:keepNext/>
        <w:keepLines/>
        <w:widowControl/>
        <w:numPr>
          <w:ilvl w:val="0"/>
          <w:numId w:val="36"/>
        </w:numPr>
        <w:tabs>
          <w:tab w:val="left" w:pos="411"/>
        </w:tabs>
        <w:kinsoku w:val="0"/>
        <w:overflowPunct w:val="0"/>
        <w:spacing w:before="158" w:line="230" w:lineRule="auto"/>
        <w:ind w:right="119"/>
        <w:rPr>
          <w:w w:val="95"/>
          <w:sz w:val="22"/>
          <w:szCs w:val="22"/>
          <w:lang w:val="en-GB"/>
        </w:rPr>
      </w:pPr>
      <w:r w:rsidRPr="00795163">
        <w:rPr>
          <w:w w:val="95"/>
          <w:sz w:val="22"/>
          <w:szCs w:val="22"/>
          <w:lang w:val="en-GB"/>
        </w:rPr>
        <w:t xml:space="preserve">The data importer and, during transmission, also the data exporter shall implement appropriate technical and organisational measures to ensure the security of the data, including protection against a breach of security leading to accidental or unlawful destruction, loss, alteration, unauthorised disclosure or access to that data (hereinafter ‘personal data breach’). In assessing the appropriate level of security, they shall take due account of the state of the art, the costs of implementation, the nature, scope, context and purpose(s) of processing and the risks involved in the processing for the data subject. The Parties shall in particular consider having recourse to encryption or pseudonymisation, including during transmission, where the purpose of processing can be fulfilled in that manner. In case of pseudonymisation, the additional information for attributing the personal data to a specific data subject shall, where possible, remain under the exclusive control of the data exporter or the controller. In complying with its obligations under this paragraph, the data importer shall at least implement the technical and organisational measures specified in Annex II. The data importer shall carry out regular checks to ensure that these measures continue to provide an appropriate level of security. </w:t>
      </w:r>
    </w:p>
    <w:p w14:paraId="2A658D16" w14:textId="77777777" w:rsidR="00795163" w:rsidRPr="00795163" w:rsidRDefault="00DB5783" w:rsidP="00795163">
      <w:pPr>
        <w:pStyle w:val="Listeavsnitt"/>
        <w:keepNext/>
        <w:keepLines/>
        <w:widowControl/>
        <w:numPr>
          <w:ilvl w:val="0"/>
          <w:numId w:val="36"/>
        </w:numPr>
        <w:tabs>
          <w:tab w:val="left" w:pos="411"/>
        </w:tabs>
        <w:kinsoku w:val="0"/>
        <w:overflowPunct w:val="0"/>
        <w:spacing w:before="158" w:line="230" w:lineRule="auto"/>
        <w:ind w:right="119"/>
        <w:rPr>
          <w:w w:val="95"/>
          <w:sz w:val="22"/>
          <w:szCs w:val="22"/>
          <w:lang w:val="en-GB"/>
        </w:rPr>
      </w:pPr>
      <w:r w:rsidRPr="00795163">
        <w:rPr>
          <w:w w:val="95"/>
          <w:sz w:val="22"/>
          <w:szCs w:val="22"/>
          <w:lang w:val="en-GB"/>
        </w:rPr>
        <w:t xml:space="preserve">The data importer shall grant access to the data to members of its personnel only to the extent strictly necessary for the implementation, management and monitoring of the contract. It shall ensure that persons authorised to process the personal data have committed themselves to confidentiality or are under an appropriate statutory obligation of confidentiality. </w:t>
      </w:r>
    </w:p>
    <w:p w14:paraId="14E26175" w14:textId="77777777" w:rsidR="00795163" w:rsidRDefault="00DB5783" w:rsidP="00795163">
      <w:pPr>
        <w:pStyle w:val="Listeavsnitt"/>
        <w:keepNext/>
        <w:keepLines/>
        <w:widowControl/>
        <w:numPr>
          <w:ilvl w:val="0"/>
          <w:numId w:val="36"/>
        </w:numPr>
        <w:tabs>
          <w:tab w:val="left" w:pos="411"/>
        </w:tabs>
        <w:kinsoku w:val="0"/>
        <w:overflowPunct w:val="0"/>
        <w:spacing w:before="158" w:line="230" w:lineRule="auto"/>
        <w:ind w:right="119"/>
        <w:rPr>
          <w:w w:val="95"/>
          <w:sz w:val="22"/>
          <w:szCs w:val="22"/>
          <w:lang w:val="en-GB"/>
        </w:rPr>
      </w:pPr>
      <w:r w:rsidRPr="00795163">
        <w:rPr>
          <w:w w:val="95"/>
          <w:sz w:val="22"/>
          <w:szCs w:val="22"/>
          <w:lang w:val="en-GB"/>
        </w:rPr>
        <w:lastRenderedPageBreak/>
        <w:t xml:space="preserve">In the event of a personal data breach concerning personal data processed by the data importer under these Clauses, the data importer shall take appropriate measures to address the breach, including measures to mitigate its adverse effects. The data importer shall also notify, without undue delay, the data exporter and, where appropriate and feasible, the controller after having become aware of the breach. Such notification shall contain the details of a contact point where more information can be obtained, a description of the nature of the breach (including, where possible, categories and approximate number of data subjects and personal data records concerned), its likely consequences and the measures taken or proposed to address the data breach, including measures to mitigate its possible adverse effects. Where, and in so far as, it is not possible to provide all information at the same time, the initial notification shall contain the information then available and further information shall, as it becomes available, subsequently be provided without undue delay. </w:t>
      </w:r>
    </w:p>
    <w:p w14:paraId="4BC18A07" w14:textId="77777777" w:rsidR="00795163" w:rsidRDefault="00DB5783" w:rsidP="00795163">
      <w:pPr>
        <w:pStyle w:val="Listeavsnitt"/>
        <w:keepNext/>
        <w:keepLines/>
        <w:widowControl/>
        <w:numPr>
          <w:ilvl w:val="0"/>
          <w:numId w:val="36"/>
        </w:numPr>
        <w:tabs>
          <w:tab w:val="left" w:pos="411"/>
        </w:tabs>
        <w:kinsoku w:val="0"/>
        <w:overflowPunct w:val="0"/>
        <w:spacing w:before="158" w:line="230" w:lineRule="auto"/>
        <w:ind w:right="119"/>
        <w:rPr>
          <w:w w:val="95"/>
          <w:sz w:val="22"/>
          <w:szCs w:val="22"/>
          <w:lang w:val="en-GB"/>
        </w:rPr>
      </w:pPr>
      <w:r w:rsidRPr="00795163">
        <w:rPr>
          <w:w w:val="95"/>
          <w:sz w:val="22"/>
          <w:szCs w:val="22"/>
          <w:lang w:val="en-GB"/>
        </w:rPr>
        <w:t>The data importer shall cooperate with and assist the data exporter to enable the data exporter to comply with its obligations under Regulation (EU) 2016/679, in particular to notify its controller so that the latter may in turn notify the competent supervisory authority and the affected data subjects, taking into account the nature of processing and the information available to the data importer</w:t>
      </w:r>
      <w:r>
        <w:rPr>
          <w:w w:val="95"/>
          <w:sz w:val="22"/>
          <w:szCs w:val="22"/>
          <w:lang w:val="en-GB"/>
        </w:rPr>
        <w:t>.</w:t>
      </w:r>
    </w:p>
    <w:p w14:paraId="5AD8F96F" w14:textId="77777777" w:rsidR="00795163" w:rsidRPr="00795163" w:rsidRDefault="00000000" w:rsidP="00795163">
      <w:pPr>
        <w:pStyle w:val="Listeavsnitt"/>
        <w:keepNext/>
        <w:keepLines/>
        <w:widowControl/>
        <w:tabs>
          <w:tab w:val="left" w:pos="411"/>
        </w:tabs>
        <w:kinsoku w:val="0"/>
        <w:overflowPunct w:val="0"/>
        <w:spacing w:before="158" w:line="230" w:lineRule="auto"/>
        <w:ind w:right="119" w:firstLine="0"/>
        <w:rPr>
          <w:w w:val="95"/>
          <w:sz w:val="22"/>
          <w:szCs w:val="22"/>
          <w:lang w:val="en-GB"/>
        </w:rPr>
      </w:pPr>
    </w:p>
    <w:p w14:paraId="50E5F309" w14:textId="77777777" w:rsidR="00B21F40" w:rsidRPr="00D74247" w:rsidRDefault="00DB5783" w:rsidP="00B21F40">
      <w:pPr>
        <w:pStyle w:val="Listeavsnitt"/>
        <w:keepNext/>
        <w:keepLines/>
        <w:widowControl/>
        <w:numPr>
          <w:ilvl w:val="1"/>
          <w:numId w:val="9"/>
        </w:numPr>
        <w:tabs>
          <w:tab w:val="left" w:pos="563"/>
        </w:tabs>
        <w:kinsoku w:val="0"/>
        <w:overflowPunct w:val="0"/>
        <w:ind w:right="0" w:hanging="463"/>
        <w:jc w:val="left"/>
        <w:rPr>
          <w:b/>
          <w:bCs/>
          <w:sz w:val="22"/>
          <w:szCs w:val="22"/>
          <w:lang w:val="en-GB"/>
        </w:rPr>
      </w:pPr>
      <w:r w:rsidRPr="00D74247">
        <w:rPr>
          <w:b/>
          <w:bCs/>
          <w:sz w:val="22"/>
          <w:szCs w:val="22"/>
          <w:lang w:val="en-GB"/>
        </w:rPr>
        <w:t>Sensitive data</w:t>
      </w:r>
    </w:p>
    <w:p w14:paraId="20A986B3" w14:textId="77777777" w:rsidR="00B21F40" w:rsidRPr="00D74247" w:rsidRDefault="00000000" w:rsidP="00B21F40">
      <w:pPr>
        <w:pStyle w:val="Brdtekst"/>
        <w:keepNext/>
        <w:keepLines/>
        <w:widowControl/>
        <w:kinsoku w:val="0"/>
        <w:overflowPunct w:val="0"/>
        <w:spacing w:before="2"/>
        <w:rPr>
          <w:rFonts w:ascii="Book Antiqua" w:hAnsi="Book Antiqua" w:cs="Book Antiqua"/>
          <w:b/>
          <w:bCs/>
          <w:sz w:val="22"/>
          <w:szCs w:val="22"/>
          <w:lang w:val="en-GB"/>
        </w:rPr>
      </w:pPr>
    </w:p>
    <w:p w14:paraId="22A1401E" w14:textId="77777777" w:rsidR="00795163" w:rsidRPr="00795163" w:rsidRDefault="00DB5783" w:rsidP="00B21F40">
      <w:pPr>
        <w:pStyle w:val="Brdtekst"/>
        <w:keepNext/>
        <w:keepLines/>
        <w:widowControl/>
        <w:kinsoku w:val="0"/>
        <w:overflowPunct w:val="0"/>
        <w:spacing w:line="230" w:lineRule="auto"/>
        <w:ind w:left="99" w:right="117"/>
        <w:jc w:val="both"/>
        <w:rPr>
          <w:w w:val="95"/>
          <w:sz w:val="22"/>
          <w:szCs w:val="22"/>
          <w:lang w:val="en-GB"/>
        </w:rPr>
      </w:pPr>
      <w:r w:rsidRPr="00795163">
        <w:rPr>
          <w:w w:val="95"/>
          <w:sz w:val="22"/>
          <w:szCs w:val="22"/>
          <w:lang w:val="en-GB"/>
        </w:rPr>
        <w:t>Where the transfer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(hereinafter ‘sensitive data’), the data importer shall apply the specific restrictions and/or additional safeguards set out in Annex I.B.</w:t>
      </w:r>
    </w:p>
    <w:p w14:paraId="1F25967E" w14:textId="77777777" w:rsidR="00B21F40" w:rsidRPr="00D74247" w:rsidRDefault="00000000" w:rsidP="00B21F40">
      <w:pPr>
        <w:pStyle w:val="Brdtekst"/>
        <w:keepNext/>
        <w:keepLines/>
        <w:widowControl/>
        <w:kinsoku w:val="0"/>
        <w:overflowPunct w:val="0"/>
        <w:rPr>
          <w:sz w:val="22"/>
          <w:szCs w:val="22"/>
          <w:lang w:val="en-GB"/>
        </w:rPr>
      </w:pPr>
    </w:p>
    <w:p w14:paraId="000B2037" w14:textId="77777777" w:rsidR="00B21F40" w:rsidRPr="00D74247" w:rsidRDefault="00000000" w:rsidP="00B21F40">
      <w:pPr>
        <w:pStyle w:val="Brdtekst"/>
        <w:keepNext/>
        <w:keepLines/>
        <w:widowControl/>
        <w:kinsoku w:val="0"/>
        <w:overflowPunct w:val="0"/>
        <w:spacing w:before="3"/>
        <w:rPr>
          <w:sz w:val="22"/>
          <w:szCs w:val="22"/>
          <w:lang w:val="en-GB"/>
        </w:rPr>
      </w:pPr>
    </w:p>
    <w:p w14:paraId="45DF998C" w14:textId="77777777" w:rsidR="00B21F40" w:rsidRPr="00D74247" w:rsidRDefault="00DB5783" w:rsidP="00B21F40">
      <w:pPr>
        <w:pStyle w:val="Listeavsnitt"/>
        <w:keepNext/>
        <w:keepLines/>
        <w:widowControl/>
        <w:numPr>
          <w:ilvl w:val="1"/>
          <w:numId w:val="9"/>
        </w:numPr>
        <w:tabs>
          <w:tab w:val="left" w:pos="563"/>
        </w:tabs>
        <w:kinsoku w:val="0"/>
        <w:overflowPunct w:val="0"/>
        <w:ind w:right="0" w:hanging="463"/>
        <w:jc w:val="left"/>
        <w:rPr>
          <w:b/>
          <w:bCs/>
          <w:sz w:val="22"/>
          <w:szCs w:val="22"/>
          <w:lang w:val="en-GB"/>
        </w:rPr>
      </w:pPr>
      <w:r w:rsidRPr="00D74247">
        <w:rPr>
          <w:b/>
          <w:bCs/>
          <w:sz w:val="22"/>
          <w:szCs w:val="22"/>
          <w:lang w:val="en-GB"/>
        </w:rPr>
        <w:t>Onward transfers</w:t>
      </w:r>
    </w:p>
    <w:p w14:paraId="2E127936" w14:textId="77777777" w:rsidR="00B21F40" w:rsidRPr="00D74247" w:rsidRDefault="00000000" w:rsidP="00B21F40">
      <w:pPr>
        <w:pStyle w:val="Brdtekst"/>
        <w:keepNext/>
        <w:keepLines/>
        <w:widowControl/>
        <w:kinsoku w:val="0"/>
        <w:overflowPunct w:val="0"/>
        <w:spacing w:before="1"/>
        <w:rPr>
          <w:rFonts w:ascii="Book Antiqua" w:hAnsi="Book Antiqua" w:cs="Book Antiqua"/>
          <w:b/>
          <w:bCs/>
          <w:sz w:val="22"/>
          <w:szCs w:val="22"/>
          <w:lang w:val="en-GB"/>
        </w:rPr>
      </w:pPr>
    </w:p>
    <w:p w14:paraId="15C0DC92" w14:textId="77777777" w:rsidR="00B21F40" w:rsidRPr="00D74247" w:rsidRDefault="00DB5783" w:rsidP="00B21F40">
      <w:pPr>
        <w:pStyle w:val="Brdtekst"/>
        <w:keepNext/>
        <w:keepLines/>
        <w:widowControl/>
        <w:kinsoku w:val="0"/>
        <w:overflowPunct w:val="0"/>
        <w:spacing w:line="230" w:lineRule="auto"/>
        <w:ind w:left="99" w:right="118"/>
        <w:jc w:val="both"/>
        <w:rPr>
          <w:sz w:val="22"/>
          <w:szCs w:val="22"/>
          <w:lang w:val="en-GB"/>
        </w:rPr>
      </w:pPr>
      <w:bookmarkStart w:id="5" w:name="_bookmark29"/>
      <w:bookmarkEnd w:id="5"/>
      <w:r w:rsidRPr="00D74247">
        <w:rPr>
          <w:w w:val="95"/>
          <w:sz w:val="22"/>
          <w:szCs w:val="22"/>
          <w:lang w:val="en-GB"/>
        </w:rPr>
        <w:t>The data importer shall only disclose the personal data to a third party on documented instructions from the data exporter.</w:t>
      </w:r>
      <w:r w:rsidRPr="00D74247">
        <w:rPr>
          <w:spacing w:val="-4"/>
          <w:w w:val="95"/>
          <w:sz w:val="22"/>
          <w:szCs w:val="22"/>
          <w:lang w:val="en-GB"/>
        </w:rPr>
        <w:t xml:space="preserve"> </w:t>
      </w:r>
      <w:r w:rsidRPr="00D74247">
        <w:rPr>
          <w:w w:val="95"/>
          <w:sz w:val="22"/>
          <w:szCs w:val="22"/>
          <w:lang w:val="en-GB"/>
        </w:rPr>
        <w:t>In</w:t>
      </w:r>
      <w:r w:rsidRPr="00D74247">
        <w:rPr>
          <w:spacing w:val="-5"/>
          <w:w w:val="95"/>
          <w:sz w:val="22"/>
          <w:szCs w:val="22"/>
          <w:lang w:val="en-GB"/>
        </w:rPr>
        <w:t xml:space="preserve"> </w:t>
      </w:r>
      <w:r w:rsidRPr="00D74247">
        <w:rPr>
          <w:w w:val="95"/>
          <w:sz w:val="22"/>
          <w:szCs w:val="22"/>
          <w:lang w:val="en-GB"/>
        </w:rPr>
        <w:t>addition,</w:t>
      </w:r>
      <w:r w:rsidRPr="00D74247">
        <w:rPr>
          <w:spacing w:val="-4"/>
          <w:w w:val="95"/>
          <w:sz w:val="22"/>
          <w:szCs w:val="22"/>
          <w:lang w:val="en-GB"/>
        </w:rPr>
        <w:t xml:space="preserve"> </w:t>
      </w:r>
      <w:r w:rsidRPr="00D74247">
        <w:rPr>
          <w:w w:val="95"/>
          <w:sz w:val="22"/>
          <w:szCs w:val="22"/>
          <w:lang w:val="en-GB"/>
        </w:rPr>
        <w:t>the</w:t>
      </w:r>
      <w:r w:rsidRPr="00D74247">
        <w:rPr>
          <w:spacing w:val="-4"/>
          <w:w w:val="95"/>
          <w:sz w:val="22"/>
          <w:szCs w:val="22"/>
          <w:lang w:val="en-GB"/>
        </w:rPr>
        <w:t xml:space="preserve"> </w:t>
      </w:r>
      <w:r w:rsidRPr="00D74247">
        <w:rPr>
          <w:w w:val="95"/>
          <w:sz w:val="22"/>
          <w:szCs w:val="22"/>
          <w:lang w:val="en-GB"/>
        </w:rPr>
        <w:t>data</w:t>
      </w:r>
      <w:r w:rsidRPr="00D74247">
        <w:rPr>
          <w:spacing w:val="-5"/>
          <w:w w:val="95"/>
          <w:sz w:val="22"/>
          <w:szCs w:val="22"/>
          <w:lang w:val="en-GB"/>
        </w:rPr>
        <w:t xml:space="preserve"> </w:t>
      </w:r>
      <w:r w:rsidRPr="00D74247">
        <w:rPr>
          <w:w w:val="95"/>
          <w:sz w:val="22"/>
          <w:szCs w:val="22"/>
          <w:lang w:val="en-GB"/>
        </w:rPr>
        <w:t>may</w:t>
      </w:r>
      <w:r w:rsidRPr="00D74247">
        <w:rPr>
          <w:spacing w:val="-7"/>
          <w:w w:val="95"/>
          <w:sz w:val="22"/>
          <w:szCs w:val="22"/>
          <w:lang w:val="en-GB"/>
        </w:rPr>
        <w:t xml:space="preserve"> </w:t>
      </w:r>
      <w:r w:rsidRPr="00D74247">
        <w:rPr>
          <w:w w:val="95"/>
          <w:sz w:val="22"/>
          <w:szCs w:val="22"/>
          <w:lang w:val="en-GB"/>
        </w:rPr>
        <w:t>only</w:t>
      </w:r>
      <w:r w:rsidRPr="00D74247">
        <w:rPr>
          <w:spacing w:val="-4"/>
          <w:w w:val="95"/>
          <w:sz w:val="22"/>
          <w:szCs w:val="22"/>
          <w:lang w:val="en-GB"/>
        </w:rPr>
        <w:t xml:space="preserve"> </w:t>
      </w:r>
      <w:r w:rsidRPr="00D74247">
        <w:rPr>
          <w:w w:val="95"/>
          <w:sz w:val="22"/>
          <w:szCs w:val="22"/>
          <w:lang w:val="en-GB"/>
        </w:rPr>
        <w:t>be</w:t>
      </w:r>
      <w:r w:rsidRPr="00D74247">
        <w:rPr>
          <w:spacing w:val="-4"/>
          <w:w w:val="95"/>
          <w:sz w:val="22"/>
          <w:szCs w:val="22"/>
          <w:lang w:val="en-GB"/>
        </w:rPr>
        <w:t xml:space="preserve"> </w:t>
      </w:r>
      <w:r w:rsidRPr="00D74247">
        <w:rPr>
          <w:w w:val="95"/>
          <w:sz w:val="22"/>
          <w:szCs w:val="22"/>
          <w:lang w:val="en-GB"/>
        </w:rPr>
        <w:t>disclosed</w:t>
      </w:r>
      <w:r w:rsidRPr="00D74247">
        <w:rPr>
          <w:spacing w:val="-5"/>
          <w:w w:val="95"/>
          <w:sz w:val="22"/>
          <w:szCs w:val="22"/>
          <w:lang w:val="en-GB"/>
        </w:rPr>
        <w:t xml:space="preserve"> </w:t>
      </w:r>
      <w:r w:rsidRPr="00D74247">
        <w:rPr>
          <w:w w:val="95"/>
          <w:sz w:val="22"/>
          <w:szCs w:val="22"/>
          <w:lang w:val="en-GB"/>
        </w:rPr>
        <w:t>to</w:t>
      </w:r>
      <w:r w:rsidRPr="00D74247">
        <w:rPr>
          <w:spacing w:val="-6"/>
          <w:w w:val="95"/>
          <w:sz w:val="22"/>
          <w:szCs w:val="22"/>
          <w:lang w:val="en-GB"/>
        </w:rPr>
        <w:t xml:space="preserve"> </w:t>
      </w:r>
      <w:r w:rsidRPr="00D74247">
        <w:rPr>
          <w:w w:val="95"/>
          <w:sz w:val="22"/>
          <w:szCs w:val="22"/>
          <w:lang w:val="en-GB"/>
        </w:rPr>
        <w:t>a</w:t>
      </w:r>
      <w:r w:rsidRPr="00D74247">
        <w:rPr>
          <w:spacing w:val="-5"/>
          <w:w w:val="95"/>
          <w:sz w:val="22"/>
          <w:szCs w:val="22"/>
          <w:lang w:val="en-GB"/>
        </w:rPr>
        <w:t xml:space="preserve"> </w:t>
      </w:r>
      <w:r w:rsidRPr="00D74247">
        <w:rPr>
          <w:w w:val="95"/>
          <w:sz w:val="22"/>
          <w:szCs w:val="22"/>
          <w:lang w:val="en-GB"/>
        </w:rPr>
        <w:t>third</w:t>
      </w:r>
      <w:r w:rsidRPr="00D74247">
        <w:rPr>
          <w:spacing w:val="-4"/>
          <w:w w:val="95"/>
          <w:sz w:val="22"/>
          <w:szCs w:val="22"/>
          <w:lang w:val="en-GB"/>
        </w:rPr>
        <w:t xml:space="preserve"> </w:t>
      </w:r>
      <w:r w:rsidRPr="00D74247">
        <w:rPr>
          <w:w w:val="95"/>
          <w:sz w:val="22"/>
          <w:szCs w:val="22"/>
          <w:lang w:val="en-GB"/>
        </w:rPr>
        <w:t>party</w:t>
      </w:r>
      <w:r w:rsidRPr="00D74247">
        <w:rPr>
          <w:spacing w:val="-4"/>
          <w:w w:val="95"/>
          <w:sz w:val="22"/>
          <w:szCs w:val="22"/>
          <w:lang w:val="en-GB"/>
        </w:rPr>
        <w:t xml:space="preserve"> </w:t>
      </w:r>
      <w:r w:rsidRPr="00D74247">
        <w:rPr>
          <w:w w:val="95"/>
          <w:sz w:val="22"/>
          <w:szCs w:val="22"/>
          <w:lang w:val="en-GB"/>
        </w:rPr>
        <w:t>located</w:t>
      </w:r>
      <w:r w:rsidRPr="00D74247">
        <w:rPr>
          <w:spacing w:val="-4"/>
          <w:w w:val="95"/>
          <w:sz w:val="22"/>
          <w:szCs w:val="22"/>
          <w:lang w:val="en-GB"/>
        </w:rPr>
        <w:t xml:space="preserve"> </w:t>
      </w:r>
      <w:r w:rsidRPr="00D74247">
        <w:rPr>
          <w:w w:val="95"/>
          <w:sz w:val="22"/>
          <w:szCs w:val="22"/>
          <w:lang w:val="en-GB"/>
        </w:rPr>
        <w:t>outside</w:t>
      </w:r>
      <w:r w:rsidRPr="00D74247">
        <w:rPr>
          <w:spacing w:val="-5"/>
          <w:w w:val="95"/>
          <w:sz w:val="22"/>
          <w:szCs w:val="22"/>
          <w:lang w:val="en-GB"/>
        </w:rPr>
        <w:t xml:space="preserve"> </w:t>
      </w:r>
      <w:r w:rsidRPr="00D74247">
        <w:rPr>
          <w:w w:val="95"/>
          <w:sz w:val="22"/>
          <w:szCs w:val="22"/>
          <w:lang w:val="en-GB"/>
        </w:rPr>
        <w:t>the</w:t>
      </w:r>
      <w:r w:rsidRPr="00D74247">
        <w:rPr>
          <w:spacing w:val="-4"/>
          <w:w w:val="95"/>
          <w:sz w:val="22"/>
          <w:szCs w:val="22"/>
          <w:lang w:val="en-GB"/>
        </w:rPr>
        <w:t xml:space="preserve"> </w:t>
      </w:r>
      <w:r w:rsidRPr="00D74247">
        <w:rPr>
          <w:w w:val="95"/>
          <w:sz w:val="22"/>
          <w:szCs w:val="22"/>
          <w:lang w:val="en-GB"/>
        </w:rPr>
        <w:t>European</w:t>
      </w:r>
      <w:r w:rsidRPr="00D74247">
        <w:rPr>
          <w:spacing w:val="-5"/>
          <w:w w:val="95"/>
          <w:sz w:val="22"/>
          <w:szCs w:val="22"/>
          <w:lang w:val="en-GB"/>
        </w:rPr>
        <w:t xml:space="preserve"> </w:t>
      </w:r>
      <w:r w:rsidRPr="00D74247">
        <w:rPr>
          <w:w w:val="95"/>
          <w:sz w:val="22"/>
          <w:szCs w:val="22"/>
          <w:lang w:val="en-GB"/>
        </w:rPr>
        <w:t>Union</w:t>
      </w:r>
      <w:r w:rsidRPr="00D74247">
        <w:rPr>
          <w:spacing w:val="-4"/>
          <w:w w:val="95"/>
          <w:sz w:val="22"/>
          <w:szCs w:val="22"/>
          <w:lang w:val="en-GB"/>
        </w:rPr>
        <w:t xml:space="preserve"> </w:t>
      </w:r>
      <w:r w:rsidRPr="00D74247">
        <w:rPr>
          <w:w w:val="95"/>
          <w:sz w:val="22"/>
          <w:szCs w:val="22"/>
          <w:lang w:val="en-GB"/>
        </w:rPr>
        <w:t>(in</w:t>
      </w:r>
      <w:r w:rsidRPr="00D74247">
        <w:rPr>
          <w:spacing w:val="-4"/>
          <w:w w:val="95"/>
          <w:sz w:val="22"/>
          <w:szCs w:val="22"/>
          <w:lang w:val="en-GB"/>
        </w:rPr>
        <w:t xml:space="preserve"> </w:t>
      </w:r>
      <w:r w:rsidRPr="00D74247">
        <w:rPr>
          <w:w w:val="95"/>
          <w:sz w:val="22"/>
          <w:szCs w:val="22"/>
          <w:lang w:val="en-GB"/>
        </w:rPr>
        <w:t>the same</w:t>
      </w:r>
      <w:r w:rsidRPr="00D74247">
        <w:rPr>
          <w:spacing w:val="-8"/>
          <w:w w:val="95"/>
          <w:sz w:val="22"/>
          <w:szCs w:val="22"/>
          <w:lang w:val="en-GB"/>
        </w:rPr>
        <w:t xml:space="preserve"> </w:t>
      </w:r>
      <w:r w:rsidRPr="00D74247">
        <w:rPr>
          <w:w w:val="95"/>
          <w:sz w:val="22"/>
          <w:szCs w:val="22"/>
          <w:lang w:val="en-GB"/>
        </w:rPr>
        <w:t>country</w:t>
      </w:r>
      <w:r w:rsidRPr="00D74247">
        <w:rPr>
          <w:spacing w:val="-7"/>
          <w:w w:val="95"/>
          <w:sz w:val="22"/>
          <w:szCs w:val="22"/>
          <w:lang w:val="en-GB"/>
        </w:rPr>
        <w:t xml:space="preserve"> </w:t>
      </w:r>
      <w:r w:rsidRPr="00D74247">
        <w:rPr>
          <w:w w:val="95"/>
          <w:sz w:val="22"/>
          <w:szCs w:val="22"/>
          <w:lang w:val="en-GB"/>
        </w:rPr>
        <w:t>as</w:t>
      </w:r>
      <w:r w:rsidRPr="00D74247">
        <w:rPr>
          <w:spacing w:val="-8"/>
          <w:w w:val="95"/>
          <w:sz w:val="22"/>
          <w:szCs w:val="22"/>
          <w:lang w:val="en-GB"/>
        </w:rPr>
        <w:t xml:space="preserve"> </w:t>
      </w:r>
      <w:r w:rsidRPr="00D74247">
        <w:rPr>
          <w:w w:val="95"/>
          <w:sz w:val="22"/>
          <w:szCs w:val="22"/>
          <w:lang w:val="en-GB"/>
        </w:rPr>
        <w:t>the</w:t>
      </w:r>
      <w:r w:rsidRPr="00D74247">
        <w:rPr>
          <w:spacing w:val="-8"/>
          <w:w w:val="95"/>
          <w:sz w:val="22"/>
          <w:szCs w:val="22"/>
          <w:lang w:val="en-GB"/>
        </w:rPr>
        <w:t xml:space="preserve"> </w:t>
      </w:r>
      <w:r w:rsidRPr="00D74247">
        <w:rPr>
          <w:w w:val="95"/>
          <w:sz w:val="22"/>
          <w:szCs w:val="22"/>
          <w:lang w:val="en-GB"/>
        </w:rPr>
        <w:t>data</w:t>
      </w:r>
      <w:r w:rsidRPr="00D74247">
        <w:rPr>
          <w:spacing w:val="-7"/>
          <w:w w:val="95"/>
          <w:sz w:val="22"/>
          <w:szCs w:val="22"/>
          <w:lang w:val="en-GB"/>
        </w:rPr>
        <w:t xml:space="preserve"> </w:t>
      </w:r>
      <w:r w:rsidRPr="00D74247">
        <w:rPr>
          <w:w w:val="95"/>
          <w:sz w:val="22"/>
          <w:szCs w:val="22"/>
          <w:lang w:val="en-GB"/>
        </w:rPr>
        <w:t>importer</w:t>
      </w:r>
      <w:r w:rsidRPr="00D74247">
        <w:rPr>
          <w:spacing w:val="-8"/>
          <w:w w:val="95"/>
          <w:sz w:val="22"/>
          <w:szCs w:val="22"/>
          <w:lang w:val="en-GB"/>
        </w:rPr>
        <w:t xml:space="preserve"> </w:t>
      </w:r>
      <w:r w:rsidRPr="00D74247">
        <w:rPr>
          <w:w w:val="95"/>
          <w:sz w:val="22"/>
          <w:szCs w:val="22"/>
          <w:lang w:val="en-GB"/>
        </w:rPr>
        <w:t>or</w:t>
      </w:r>
      <w:r w:rsidRPr="00D74247">
        <w:rPr>
          <w:spacing w:val="-5"/>
          <w:w w:val="95"/>
          <w:sz w:val="22"/>
          <w:szCs w:val="22"/>
          <w:lang w:val="en-GB"/>
        </w:rPr>
        <w:t xml:space="preserve"> </w:t>
      </w:r>
      <w:r w:rsidRPr="00D74247">
        <w:rPr>
          <w:w w:val="95"/>
          <w:sz w:val="22"/>
          <w:szCs w:val="22"/>
          <w:lang w:val="en-GB"/>
        </w:rPr>
        <w:t>in</w:t>
      </w:r>
      <w:r w:rsidRPr="00D74247">
        <w:rPr>
          <w:spacing w:val="-7"/>
          <w:w w:val="95"/>
          <w:sz w:val="22"/>
          <w:szCs w:val="22"/>
          <w:lang w:val="en-GB"/>
        </w:rPr>
        <w:t xml:space="preserve"> </w:t>
      </w:r>
      <w:r w:rsidRPr="00D74247">
        <w:rPr>
          <w:w w:val="95"/>
          <w:sz w:val="22"/>
          <w:szCs w:val="22"/>
          <w:lang w:val="en-GB"/>
        </w:rPr>
        <w:t>another</w:t>
      </w:r>
      <w:r w:rsidRPr="00D74247">
        <w:rPr>
          <w:spacing w:val="-5"/>
          <w:w w:val="95"/>
          <w:sz w:val="22"/>
          <w:szCs w:val="22"/>
          <w:lang w:val="en-GB"/>
        </w:rPr>
        <w:t xml:space="preserve"> </w:t>
      </w:r>
      <w:r w:rsidRPr="00D74247">
        <w:rPr>
          <w:w w:val="95"/>
          <w:sz w:val="22"/>
          <w:szCs w:val="22"/>
          <w:lang w:val="en-GB"/>
        </w:rPr>
        <w:t>third</w:t>
      </w:r>
      <w:r w:rsidRPr="00D74247">
        <w:rPr>
          <w:spacing w:val="-7"/>
          <w:w w:val="95"/>
          <w:sz w:val="22"/>
          <w:szCs w:val="22"/>
          <w:lang w:val="en-GB"/>
        </w:rPr>
        <w:t xml:space="preserve"> </w:t>
      </w:r>
      <w:r w:rsidRPr="00D74247">
        <w:rPr>
          <w:w w:val="95"/>
          <w:sz w:val="22"/>
          <w:szCs w:val="22"/>
          <w:lang w:val="en-GB"/>
        </w:rPr>
        <w:t>country,</w:t>
      </w:r>
      <w:r w:rsidRPr="00D74247">
        <w:rPr>
          <w:spacing w:val="-7"/>
          <w:w w:val="95"/>
          <w:sz w:val="22"/>
          <w:szCs w:val="22"/>
          <w:lang w:val="en-GB"/>
        </w:rPr>
        <w:t xml:space="preserve"> </w:t>
      </w:r>
      <w:r w:rsidRPr="00D74247">
        <w:rPr>
          <w:w w:val="95"/>
          <w:sz w:val="22"/>
          <w:szCs w:val="22"/>
          <w:lang w:val="en-GB"/>
        </w:rPr>
        <w:t>hereinafter</w:t>
      </w:r>
      <w:r w:rsidRPr="00D74247">
        <w:rPr>
          <w:spacing w:val="-8"/>
          <w:w w:val="95"/>
          <w:sz w:val="22"/>
          <w:szCs w:val="22"/>
          <w:lang w:val="en-GB"/>
        </w:rPr>
        <w:t xml:space="preserve"> </w:t>
      </w:r>
      <w:r w:rsidRPr="00D74247">
        <w:rPr>
          <w:w w:val="95"/>
          <w:sz w:val="22"/>
          <w:szCs w:val="22"/>
          <w:lang w:val="en-GB"/>
        </w:rPr>
        <w:t>‘onward</w:t>
      </w:r>
      <w:r w:rsidRPr="00D74247">
        <w:rPr>
          <w:spacing w:val="-9"/>
          <w:w w:val="95"/>
          <w:sz w:val="22"/>
          <w:szCs w:val="22"/>
          <w:lang w:val="en-GB"/>
        </w:rPr>
        <w:t xml:space="preserve"> </w:t>
      </w:r>
      <w:r w:rsidRPr="00D74247">
        <w:rPr>
          <w:w w:val="95"/>
          <w:sz w:val="22"/>
          <w:szCs w:val="22"/>
          <w:lang w:val="en-GB"/>
        </w:rPr>
        <w:t>transfer’)</w:t>
      </w:r>
      <w:r w:rsidRPr="00D74247">
        <w:rPr>
          <w:spacing w:val="-7"/>
          <w:w w:val="95"/>
          <w:sz w:val="22"/>
          <w:szCs w:val="22"/>
          <w:lang w:val="en-GB"/>
        </w:rPr>
        <w:t xml:space="preserve"> </w:t>
      </w:r>
      <w:r w:rsidRPr="00D74247">
        <w:rPr>
          <w:w w:val="95"/>
          <w:sz w:val="22"/>
          <w:szCs w:val="22"/>
          <w:lang w:val="en-GB"/>
        </w:rPr>
        <w:t>if</w:t>
      </w:r>
      <w:r w:rsidRPr="00D74247">
        <w:rPr>
          <w:spacing w:val="-5"/>
          <w:w w:val="95"/>
          <w:sz w:val="22"/>
          <w:szCs w:val="22"/>
          <w:lang w:val="en-GB"/>
        </w:rPr>
        <w:t xml:space="preserve"> </w:t>
      </w:r>
      <w:r w:rsidRPr="00D74247">
        <w:rPr>
          <w:w w:val="95"/>
          <w:sz w:val="22"/>
          <w:szCs w:val="22"/>
          <w:lang w:val="en-GB"/>
        </w:rPr>
        <w:t>the</w:t>
      </w:r>
      <w:r w:rsidRPr="00D74247">
        <w:rPr>
          <w:spacing w:val="-8"/>
          <w:w w:val="95"/>
          <w:sz w:val="22"/>
          <w:szCs w:val="22"/>
          <w:lang w:val="en-GB"/>
        </w:rPr>
        <w:t xml:space="preserve"> </w:t>
      </w:r>
      <w:r w:rsidRPr="00D74247">
        <w:rPr>
          <w:w w:val="95"/>
          <w:sz w:val="22"/>
          <w:szCs w:val="22"/>
          <w:lang w:val="en-GB"/>
        </w:rPr>
        <w:t>third</w:t>
      </w:r>
      <w:r w:rsidRPr="00D74247">
        <w:rPr>
          <w:spacing w:val="-7"/>
          <w:w w:val="95"/>
          <w:sz w:val="22"/>
          <w:szCs w:val="22"/>
          <w:lang w:val="en-GB"/>
        </w:rPr>
        <w:t xml:space="preserve"> </w:t>
      </w:r>
      <w:r w:rsidRPr="00D74247">
        <w:rPr>
          <w:w w:val="95"/>
          <w:sz w:val="22"/>
          <w:szCs w:val="22"/>
          <w:lang w:val="en-GB"/>
        </w:rPr>
        <w:t>party</w:t>
      </w:r>
      <w:r w:rsidRPr="00361EA6">
        <w:rPr>
          <w:w w:val="95"/>
          <w:sz w:val="22"/>
          <w:szCs w:val="22"/>
          <w:lang w:val="en-GB"/>
        </w:rPr>
        <w:t xml:space="preserve"> </w:t>
      </w:r>
      <w:r w:rsidRPr="00D74247">
        <w:rPr>
          <w:w w:val="95"/>
          <w:sz w:val="22"/>
          <w:szCs w:val="22"/>
          <w:lang w:val="en-GB"/>
        </w:rPr>
        <w:t>is</w:t>
      </w:r>
      <w:r w:rsidRPr="00361EA6">
        <w:rPr>
          <w:w w:val="95"/>
          <w:sz w:val="22"/>
          <w:szCs w:val="22"/>
          <w:lang w:val="en-GB"/>
        </w:rPr>
        <w:t xml:space="preserve"> </w:t>
      </w:r>
      <w:r w:rsidRPr="00D74247">
        <w:rPr>
          <w:w w:val="95"/>
          <w:sz w:val="22"/>
          <w:szCs w:val="22"/>
          <w:lang w:val="en-GB"/>
        </w:rPr>
        <w:t xml:space="preserve">or </w:t>
      </w:r>
      <w:r w:rsidRPr="00361EA6">
        <w:rPr>
          <w:w w:val="95"/>
          <w:sz w:val="22"/>
          <w:szCs w:val="22"/>
          <w:lang w:val="en-GB"/>
        </w:rPr>
        <w:t>agrees to be bound by these Clauses, under the appropriate Module, or if:</w:t>
      </w:r>
    </w:p>
    <w:p w14:paraId="22DA7940" w14:textId="77777777" w:rsidR="00B21F40" w:rsidRPr="00D74247" w:rsidRDefault="00000000" w:rsidP="00B21F40">
      <w:pPr>
        <w:pStyle w:val="Brdtekst"/>
        <w:keepNext/>
        <w:keepLines/>
        <w:widowControl/>
        <w:kinsoku w:val="0"/>
        <w:overflowPunct w:val="0"/>
        <w:spacing w:before="7"/>
        <w:rPr>
          <w:sz w:val="22"/>
          <w:szCs w:val="22"/>
          <w:lang w:val="en-GB"/>
        </w:rPr>
      </w:pPr>
    </w:p>
    <w:p w14:paraId="326A462C" w14:textId="77777777" w:rsidR="00B21F40" w:rsidRPr="00D74247" w:rsidRDefault="00DB5783" w:rsidP="00B21F40">
      <w:pPr>
        <w:pStyle w:val="Listeavsnitt"/>
        <w:keepNext/>
        <w:keepLines/>
        <w:widowControl/>
        <w:numPr>
          <w:ilvl w:val="0"/>
          <w:numId w:val="8"/>
        </w:numPr>
        <w:tabs>
          <w:tab w:val="left" w:pos="918"/>
        </w:tabs>
        <w:kinsoku w:val="0"/>
        <w:overflowPunct w:val="0"/>
        <w:spacing w:line="230" w:lineRule="auto"/>
        <w:rPr>
          <w:sz w:val="22"/>
          <w:szCs w:val="22"/>
          <w:lang w:val="en-GB"/>
        </w:rPr>
      </w:pPr>
      <w:r w:rsidRPr="00D74247">
        <w:rPr>
          <w:w w:val="95"/>
          <w:sz w:val="22"/>
          <w:szCs w:val="22"/>
          <w:lang w:val="en-GB"/>
        </w:rPr>
        <w:t>the</w:t>
      </w:r>
      <w:r w:rsidRPr="00D74247">
        <w:rPr>
          <w:spacing w:val="-6"/>
          <w:w w:val="95"/>
          <w:sz w:val="22"/>
          <w:szCs w:val="22"/>
          <w:lang w:val="en-GB"/>
        </w:rPr>
        <w:t xml:space="preserve"> </w:t>
      </w:r>
      <w:r w:rsidRPr="00D74247">
        <w:rPr>
          <w:w w:val="95"/>
          <w:sz w:val="22"/>
          <w:szCs w:val="22"/>
          <w:lang w:val="en-GB"/>
        </w:rPr>
        <w:t>onward</w:t>
      </w:r>
      <w:r w:rsidRPr="00D74247">
        <w:rPr>
          <w:spacing w:val="-6"/>
          <w:w w:val="95"/>
          <w:sz w:val="22"/>
          <w:szCs w:val="22"/>
          <w:lang w:val="en-GB"/>
        </w:rPr>
        <w:t xml:space="preserve"> </w:t>
      </w:r>
      <w:r w:rsidRPr="00D74247">
        <w:rPr>
          <w:w w:val="95"/>
          <w:sz w:val="22"/>
          <w:szCs w:val="22"/>
          <w:lang w:val="en-GB"/>
        </w:rPr>
        <w:t>transfer</w:t>
      </w:r>
      <w:r w:rsidRPr="00D74247">
        <w:rPr>
          <w:spacing w:val="-5"/>
          <w:w w:val="95"/>
          <w:sz w:val="22"/>
          <w:szCs w:val="22"/>
          <w:lang w:val="en-GB"/>
        </w:rPr>
        <w:t xml:space="preserve"> </w:t>
      </w:r>
      <w:r w:rsidRPr="00D74247">
        <w:rPr>
          <w:w w:val="95"/>
          <w:sz w:val="22"/>
          <w:szCs w:val="22"/>
          <w:lang w:val="en-GB"/>
        </w:rPr>
        <w:t>is</w:t>
      </w:r>
      <w:r w:rsidRPr="00D74247">
        <w:rPr>
          <w:spacing w:val="-5"/>
          <w:w w:val="95"/>
          <w:sz w:val="22"/>
          <w:szCs w:val="22"/>
          <w:lang w:val="en-GB"/>
        </w:rPr>
        <w:t xml:space="preserve"> </w:t>
      </w:r>
      <w:r w:rsidRPr="00D74247">
        <w:rPr>
          <w:w w:val="95"/>
          <w:sz w:val="22"/>
          <w:szCs w:val="22"/>
          <w:lang w:val="en-GB"/>
        </w:rPr>
        <w:t>to</w:t>
      </w:r>
      <w:r w:rsidRPr="00D74247">
        <w:rPr>
          <w:spacing w:val="-7"/>
          <w:w w:val="95"/>
          <w:sz w:val="22"/>
          <w:szCs w:val="22"/>
          <w:lang w:val="en-GB"/>
        </w:rPr>
        <w:t xml:space="preserve"> </w:t>
      </w:r>
      <w:r w:rsidRPr="00D74247">
        <w:rPr>
          <w:w w:val="95"/>
          <w:sz w:val="22"/>
          <w:szCs w:val="22"/>
          <w:lang w:val="en-GB"/>
        </w:rPr>
        <w:t>a</w:t>
      </w:r>
      <w:r w:rsidRPr="00D74247">
        <w:rPr>
          <w:spacing w:val="-5"/>
          <w:w w:val="95"/>
          <w:sz w:val="22"/>
          <w:szCs w:val="22"/>
          <w:lang w:val="en-GB"/>
        </w:rPr>
        <w:t xml:space="preserve"> </w:t>
      </w:r>
      <w:r w:rsidRPr="00D74247">
        <w:rPr>
          <w:w w:val="95"/>
          <w:sz w:val="22"/>
          <w:szCs w:val="22"/>
          <w:lang w:val="en-GB"/>
        </w:rPr>
        <w:t>country</w:t>
      </w:r>
      <w:r w:rsidRPr="00D74247">
        <w:rPr>
          <w:spacing w:val="-5"/>
          <w:w w:val="95"/>
          <w:sz w:val="22"/>
          <w:szCs w:val="22"/>
          <w:lang w:val="en-GB"/>
        </w:rPr>
        <w:t xml:space="preserve"> </w:t>
      </w:r>
      <w:r w:rsidRPr="00D74247">
        <w:rPr>
          <w:w w:val="95"/>
          <w:sz w:val="22"/>
          <w:szCs w:val="22"/>
          <w:lang w:val="en-GB"/>
        </w:rPr>
        <w:t>benefitting</w:t>
      </w:r>
      <w:r w:rsidRPr="00D74247">
        <w:rPr>
          <w:spacing w:val="-6"/>
          <w:w w:val="95"/>
          <w:sz w:val="22"/>
          <w:szCs w:val="22"/>
          <w:lang w:val="en-GB"/>
        </w:rPr>
        <w:t xml:space="preserve"> </w:t>
      </w:r>
      <w:r w:rsidRPr="00D74247">
        <w:rPr>
          <w:w w:val="95"/>
          <w:sz w:val="22"/>
          <w:szCs w:val="22"/>
          <w:lang w:val="en-GB"/>
        </w:rPr>
        <w:t>from</w:t>
      </w:r>
      <w:r w:rsidRPr="00D74247">
        <w:rPr>
          <w:spacing w:val="-5"/>
          <w:w w:val="95"/>
          <w:sz w:val="22"/>
          <w:szCs w:val="22"/>
          <w:lang w:val="en-GB"/>
        </w:rPr>
        <w:t xml:space="preserve"> </w:t>
      </w:r>
      <w:r w:rsidRPr="00D74247">
        <w:rPr>
          <w:w w:val="95"/>
          <w:sz w:val="22"/>
          <w:szCs w:val="22"/>
          <w:lang w:val="en-GB"/>
        </w:rPr>
        <w:t>an</w:t>
      </w:r>
      <w:r w:rsidRPr="00D74247">
        <w:rPr>
          <w:spacing w:val="-6"/>
          <w:w w:val="95"/>
          <w:sz w:val="22"/>
          <w:szCs w:val="22"/>
          <w:lang w:val="en-GB"/>
        </w:rPr>
        <w:t xml:space="preserve"> </w:t>
      </w:r>
      <w:r w:rsidRPr="00D74247">
        <w:rPr>
          <w:w w:val="95"/>
          <w:sz w:val="22"/>
          <w:szCs w:val="22"/>
          <w:lang w:val="en-GB"/>
        </w:rPr>
        <w:t>adequacy</w:t>
      </w:r>
      <w:r w:rsidRPr="00D74247">
        <w:rPr>
          <w:spacing w:val="-6"/>
          <w:w w:val="95"/>
          <w:sz w:val="22"/>
          <w:szCs w:val="22"/>
          <w:lang w:val="en-GB"/>
        </w:rPr>
        <w:t xml:space="preserve"> </w:t>
      </w:r>
      <w:r w:rsidRPr="00D74247">
        <w:rPr>
          <w:w w:val="95"/>
          <w:sz w:val="22"/>
          <w:szCs w:val="22"/>
          <w:lang w:val="en-GB"/>
        </w:rPr>
        <w:t>decision</w:t>
      </w:r>
      <w:r w:rsidRPr="00D74247">
        <w:rPr>
          <w:spacing w:val="-7"/>
          <w:w w:val="95"/>
          <w:sz w:val="22"/>
          <w:szCs w:val="22"/>
          <w:lang w:val="en-GB"/>
        </w:rPr>
        <w:t xml:space="preserve"> </w:t>
      </w:r>
      <w:r w:rsidRPr="00D74247">
        <w:rPr>
          <w:w w:val="95"/>
          <w:sz w:val="22"/>
          <w:szCs w:val="22"/>
          <w:lang w:val="en-GB"/>
        </w:rPr>
        <w:t>pursuant</w:t>
      </w:r>
      <w:r w:rsidRPr="00D74247">
        <w:rPr>
          <w:spacing w:val="-7"/>
          <w:w w:val="95"/>
          <w:sz w:val="22"/>
          <w:szCs w:val="22"/>
          <w:lang w:val="en-GB"/>
        </w:rPr>
        <w:t xml:space="preserve"> </w:t>
      </w:r>
      <w:r w:rsidRPr="00D74247">
        <w:rPr>
          <w:w w:val="95"/>
          <w:sz w:val="22"/>
          <w:szCs w:val="22"/>
          <w:lang w:val="en-GB"/>
        </w:rPr>
        <w:t>to</w:t>
      </w:r>
      <w:r w:rsidRPr="00D74247">
        <w:rPr>
          <w:spacing w:val="-7"/>
          <w:w w:val="95"/>
          <w:sz w:val="22"/>
          <w:szCs w:val="22"/>
          <w:lang w:val="en-GB"/>
        </w:rPr>
        <w:t xml:space="preserve"> </w:t>
      </w:r>
      <w:r w:rsidRPr="00D74247">
        <w:rPr>
          <w:w w:val="95"/>
          <w:sz w:val="22"/>
          <w:szCs w:val="22"/>
          <w:lang w:val="en-GB"/>
        </w:rPr>
        <w:t>Article</w:t>
      </w:r>
      <w:r w:rsidRPr="00D74247">
        <w:rPr>
          <w:spacing w:val="-5"/>
          <w:w w:val="95"/>
          <w:sz w:val="22"/>
          <w:szCs w:val="22"/>
          <w:lang w:val="en-GB"/>
        </w:rPr>
        <w:t xml:space="preserve"> </w:t>
      </w:r>
      <w:r w:rsidRPr="00D74247">
        <w:rPr>
          <w:w w:val="95"/>
          <w:sz w:val="22"/>
          <w:szCs w:val="22"/>
          <w:lang w:val="en-GB"/>
        </w:rPr>
        <w:t>45</w:t>
      </w:r>
      <w:r w:rsidRPr="00D74247">
        <w:rPr>
          <w:spacing w:val="-5"/>
          <w:w w:val="95"/>
          <w:sz w:val="22"/>
          <w:szCs w:val="22"/>
          <w:lang w:val="en-GB"/>
        </w:rPr>
        <w:t xml:space="preserve"> </w:t>
      </w:r>
      <w:r w:rsidRPr="00D74247">
        <w:rPr>
          <w:w w:val="95"/>
          <w:sz w:val="22"/>
          <w:szCs w:val="22"/>
          <w:lang w:val="en-GB"/>
        </w:rPr>
        <w:t>of</w:t>
      </w:r>
      <w:r w:rsidRPr="00D74247">
        <w:rPr>
          <w:spacing w:val="-6"/>
          <w:w w:val="95"/>
          <w:sz w:val="22"/>
          <w:szCs w:val="22"/>
          <w:lang w:val="en-GB"/>
        </w:rPr>
        <w:t xml:space="preserve"> </w:t>
      </w:r>
      <w:r w:rsidRPr="00D74247">
        <w:rPr>
          <w:w w:val="95"/>
          <w:sz w:val="22"/>
          <w:szCs w:val="22"/>
          <w:lang w:val="en-GB"/>
        </w:rPr>
        <w:t xml:space="preserve">Regulation </w:t>
      </w:r>
      <w:r w:rsidRPr="00D74247">
        <w:rPr>
          <w:sz w:val="22"/>
          <w:szCs w:val="22"/>
          <w:lang w:val="en-GB"/>
        </w:rPr>
        <w:t>(EU) 2016/679 that covers the onward</w:t>
      </w:r>
      <w:r w:rsidRPr="00D74247">
        <w:rPr>
          <w:spacing w:val="4"/>
          <w:sz w:val="22"/>
          <w:szCs w:val="22"/>
          <w:lang w:val="en-GB"/>
        </w:rPr>
        <w:t xml:space="preserve"> </w:t>
      </w:r>
      <w:r w:rsidRPr="00D74247">
        <w:rPr>
          <w:sz w:val="22"/>
          <w:szCs w:val="22"/>
          <w:lang w:val="en-GB"/>
        </w:rPr>
        <w:t>transfer;</w:t>
      </w:r>
    </w:p>
    <w:p w14:paraId="3212C91F" w14:textId="77777777" w:rsidR="00B21F40" w:rsidRPr="00D74247" w:rsidRDefault="00000000" w:rsidP="00B21F40">
      <w:pPr>
        <w:pStyle w:val="Brdtekst"/>
        <w:keepNext/>
        <w:keepLines/>
        <w:widowControl/>
        <w:kinsoku w:val="0"/>
        <w:overflowPunct w:val="0"/>
        <w:spacing w:before="6"/>
        <w:rPr>
          <w:sz w:val="22"/>
          <w:szCs w:val="22"/>
          <w:lang w:val="en-GB"/>
        </w:rPr>
      </w:pPr>
    </w:p>
    <w:p w14:paraId="15BA7A83" w14:textId="77777777" w:rsidR="00B21F40" w:rsidRPr="00D74247" w:rsidRDefault="00DB5783" w:rsidP="00B21F40">
      <w:pPr>
        <w:pStyle w:val="Listeavsnitt"/>
        <w:keepNext/>
        <w:keepLines/>
        <w:widowControl/>
        <w:numPr>
          <w:ilvl w:val="0"/>
          <w:numId w:val="8"/>
        </w:numPr>
        <w:tabs>
          <w:tab w:val="left" w:pos="918"/>
        </w:tabs>
        <w:kinsoku w:val="0"/>
        <w:overflowPunct w:val="0"/>
        <w:spacing w:line="230" w:lineRule="auto"/>
        <w:ind w:right="119"/>
        <w:rPr>
          <w:sz w:val="22"/>
          <w:szCs w:val="22"/>
          <w:lang w:val="en-GB"/>
        </w:rPr>
      </w:pPr>
      <w:r w:rsidRPr="00D74247">
        <w:rPr>
          <w:sz w:val="22"/>
          <w:szCs w:val="22"/>
          <w:lang w:val="en-GB"/>
        </w:rPr>
        <w:t>the</w:t>
      </w:r>
      <w:r w:rsidRPr="00D74247">
        <w:rPr>
          <w:spacing w:val="-14"/>
          <w:sz w:val="22"/>
          <w:szCs w:val="22"/>
          <w:lang w:val="en-GB"/>
        </w:rPr>
        <w:t xml:space="preserve"> </w:t>
      </w:r>
      <w:r w:rsidRPr="00D74247">
        <w:rPr>
          <w:sz w:val="22"/>
          <w:szCs w:val="22"/>
          <w:lang w:val="en-GB"/>
        </w:rPr>
        <w:t>third</w:t>
      </w:r>
      <w:r w:rsidRPr="00D74247">
        <w:rPr>
          <w:spacing w:val="-14"/>
          <w:sz w:val="22"/>
          <w:szCs w:val="22"/>
          <w:lang w:val="en-GB"/>
        </w:rPr>
        <w:t xml:space="preserve"> </w:t>
      </w:r>
      <w:r w:rsidRPr="00D74247">
        <w:rPr>
          <w:sz w:val="22"/>
          <w:szCs w:val="22"/>
          <w:lang w:val="en-GB"/>
        </w:rPr>
        <w:t>party</w:t>
      </w:r>
      <w:r w:rsidRPr="00D74247">
        <w:rPr>
          <w:spacing w:val="-16"/>
          <w:sz w:val="22"/>
          <w:szCs w:val="22"/>
          <w:lang w:val="en-GB"/>
        </w:rPr>
        <w:t xml:space="preserve"> </w:t>
      </w:r>
      <w:r w:rsidRPr="00D74247">
        <w:rPr>
          <w:sz w:val="22"/>
          <w:szCs w:val="22"/>
          <w:lang w:val="en-GB"/>
        </w:rPr>
        <w:t>otherwise</w:t>
      </w:r>
      <w:r w:rsidRPr="00D74247">
        <w:rPr>
          <w:spacing w:val="-15"/>
          <w:sz w:val="22"/>
          <w:szCs w:val="22"/>
          <w:lang w:val="en-GB"/>
        </w:rPr>
        <w:t xml:space="preserve"> </w:t>
      </w:r>
      <w:r w:rsidRPr="00D74247">
        <w:rPr>
          <w:sz w:val="22"/>
          <w:szCs w:val="22"/>
          <w:lang w:val="en-GB"/>
        </w:rPr>
        <w:t>ensures</w:t>
      </w:r>
      <w:r w:rsidRPr="00D74247">
        <w:rPr>
          <w:spacing w:val="-14"/>
          <w:sz w:val="22"/>
          <w:szCs w:val="22"/>
          <w:lang w:val="en-GB"/>
        </w:rPr>
        <w:t xml:space="preserve"> </w:t>
      </w:r>
      <w:r w:rsidRPr="00D74247">
        <w:rPr>
          <w:sz w:val="22"/>
          <w:szCs w:val="22"/>
          <w:lang w:val="en-GB"/>
        </w:rPr>
        <w:t>appropriate</w:t>
      </w:r>
      <w:r w:rsidRPr="00D74247">
        <w:rPr>
          <w:spacing w:val="-14"/>
          <w:sz w:val="22"/>
          <w:szCs w:val="22"/>
          <w:lang w:val="en-GB"/>
        </w:rPr>
        <w:t xml:space="preserve"> </w:t>
      </w:r>
      <w:r w:rsidRPr="00D74247">
        <w:rPr>
          <w:sz w:val="22"/>
          <w:szCs w:val="22"/>
          <w:lang w:val="en-GB"/>
        </w:rPr>
        <w:t>safeguards</w:t>
      </w:r>
      <w:r w:rsidRPr="00D74247">
        <w:rPr>
          <w:spacing w:val="-14"/>
          <w:sz w:val="22"/>
          <w:szCs w:val="22"/>
          <w:lang w:val="en-GB"/>
        </w:rPr>
        <w:t xml:space="preserve"> </w:t>
      </w:r>
      <w:r w:rsidRPr="00D74247">
        <w:rPr>
          <w:sz w:val="22"/>
          <w:szCs w:val="22"/>
          <w:lang w:val="en-GB"/>
        </w:rPr>
        <w:t>pursuant</w:t>
      </w:r>
      <w:r w:rsidRPr="00D74247">
        <w:rPr>
          <w:spacing w:val="-14"/>
          <w:sz w:val="22"/>
          <w:szCs w:val="22"/>
          <w:lang w:val="en-GB"/>
        </w:rPr>
        <w:t xml:space="preserve"> </w:t>
      </w:r>
      <w:r w:rsidRPr="00D74247">
        <w:rPr>
          <w:sz w:val="22"/>
          <w:szCs w:val="22"/>
          <w:lang w:val="en-GB"/>
        </w:rPr>
        <w:t>to</w:t>
      </w:r>
      <w:r w:rsidRPr="00D74247">
        <w:rPr>
          <w:spacing w:val="-15"/>
          <w:sz w:val="22"/>
          <w:szCs w:val="22"/>
          <w:lang w:val="en-GB"/>
        </w:rPr>
        <w:t xml:space="preserve"> </w:t>
      </w:r>
      <w:r w:rsidRPr="00D74247">
        <w:rPr>
          <w:sz w:val="22"/>
          <w:szCs w:val="22"/>
          <w:lang w:val="en-GB"/>
        </w:rPr>
        <w:t>Articles</w:t>
      </w:r>
      <w:r w:rsidRPr="00D74247">
        <w:rPr>
          <w:spacing w:val="-14"/>
          <w:sz w:val="22"/>
          <w:szCs w:val="22"/>
          <w:lang w:val="en-GB"/>
        </w:rPr>
        <w:t xml:space="preserve"> </w:t>
      </w:r>
      <w:r w:rsidRPr="00D74247">
        <w:rPr>
          <w:sz w:val="22"/>
          <w:szCs w:val="22"/>
          <w:lang w:val="en-GB"/>
        </w:rPr>
        <w:t>46</w:t>
      </w:r>
      <w:r w:rsidRPr="00D74247">
        <w:rPr>
          <w:spacing w:val="-14"/>
          <w:sz w:val="22"/>
          <w:szCs w:val="22"/>
          <w:lang w:val="en-GB"/>
        </w:rPr>
        <w:t xml:space="preserve"> </w:t>
      </w:r>
      <w:r w:rsidRPr="00D74247">
        <w:rPr>
          <w:sz w:val="22"/>
          <w:szCs w:val="22"/>
          <w:lang w:val="en-GB"/>
        </w:rPr>
        <w:t>or</w:t>
      </w:r>
      <w:r w:rsidRPr="00D74247">
        <w:rPr>
          <w:spacing w:val="-14"/>
          <w:sz w:val="22"/>
          <w:szCs w:val="22"/>
          <w:lang w:val="en-GB"/>
        </w:rPr>
        <w:t xml:space="preserve"> </w:t>
      </w:r>
      <w:r w:rsidRPr="00D74247">
        <w:rPr>
          <w:sz w:val="22"/>
          <w:szCs w:val="22"/>
          <w:lang w:val="en-GB"/>
        </w:rPr>
        <w:t>47</w:t>
      </w:r>
      <w:r w:rsidRPr="00D74247">
        <w:rPr>
          <w:spacing w:val="-15"/>
          <w:sz w:val="22"/>
          <w:szCs w:val="22"/>
          <w:lang w:val="en-GB"/>
        </w:rPr>
        <w:t xml:space="preserve"> </w:t>
      </w:r>
      <w:r w:rsidRPr="00D74247">
        <w:rPr>
          <w:sz w:val="22"/>
          <w:szCs w:val="22"/>
          <w:lang w:val="en-GB"/>
        </w:rPr>
        <w:t>Regulation</w:t>
      </w:r>
      <w:r w:rsidRPr="00D74247">
        <w:rPr>
          <w:spacing w:val="-14"/>
          <w:sz w:val="22"/>
          <w:szCs w:val="22"/>
          <w:lang w:val="en-GB"/>
        </w:rPr>
        <w:t xml:space="preserve"> </w:t>
      </w:r>
      <w:r w:rsidRPr="00D74247">
        <w:rPr>
          <w:sz w:val="22"/>
          <w:szCs w:val="22"/>
          <w:lang w:val="en-GB"/>
        </w:rPr>
        <w:t>of</w:t>
      </w:r>
      <w:r w:rsidRPr="00D74247">
        <w:rPr>
          <w:spacing w:val="-13"/>
          <w:sz w:val="22"/>
          <w:szCs w:val="22"/>
          <w:lang w:val="en-GB"/>
        </w:rPr>
        <w:t xml:space="preserve"> </w:t>
      </w:r>
      <w:r w:rsidRPr="00D74247">
        <w:rPr>
          <w:sz w:val="22"/>
          <w:szCs w:val="22"/>
          <w:lang w:val="en-GB"/>
        </w:rPr>
        <w:t>(EU) 2016/679 with respect to the processing in question;</w:t>
      </w:r>
    </w:p>
    <w:p w14:paraId="2DFABBAC" w14:textId="77777777" w:rsidR="00B21F40" w:rsidRPr="00D74247" w:rsidRDefault="00000000" w:rsidP="00B21F40">
      <w:pPr>
        <w:pStyle w:val="Brdtekst"/>
        <w:keepNext/>
        <w:keepLines/>
        <w:widowControl/>
        <w:kinsoku w:val="0"/>
        <w:overflowPunct w:val="0"/>
        <w:spacing w:before="6"/>
        <w:rPr>
          <w:sz w:val="22"/>
          <w:szCs w:val="22"/>
          <w:lang w:val="en-GB"/>
        </w:rPr>
      </w:pPr>
    </w:p>
    <w:p w14:paraId="06FE8549" w14:textId="77777777" w:rsidR="00B21F40" w:rsidRPr="00D74247" w:rsidRDefault="00DB5783" w:rsidP="00B21F40">
      <w:pPr>
        <w:pStyle w:val="Listeavsnitt"/>
        <w:keepNext/>
        <w:keepLines/>
        <w:widowControl/>
        <w:numPr>
          <w:ilvl w:val="0"/>
          <w:numId w:val="8"/>
        </w:numPr>
        <w:tabs>
          <w:tab w:val="left" w:pos="918"/>
        </w:tabs>
        <w:kinsoku w:val="0"/>
        <w:overflowPunct w:val="0"/>
        <w:spacing w:before="1" w:line="230" w:lineRule="auto"/>
        <w:ind w:right="119"/>
        <w:rPr>
          <w:sz w:val="22"/>
          <w:szCs w:val="22"/>
          <w:lang w:val="en-GB"/>
        </w:rPr>
      </w:pPr>
      <w:r w:rsidRPr="00D74247">
        <w:rPr>
          <w:sz w:val="22"/>
          <w:szCs w:val="22"/>
          <w:lang w:val="en-GB"/>
        </w:rPr>
        <w:t>the</w:t>
      </w:r>
      <w:r w:rsidRPr="00D74247">
        <w:rPr>
          <w:spacing w:val="-15"/>
          <w:sz w:val="22"/>
          <w:szCs w:val="22"/>
          <w:lang w:val="en-GB"/>
        </w:rPr>
        <w:t xml:space="preserve"> </w:t>
      </w:r>
      <w:r w:rsidRPr="00D74247">
        <w:rPr>
          <w:sz w:val="22"/>
          <w:szCs w:val="22"/>
          <w:lang w:val="en-GB"/>
        </w:rPr>
        <w:t>onward</w:t>
      </w:r>
      <w:r w:rsidRPr="00D74247">
        <w:rPr>
          <w:spacing w:val="-14"/>
          <w:sz w:val="22"/>
          <w:szCs w:val="22"/>
          <w:lang w:val="en-GB"/>
        </w:rPr>
        <w:t xml:space="preserve"> </w:t>
      </w:r>
      <w:r w:rsidRPr="00D74247">
        <w:rPr>
          <w:sz w:val="22"/>
          <w:szCs w:val="22"/>
          <w:lang w:val="en-GB"/>
        </w:rPr>
        <w:t>transfer</w:t>
      </w:r>
      <w:r w:rsidRPr="00D74247">
        <w:rPr>
          <w:spacing w:val="-13"/>
          <w:sz w:val="22"/>
          <w:szCs w:val="22"/>
          <w:lang w:val="en-GB"/>
        </w:rPr>
        <w:t xml:space="preserve"> </w:t>
      </w:r>
      <w:r w:rsidRPr="00D74247">
        <w:rPr>
          <w:sz w:val="22"/>
          <w:szCs w:val="22"/>
          <w:lang w:val="en-GB"/>
        </w:rPr>
        <w:t>is</w:t>
      </w:r>
      <w:r w:rsidRPr="00D74247">
        <w:rPr>
          <w:spacing w:val="-15"/>
          <w:sz w:val="22"/>
          <w:szCs w:val="22"/>
          <w:lang w:val="en-GB"/>
        </w:rPr>
        <w:t xml:space="preserve"> </w:t>
      </w:r>
      <w:r w:rsidRPr="00D74247">
        <w:rPr>
          <w:sz w:val="22"/>
          <w:szCs w:val="22"/>
          <w:lang w:val="en-GB"/>
        </w:rPr>
        <w:t>necessary</w:t>
      </w:r>
      <w:r w:rsidRPr="00D74247">
        <w:rPr>
          <w:spacing w:val="-14"/>
          <w:sz w:val="22"/>
          <w:szCs w:val="22"/>
          <w:lang w:val="en-GB"/>
        </w:rPr>
        <w:t xml:space="preserve"> </w:t>
      </w:r>
      <w:r w:rsidRPr="00D74247">
        <w:rPr>
          <w:sz w:val="22"/>
          <w:szCs w:val="22"/>
          <w:lang w:val="en-GB"/>
        </w:rPr>
        <w:t>for</w:t>
      </w:r>
      <w:r w:rsidRPr="00D74247">
        <w:rPr>
          <w:spacing w:val="-12"/>
          <w:sz w:val="22"/>
          <w:szCs w:val="22"/>
          <w:lang w:val="en-GB"/>
        </w:rPr>
        <w:t xml:space="preserve"> </w:t>
      </w:r>
      <w:r w:rsidRPr="00D74247">
        <w:rPr>
          <w:sz w:val="22"/>
          <w:szCs w:val="22"/>
          <w:lang w:val="en-GB"/>
        </w:rPr>
        <w:t>the</w:t>
      </w:r>
      <w:r w:rsidRPr="00D74247">
        <w:rPr>
          <w:spacing w:val="-14"/>
          <w:sz w:val="22"/>
          <w:szCs w:val="22"/>
          <w:lang w:val="en-GB"/>
        </w:rPr>
        <w:t xml:space="preserve"> </w:t>
      </w:r>
      <w:r w:rsidRPr="00D74247">
        <w:rPr>
          <w:sz w:val="22"/>
          <w:szCs w:val="22"/>
          <w:lang w:val="en-GB"/>
        </w:rPr>
        <w:t>establishment,</w:t>
      </w:r>
      <w:r w:rsidRPr="00D74247">
        <w:rPr>
          <w:spacing w:val="-15"/>
          <w:sz w:val="22"/>
          <w:szCs w:val="22"/>
          <w:lang w:val="en-GB"/>
        </w:rPr>
        <w:t xml:space="preserve"> </w:t>
      </w:r>
      <w:r w:rsidRPr="00D74247">
        <w:rPr>
          <w:sz w:val="22"/>
          <w:szCs w:val="22"/>
          <w:lang w:val="en-GB"/>
        </w:rPr>
        <w:t>exercise</w:t>
      </w:r>
      <w:r w:rsidRPr="00D74247">
        <w:rPr>
          <w:spacing w:val="-14"/>
          <w:sz w:val="22"/>
          <w:szCs w:val="22"/>
          <w:lang w:val="en-GB"/>
        </w:rPr>
        <w:t xml:space="preserve"> </w:t>
      </w:r>
      <w:r w:rsidRPr="00D74247">
        <w:rPr>
          <w:sz w:val="22"/>
          <w:szCs w:val="22"/>
          <w:lang w:val="en-GB"/>
        </w:rPr>
        <w:t>or</w:t>
      </w:r>
      <w:r w:rsidRPr="00D74247">
        <w:rPr>
          <w:spacing w:val="-14"/>
          <w:sz w:val="22"/>
          <w:szCs w:val="22"/>
          <w:lang w:val="en-GB"/>
        </w:rPr>
        <w:t xml:space="preserve"> </w:t>
      </w:r>
      <w:r w:rsidRPr="00D74247">
        <w:rPr>
          <w:sz w:val="22"/>
          <w:szCs w:val="22"/>
          <w:lang w:val="en-GB"/>
        </w:rPr>
        <w:t>defence</w:t>
      </w:r>
      <w:r w:rsidRPr="00D74247">
        <w:rPr>
          <w:spacing w:val="-15"/>
          <w:sz w:val="22"/>
          <w:szCs w:val="22"/>
          <w:lang w:val="en-GB"/>
        </w:rPr>
        <w:t xml:space="preserve"> </w:t>
      </w:r>
      <w:r w:rsidRPr="00D74247">
        <w:rPr>
          <w:sz w:val="22"/>
          <w:szCs w:val="22"/>
          <w:lang w:val="en-GB"/>
        </w:rPr>
        <w:t>of</w:t>
      </w:r>
      <w:r w:rsidRPr="00D74247">
        <w:rPr>
          <w:spacing w:val="-10"/>
          <w:sz w:val="22"/>
          <w:szCs w:val="22"/>
          <w:lang w:val="en-GB"/>
        </w:rPr>
        <w:t xml:space="preserve"> </w:t>
      </w:r>
      <w:r w:rsidRPr="00D74247">
        <w:rPr>
          <w:sz w:val="22"/>
          <w:szCs w:val="22"/>
          <w:lang w:val="en-GB"/>
        </w:rPr>
        <w:t>legal</w:t>
      </w:r>
      <w:r w:rsidRPr="00D74247">
        <w:rPr>
          <w:spacing w:val="-14"/>
          <w:sz w:val="22"/>
          <w:szCs w:val="22"/>
          <w:lang w:val="en-GB"/>
        </w:rPr>
        <w:t xml:space="preserve"> </w:t>
      </w:r>
      <w:r w:rsidRPr="00D74247">
        <w:rPr>
          <w:sz w:val="22"/>
          <w:szCs w:val="22"/>
          <w:lang w:val="en-GB"/>
        </w:rPr>
        <w:t>claims</w:t>
      </w:r>
      <w:r w:rsidRPr="00D74247">
        <w:rPr>
          <w:spacing w:val="-15"/>
          <w:sz w:val="22"/>
          <w:szCs w:val="22"/>
          <w:lang w:val="en-GB"/>
        </w:rPr>
        <w:t xml:space="preserve"> </w:t>
      </w:r>
      <w:r w:rsidRPr="00D74247">
        <w:rPr>
          <w:sz w:val="22"/>
          <w:szCs w:val="22"/>
          <w:lang w:val="en-GB"/>
        </w:rPr>
        <w:t>in</w:t>
      </w:r>
      <w:r w:rsidRPr="00D74247">
        <w:rPr>
          <w:spacing w:val="-14"/>
          <w:sz w:val="22"/>
          <w:szCs w:val="22"/>
          <w:lang w:val="en-GB"/>
        </w:rPr>
        <w:t xml:space="preserve"> </w:t>
      </w:r>
      <w:r w:rsidRPr="00D74247">
        <w:rPr>
          <w:sz w:val="22"/>
          <w:szCs w:val="22"/>
          <w:lang w:val="en-GB"/>
        </w:rPr>
        <w:t>the</w:t>
      </w:r>
      <w:r w:rsidRPr="00D74247">
        <w:rPr>
          <w:spacing w:val="-14"/>
          <w:sz w:val="22"/>
          <w:szCs w:val="22"/>
          <w:lang w:val="en-GB"/>
        </w:rPr>
        <w:t xml:space="preserve"> </w:t>
      </w:r>
      <w:r w:rsidRPr="00D74247">
        <w:rPr>
          <w:sz w:val="22"/>
          <w:szCs w:val="22"/>
          <w:lang w:val="en-GB"/>
        </w:rPr>
        <w:t>context</w:t>
      </w:r>
      <w:r w:rsidRPr="00D74247">
        <w:rPr>
          <w:spacing w:val="-16"/>
          <w:sz w:val="22"/>
          <w:szCs w:val="22"/>
          <w:lang w:val="en-GB"/>
        </w:rPr>
        <w:t xml:space="preserve"> </w:t>
      </w:r>
      <w:r w:rsidRPr="00D74247">
        <w:rPr>
          <w:sz w:val="22"/>
          <w:szCs w:val="22"/>
          <w:lang w:val="en-GB"/>
        </w:rPr>
        <w:t>of specific administrative, regulatory or judicial proceedings;</w:t>
      </w:r>
      <w:r w:rsidRPr="00D74247">
        <w:rPr>
          <w:spacing w:val="-7"/>
          <w:sz w:val="22"/>
          <w:szCs w:val="22"/>
          <w:lang w:val="en-GB"/>
        </w:rPr>
        <w:t xml:space="preserve"> </w:t>
      </w:r>
      <w:r w:rsidRPr="00D74247">
        <w:rPr>
          <w:sz w:val="22"/>
          <w:szCs w:val="22"/>
          <w:lang w:val="en-GB"/>
        </w:rPr>
        <w:t>or</w:t>
      </w:r>
    </w:p>
    <w:p w14:paraId="6D4C0627" w14:textId="77777777" w:rsidR="00B21F40" w:rsidRPr="00D74247" w:rsidRDefault="00000000" w:rsidP="00B21F40">
      <w:pPr>
        <w:pStyle w:val="Brdtekst"/>
        <w:keepNext/>
        <w:keepLines/>
        <w:widowControl/>
        <w:kinsoku w:val="0"/>
        <w:overflowPunct w:val="0"/>
        <w:spacing w:before="5"/>
        <w:rPr>
          <w:sz w:val="22"/>
          <w:szCs w:val="22"/>
          <w:lang w:val="en-GB"/>
        </w:rPr>
      </w:pPr>
    </w:p>
    <w:p w14:paraId="1894EEB2" w14:textId="77777777" w:rsidR="00B21F40" w:rsidRPr="00D74247" w:rsidRDefault="00DB5783" w:rsidP="00B21F40">
      <w:pPr>
        <w:pStyle w:val="Listeavsnitt"/>
        <w:keepNext/>
        <w:keepLines/>
        <w:widowControl/>
        <w:numPr>
          <w:ilvl w:val="0"/>
          <w:numId w:val="8"/>
        </w:numPr>
        <w:tabs>
          <w:tab w:val="left" w:pos="918"/>
        </w:tabs>
        <w:kinsoku w:val="0"/>
        <w:overflowPunct w:val="0"/>
        <w:spacing w:before="1" w:line="230" w:lineRule="auto"/>
        <w:ind w:right="119"/>
        <w:rPr>
          <w:sz w:val="22"/>
          <w:szCs w:val="22"/>
          <w:lang w:val="en-GB"/>
        </w:rPr>
      </w:pPr>
      <w:r w:rsidRPr="00D74247">
        <w:rPr>
          <w:w w:val="95"/>
          <w:sz w:val="22"/>
          <w:szCs w:val="22"/>
          <w:lang w:val="en-GB"/>
        </w:rPr>
        <w:t>the</w:t>
      </w:r>
      <w:r w:rsidRPr="00D74247">
        <w:rPr>
          <w:spacing w:val="-6"/>
          <w:w w:val="95"/>
          <w:sz w:val="22"/>
          <w:szCs w:val="22"/>
          <w:lang w:val="en-GB"/>
        </w:rPr>
        <w:t xml:space="preserve"> </w:t>
      </w:r>
      <w:r w:rsidRPr="00D74247">
        <w:rPr>
          <w:w w:val="95"/>
          <w:sz w:val="22"/>
          <w:szCs w:val="22"/>
          <w:lang w:val="en-GB"/>
        </w:rPr>
        <w:t>onward</w:t>
      </w:r>
      <w:r w:rsidRPr="00D74247">
        <w:rPr>
          <w:spacing w:val="-6"/>
          <w:w w:val="95"/>
          <w:sz w:val="22"/>
          <w:szCs w:val="22"/>
          <w:lang w:val="en-GB"/>
        </w:rPr>
        <w:t xml:space="preserve"> </w:t>
      </w:r>
      <w:r w:rsidRPr="00D74247">
        <w:rPr>
          <w:w w:val="95"/>
          <w:sz w:val="22"/>
          <w:szCs w:val="22"/>
          <w:lang w:val="en-GB"/>
        </w:rPr>
        <w:t>transfer</w:t>
      </w:r>
      <w:r w:rsidRPr="00D74247">
        <w:rPr>
          <w:spacing w:val="-4"/>
          <w:w w:val="95"/>
          <w:sz w:val="22"/>
          <w:szCs w:val="22"/>
          <w:lang w:val="en-GB"/>
        </w:rPr>
        <w:t xml:space="preserve"> </w:t>
      </w:r>
      <w:r w:rsidRPr="00D74247">
        <w:rPr>
          <w:w w:val="95"/>
          <w:sz w:val="22"/>
          <w:szCs w:val="22"/>
          <w:lang w:val="en-GB"/>
        </w:rPr>
        <w:t>is</w:t>
      </w:r>
      <w:r w:rsidRPr="00D74247">
        <w:rPr>
          <w:spacing w:val="-6"/>
          <w:w w:val="95"/>
          <w:sz w:val="22"/>
          <w:szCs w:val="22"/>
          <w:lang w:val="en-GB"/>
        </w:rPr>
        <w:t xml:space="preserve"> </w:t>
      </w:r>
      <w:r w:rsidRPr="00D74247">
        <w:rPr>
          <w:w w:val="95"/>
          <w:sz w:val="22"/>
          <w:szCs w:val="22"/>
          <w:lang w:val="en-GB"/>
        </w:rPr>
        <w:t>necessary</w:t>
      </w:r>
      <w:r w:rsidRPr="00D74247">
        <w:rPr>
          <w:spacing w:val="-6"/>
          <w:w w:val="95"/>
          <w:sz w:val="22"/>
          <w:szCs w:val="22"/>
          <w:lang w:val="en-GB"/>
        </w:rPr>
        <w:t xml:space="preserve"> </w:t>
      </w:r>
      <w:r w:rsidRPr="00D74247">
        <w:rPr>
          <w:w w:val="95"/>
          <w:sz w:val="22"/>
          <w:szCs w:val="22"/>
          <w:lang w:val="en-GB"/>
        </w:rPr>
        <w:t>in</w:t>
      </w:r>
      <w:r w:rsidRPr="00D74247">
        <w:rPr>
          <w:spacing w:val="-6"/>
          <w:w w:val="95"/>
          <w:sz w:val="22"/>
          <w:szCs w:val="22"/>
          <w:lang w:val="en-GB"/>
        </w:rPr>
        <w:t xml:space="preserve"> </w:t>
      </w:r>
      <w:r w:rsidRPr="00D74247">
        <w:rPr>
          <w:w w:val="95"/>
          <w:sz w:val="22"/>
          <w:szCs w:val="22"/>
          <w:lang w:val="en-GB"/>
        </w:rPr>
        <w:t>order</w:t>
      </w:r>
      <w:r w:rsidRPr="00D74247">
        <w:rPr>
          <w:spacing w:val="-3"/>
          <w:w w:val="95"/>
          <w:sz w:val="22"/>
          <w:szCs w:val="22"/>
          <w:lang w:val="en-GB"/>
        </w:rPr>
        <w:t xml:space="preserve"> </w:t>
      </w:r>
      <w:r w:rsidRPr="00D74247">
        <w:rPr>
          <w:w w:val="95"/>
          <w:sz w:val="22"/>
          <w:szCs w:val="22"/>
          <w:lang w:val="en-GB"/>
        </w:rPr>
        <w:t>to</w:t>
      </w:r>
      <w:r w:rsidRPr="00D74247">
        <w:rPr>
          <w:spacing w:val="-7"/>
          <w:w w:val="95"/>
          <w:sz w:val="22"/>
          <w:szCs w:val="22"/>
          <w:lang w:val="en-GB"/>
        </w:rPr>
        <w:t xml:space="preserve"> </w:t>
      </w:r>
      <w:r w:rsidRPr="00D74247">
        <w:rPr>
          <w:w w:val="95"/>
          <w:sz w:val="22"/>
          <w:szCs w:val="22"/>
          <w:lang w:val="en-GB"/>
        </w:rPr>
        <w:t>protect</w:t>
      </w:r>
      <w:r w:rsidRPr="00D74247">
        <w:rPr>
          <w:spacing w:val="-6"/>
          <w:w w:val="95"/>
          <w:sz w:val="22"/>
          <w:szCs w:val="22"/>
          <w:lang w:val="en-GB"/>
        </w:rPr>
        <w:t xml:space="preserve"> </w:t>
      </w:r>
      <w:r w:rsidRPr="00D74247">
        <w:rPr>
          <w:w w:val="95"/>
          <w:sz w:val="22"/>
          <w:szCs w:val="22"/>
          <w:lang w:val="en-GB"/>
        </w:rPr>
        <w:t>the</w:t>
      </w:r>
      <w:r w:rsidRPr="00D74247">
        <w:rPr>
          <w:spacing w:val="-6"/>
          <w:w w:val="95"/>
          <w:sz w:val="22"/>
          <w:szCs w:val="22"/>
          <w:lang w:val="en-GB"/>
        </w:rPr>
        <w:t xml:space="preserve"> </w:t>
      </w:r>
      <w:r w:rsidRPr="00D74247">
        <w:rPr>
          <w:w w:val="95"/>
          <w:sz w:val="22"/>
          <w:szCs w:val="22"/>
          <w:lang w:val="en-GB"/>
        </w:rPr>
        <w:t>vital</w:t>
      </w:r>
      <w:r w:rsidRPr="00D74247">
        <w:rPr>
          <w:spacing w:val="-6"/>
          <w:w w:val="95"/>
          <w:sz w:val="22"/>
          <w:szCs w:val="22"/>
          <w:lang w:val="en-GB"/>
        </w:rPr>
        <w:t xml:space="preserve"> </w:t>
      </w:r>
      <w:r w:rsidRPr="00D74247">
        <w:rPr>
          <w:w w:val="95"/>
          <w:sz w:val="22"/>
          <w:szCs w:val="22"/>
          <w:lang w:val="en-GB"/>
        </w:rPr>
        <w:t>interests</w:t>
      </w:r>
      <w:r w:rsidRPr="00D74247">
        <w:rPr>
          <w:spacing w:val="-5"/>
          <w:w w:val="95"/>
          <w:sz w:val="22"/>
          <w:szCs w:val="22"/>
          <w:lang w:val="en-GB"/>
        </w:rPr>
        <w:t xml:space="preserve"> </w:t>
      </w:r>
      <w:r w:rsidRPr="00D74247">
        <w:rPr>
          <w:w w:val="95"/>
          <w:sz w:val="22"/>
          <w:szCs w:val="22"/>
          <w:lang w:val="en-GB"/>
        </w:rPr>
        <w:t>of</w:t>
      </w:r>
      <w:r w:rsidRPr="00D74247">
        <w:rPr>
          <w:spacing w:val="-4"/>
          <w:w w:val="95"/>
          <w:sz w:val="22"/>
          <w:szCs w:val="22"/>
          <w:lang w:val="en-GB"/>
        </w:rPr>
        <w:t xml:space="preserve"> </w:t>
      </w:r>
      <w:r w:rsidRPr="00D74247">
        <w:rPr>
          <w:w w:val="95"/>
          <w:sz w:val="22"/>
          <w:szCs w:val="22"/>
          <w:lang w:val="en-GB"/>
        </w:rPr>
        <w:t>the</w:t>
      </w:r>
      <w:r w:rsidRPr="00D74247">
        <w:rPr>
          <w:spacing w:val="-6"/>
          <w:w w:val="95"/>
          <w:sz w:val="22"/>
          <w:szCs w:val="22"/>
          <w:lang w:val="en-GB"/>
        </w:rPr>
        <w:t xml:space="preserve"> </w:t>
      </w:r>
      <w:r w:rsidRPr="00D74247">
        <w:rPr>
          <w:w w:val="95"/>
          <w:sz w:val="22"/>
          <w:szCs w:val="22"/>
          <w:lang w:val="en-GB"/>
        </w:rPr>
        <w:t>data</w:t>
      </w:r>
      <w:r w:rsidRPr="00D74247">
        <w:rPr>
          <w:spacing w:val="-6"/>
          <w:w w:val="95"/>
          <w:sz w:val="22"/>
          <w:szCs w:val="22"/>
          <w:lang w:val="en-GB"/>
        </w:rPr>
        <w:t xml:space="preserve"> </w:t>
      </w:r>
      <w:r w:rsidRPr="00D74247">
        <w:rPr>
          <w:w w:val="95"/>
          <w:sz w:val="22"/>
          <w:szCs w:val="22"/>
          <w:lang w:val="en-GB"/>
        </w:rPr>
        <w:t>subject</w:t>
      </w:r>
      <w:r w:rsidRPr="00D74247">
        <w:rPr>
          <w:spacing w:val="-7"/>
          <w:w w:val="95"/>
          <w:sz w:val="22"/>
          <w:szCs w:val="22"/>
          <w:lang w:val="en-GB"/>
        </w:rPr>
        <w:t xml:space="preserve"> </w:t>
      </w:r>
      <w:r w:rsidRPr="00D74247">
        <w:rPr>
          <w:w w:val="95"/>
          <w:sz w:val="22"/>
          <w:szCs w:val="22"/>
          <w:lang w:val="en-GB"/>
        </w:rPr>
        <w:t>or</w:t>
      </w:r>
      <w:r w:rsidRPr="00D74247">
        <w:rPr>
          <w:spacing w:val="-5"/>
          <w:w w:val="95"/>
          <w:sz w:val="22"/>
          <w:szCs w:val="22"/>
          <w:lang w:val="en-GB"/>
        </w:rPr>
        <w:t xml:space="preserve"> </w:t>
      </w:r>
      <w:r w:rsidRPr="00D74247">
        <w:rPr>
          <w:w w:val="95"/>
          <w:sz w:val="22"/>
          <w:szCs w:val="22"/>
          <w:lang w:val="en-GB"/>
        </w:rPr>
        <w:t>of</w:t>
      </w:r>
      <w:r w:rsidRPr="00D74247">
        <w:rPr>
          <w:spacing w:val="-7"/>
          <w:w w:val="95"/>
          <w:sz w:val="22"/>
          <w:szCs w:val="22"/>
          <w:lang w:val="en-GB"/>
        </w:rPr>
        <w:t xml:space="preserve"> </w:t>
      </w:r>
      <w:r w:rsidRPr="00D74247">
        <w:rPr>
          <w:w w:val="95"/>
          <w:sz w:val="22"/>
          <w:szCs w:val="22"/>
          <w:lang w:val="en-GB"/>
        </w:rPr>
        <w:t>another</w:t>
      </w:r>
      <w:r w:rsidRPr="00D74247">
        <w:rPr>
          <w:spacing w:val="-4"/>
          <w:w w:val="95"/>
          <w:sz w:val="22"/>
          <w:szCs w:val="22"/>
          <w:lang w:val="en-GB"/>
        </w:rPr>
        <w:t xml:space="preserve"> </w:t>
      </w:r>
      <w:r w:rsidRPr="00D74247">
        <w:rPr>
          <w:w w:val="95"/>
          <w:sz w:val="22"/>
          <w:szCs w:val="22"/>
          <w:lang w:val="en-GB"/>
        </w:rPr>
        <w:t xml:space="preserve">natural </w:t>
      </w:r>
      <w:r w:rsidRPr="00D74247">
        <w:rPr>
          <w:sz w:val="22"/>
          <w:szCs w:val="22"/>
          <w:lang w:val="en-GB"/>
        </w:rPr>
        <w:t>person.</w:t>
      </w:r>
    </w:p>
    <w:p w14:paraId="2495E521" w14:textId="77777777" w:rsidR="00B21F40" w:rsidRPr="00D74247" w:rsidRDefault="00000000" w:rsidP="00B21F40">
      <w:pPr>
        <w:pStyle w:val="Brdtekst"/>
        <w:keepNext/>
        <w:keepLines/>
        <w:widowControl/>
        <w:kinsoku w:val="0"/>
        <w:overflowPunct w:val="0"/>
        <w:spacing w:before="5"/>
        <w:rPr>
          <w:sz w:val="22"/>
          <w:szCs w:val="22"/>
          <w:lang w:val="en-GB"/>
        </w:rPr>
      </w:pPr>
    </w:p>
    <w:p w14:paraId="2583DAE3" w14:textId="77777777" w:rsidR="00B21F40" w:rsidRPr="00D74247" w:rsidRDefault="00DB5783" w:rsidP="00795163">
      <w:pPr>
        <w:pStyle w:val="Brdtekst"/>
        <w:keepNext/>
        <w:keepLines/>
        <w:widowControl/>
        <w:kinsoku w:val="0"/>
        <w:overflowPunct w:val="0"/>
        <w:spacing w:before="1" w:line="230" w:lineRule="auto"/>
        <w:ind w:left="142" w:right="119"/>
        <w:jc w:val="both"/>
        <w:rPr>
          <w:sz w:val="22"/>
          <w:szCs w:val="22"/>
          <w:lang w:val="en-GB"/>
        </w:rPr>
      </w:pPr>
      <w:r w:rsidRPr="00D74247">
        <w:rPr>
          <w:w w:val="95"/>
          <w:sz w:val="22"/>
          <w:szCs w:val="22"/>
          <w:lang w:val="en-GB"/>
        </w:rPr>
        <w:t>Any</w:t>
      </w:r>
      <w:r w:rsidRPr="00D74247">
        <w:rPr>
          <w:spacing w:val="-18"/>
          <w:w w:val="95"/>
          <w:sz w:val="22"/>
          <w:szCs w:val="22"/>
          <w:lang w:val="en-GB"/>
        </w:rPr>
        <w:t xml:space="preserve"> </w:t>
      </w:r>
      <w:r w:rsidRPr="00D74247">
        <w:rPr>
          <w:w w:val="95"/>
          <w:sz w:val="22"/>
          <w:szCs w:val="22"/>
          <w:lang w:val="en-GB"/>
        </w:rPr>
        <w:t>onward</w:t>
      </w:r>
      <w:r w:rsidRPr="00D74247">
        <w:rPr>
          <w:spacing w:val="-15"/>
          <w:w w:val="95"/>
          <w:sz w:val="22"/>
          <w:szCs w:val="22"/>
          <w:lang w:val="en-GB"/>
        </w:rPr>
        <w:t xml:space="preserve"> </w:t>
      </w:r>
      <w:r w:rsidRPr="00D74247">
        <w:rPr>
          <w:w w:val="95"/>
          <w:sz w:val="22"/>
          <w:szCs w:val="22"/>
          <w:lang w:val="en-GB"/>
        </w:rPr>
        <w:t>transfer</w:t>
      </w:r>
      <w:r w:rsidRPr="00D74247">
        <w:rPr>
          <w:spacing w:val="-12"/>
          <w:w w:val="95"/>
          <w:sz w:val="22"/>
          <w:szCs w:val="22"/>
          <w:lang w:val="en-GB"/>
        </w:rPr>
        <w:t xml:space="preserve"> </w:t>
      </w:r>
      <w:r w:rsidRPr="00D74247">
        <w:rPr>
          <w:w w:val="95"/>
          <w:sz w:val="22"/>
          <w:szCs w:val="22"/>
          <w:lang w:val="en-GB"/>
        </w:rPr>
        <w:t>is</w:t>
      </w:r>
      <w:r w:rsidRPr="00D74247">
        <w:rPr>
          <w:spacing w:val="-14"/>
          <w:w w:val="95"/>
          <w:sz w:val="22"/>
          <w:szCs w:val="22"/>
          <w:lang w:val="en-GB"/>
        </w:rPr>
        <w:t xml:space="preserve"> </w:t>
      </w:r>
      <w:r w:rsidRPr="00D74247">
        <w:rPr>
          <w:w w:val="95"/>
          <w:sz w:val="22"/>
          <w:szCs w:val="22"/>
          <w:lang w:val="en-GB"/>
        </w:rPr>
        <w:t>subject</w:t>
      </w:r>
      <w:r w:rsidRPr="00D74247">
        <w:rPr>
          <w:spacing w:val="-14"/>
          <w:w w:val="95"/>
          <w:sz w:val="22"/>
          <w:szCs w:val="22"/>
          <w:lang w:val="en-GB"/>
        </w:rPr>
        <w:t xml:space="preserve"> </w:t>
      </w:r>
      <w:r w:rsidRPr="00D74247">
        <w:rPr>
          <w:w w:val="95"/>
          <w:sz w:val="22"/>
          <w:szCs w:val="22"/>
          <w:lang w:val="en-GB"/>
        </w:rPr>
        <w:t>to</w:t>
      </w:r>
      <w:r w:rsidRPr="00D74247">
        <w:rPr>
          <w:spacing w:val="-15"/>
          <w:w w:val="95"/>
          <w:sz w:val="22"/>
          <w:szCs w:val="22"/>
          <w:lang w:val="en-GB"/>
        </w:rPr>
        <w:t xml:space="preserve"> </w:t>
      </w:r>
      <w:r w:rsidRPr="00D74247">
        <w:rPr>
          <w:w w:val="95"/>
          <w:sz w:val="22"/>
          <w:szCs w:val="22"/>
          <w:lang w:val="en-GB"/>
        </w:rPr>
        <w:t>compliance</w:t>
      </w:r>
      <w:r w:rsidRPr="00D74247">
        <w:rPr>
          <w:spacing w:val="-14"/>
          <w:w w:val="95"/>
          <w:sz w:val="22"/>
          <w:szCs w:val="22"/>
          <w:lang w:val="en-GB"/>
        </w:rPr>
        <w:t xml:space="preserve"> </w:t>
      </w:r>
      <w:r w:rsidRPr="00D74247">
        <w:rPr>
          <w:w w:val="95"/>
          <w:sz w:val="22"/>
          <w:szCs w:val="22"/>
          <w:lang w:val="en-GB"/>
        </w:rPr>
        <w:t>by</w:t>
      </w:r>
      <w:r w:rsidRPr="00D74247">
        <w:rPr>
          <w:spacing w:val="-15"/>
          <w:w w:val="95"/>
          <w:sz w:val="22"/>
          <w:szCs w:val="22"/>
          <w:lang w:val="en-GB"/>
        </w:rPr>
        <w:t xml:space="preserve"> </w:t>
      </w:r>
      <w:r w:rsidRPr="00D74247">
        <w:rPr>
          <w:w w:val="95"/>
          <w:sz w:val="22"/>
          <w:szCs w:val="22"/>
          <w:lang w:val="en-GB"/>
        </w:rPr>
        <w:t>the</w:t>
      </w:r>
      <w:r w:rsidRPr="00D74247">
        <w:rPr>
          <w:spacing w:val="-14"/>
          <w:w w:val="95"/>
          <w:sz w:val="22"/>
          <w:szCs w:val="22"/>
          <w:lang w:val="en-GB"/>
        </w:rPr>
        <w:t xml:space="preserve"> </w:t>
      </w:r>
      <w:r w:rsidRPr="00D74247">
        <w:rPr>
          <w:w w:val="95"/>
          <w:sz w:val="22"/>
          <w:szCs w:val="22"/>
          <w:lang w:val="en-GB"/>
        </w:rPr>
        <w:t>data</w:t>
      </w:r>
      <w:r w:rsidRPr="00D74247">
        <w:rPr>
          <w:spacing w:val="-14"/>
          <w:w w:val="95"/>
          <w:sz w:val="22"/>
          <w:szCs w:val="22"/>
          <w:lang w:val="en-GB"/>
        </w:rPr>
        <w:t xml:space="preserve"> </w:t>
      </w:r>
      <w:r w:rsidRPr="00D74247">
        <w:rPr>
          <w:w w:val="95"/>
          <w:sz w:val="22"/>
          <w:szCs w:val="22"/>
          <w:lang w:val="en-GB"/>
        </w:rPr>
        <w:t>importer</w:t>
      </w:r>
      <w:r w:rsidRPr="00D74247">
        <w:rPr>
          <w:spacing w:val="-11"/>
          <w:w w:val="95"/>
          <w:sz w:val="22"/>
          <w:szCs w:val="22"/>
          <w:lang w:val="en-GB"/>
        </w:rPr>
        <w:t xml:space="preserve"> </w:t>
      </w:r>
      <w:r w:rsidRPr="00D74247">
        <w:rPr>
          <w:w w:val="95"/>
          <w:sz w:val="22"/>
          <w:szCs w:val="22"/>
          <w:lang w:val="en-GB"/>
        </w:rPr>
        <w:t>with</w:t>
      </w:r>
      <w:r w:rsidRPr="00D74247">
        <w:rPr>
          <w:spacing w:val="-14"/>
          <w:w w:val="95"/>
          <w:sz w:val="22"/>
          <w:szCs w:val="22"/>
          <w:lang w:val="en-GB"/>
        </w:rPr>
        <w:t xml:space="preserve"> </w:t>
      </w:r>
      <w:r w:rsidRPr="00D74247">
        <w:rPr>
          <w:w w:val="95"/>
          <w:sz w:val="22"/>
          <w:szCs w:val="22"/>
          <w:lang w:val="en-GB"/>
        </w:rPr>
        <w:t>all</w:t>
      </w:r>
      <w:r w:rsidRPr="00D74247">
        <w:rPr>
          <w:spacing w:val="-14"/>
          <w:w w:val="95"/>
          <w:sz w:val="22"/>
          <w:szCs w:val="22"/>
          <w:lang w:val="en-GB"/>
        </w:rPr>
        <w:t xml:space="preserve"> </w:t>
      </w:r>
      <w:r w:rsidRPr="00D74247">
        <w:rPr>
          <w:w w:val="95"/>
          <w:sz w:val="22"/>
          <w:szCs w:val="22"/>
          <w:lang w:val="en-GB"/>
        </w:rPr>
        <w:t>the</w:t>
      </w:r>
      <w:r w:rsidRPr="00D74247">
        <w:rPr>
          <w:spacing w:val="-14"/>
          <w:w w:val="95"/>
          <w:sz w:val="22"/>
          <w:szCs w:val="22"/>
          <w:lang w:val="en-GB"/>
        </w:rPr>
        <w:t xml:space="preserve"> </w:t>
      </w:r>
      <w:r w:rsidRPr="00D74247">
        <w:rPr>
          <w:w w:val="95"/>
          <w:sz w:val="22"/>
          <w:szCs w:val="22"/>
          <w:lang w:val="en-GB"/>
        </w:rPr>
        <w:t>other</w:t>
      </w:r>
      <w:r w:rsidRPr="00D74247">
        <w:rPr>
          <w:spacing w:val="-14"/>
          <w:w w:val="95"/>
          <w:sz w:val="22"/>
          <w:szCs w:val="22"/>
          <w:lang w:val="en-GB"/>
        </w:rPr>
        <w:t xml:space="preserve"> </w:t>
      </w:r>
      <w:r w:rsidRPr="00D74247">
        <w:rPr>
          <w:w w:val="95"/>
          <w:sz w:val="22"/>
          <w:szCs w:val="22"/>
          <w:lang w:val="en-GB"/>
        </w:rPr>
        <w:t>safeguards</w:t>
      </w:r>
      <w:r w:rsidRPr="00D74247">
        <w:rPr>
          <w:spacing w:val="-14"/>
          <w:w w:val="95"/>
          <w:sz w:val="22"/>
          <w:szCs w:val="22"/>
          <w:lang w:val="en-GB"/>
        </w:rPr>
        <w:t xml:space="preserve"> </w:t>
      </w:r>
      <w:r w:rsidRPr="00D74247">
        <w:rPr>
          <w:w w:val="95"/>
          <w:sz w:val="22"/>
          <w:szCs w:val="22"/>
          <w:lang w:val="en-GB"/>
        </w:rPr>
        <w:t>under</w:t>
      </w:r>
      <w:r w:rsidRPr="00D74247">
        <w:rPr>
          <w:spacing w:val="-11"/>
          <w:w w:val="95"/>
          <w:sz w:val="22"/>
          <w:szCs w:val="22"/>
          <w:lang w:val="en-GB"/>
        </w:rPr>
        <w:t xml:space="preserve"> </w:t>
      </w:r>
      <w:r w:rsidRPr="00D74247">
        <w:rPr>
          <w:w w:val="95"/>
          <w:sz w:val="22"/>
          <w:szCs w:val="22"/>
          <w:lang w:val="en-GB"/>
        </w:rPr>
        <w:t>these</w:t>
      </w:r>
      <w:r w:rsidRPr="00D74247">
        <w:rPr>
          <w:spacing w:val="-14"/>
          <w:w w:val="95"/>
          <w:sz w:val="22"/>
          <w:szCs w:val="22"/>
          <w:lang w:val="en-GB"/>
        </w:rPr>
        <w:t xml:space="preserve"> </w:t>
      </w:r>
      <w:r w:rsidRPr="00D74247">
        <w:rPr>
          <w:w w:val="95"/>
          <w:sz w:val="22"/>
          <w:szCs w:val="22"/>
          <w:lang w:val="en-GB"/>
        </w:rPr>
        <w:t xml:space="preserve">Clauses, </w:t>
      </w:r>
      <w:r w:rsidRPr="00D74247">
        <w:rPr>
          <w:sz w:val="22"/>
          <w:szCs w:val="22"/>
          <w:lang w:val="en-GB"/>
        </w:rPr>
        <w:t>in particular purpose</w:t>
      </w:r>
      <w:r w:rsidRPr="00D74247">
        <w:rPr>
          <w:spacing w:val="8"/>
          <w:sz w:val="22"/>
          <w:szCs w:val="22"/>
          <w:lang w:val="en-GB"/>
        </w:rPr>
        <w:t xml:space="preserve"> </w:t>
      </w:r>
      <w:r w:rsidRPr="00D74247">
        <w:rPr>
          <w:sz w:val="22"/>
          <w:szCs w:val="22"/>
          <w:lang w:val="en-GB"/>
        </w:rPr>
        <w:t>limitation.</w:t>
      </w:r>
    </w:p>
    <w:p w14:paraId="4E70FD46" w14:textId="77777777" w:rsidR="00B21F40" w:rsidRPr="00D74247" w:rsidRDefault="00000000" w:rsidP="00B21F40">
      <w:pPr>
        <w:pStyle w:val="Brdtekst"/>
        <w:keepNext/>
        <w:keepLines/>
        <w:widowControl/>
        <w:kinsoku w:val="0"/>
        <w:overflowPunct w:val="0"/>
        <w:spacing w:before="1"/>
        <w:rPr>
          <w:sz w:val="22"/>
          <w:szCs w:val="22"/>
          <w:lang w:val="en-GB"/>
        </w:rPr>
      </w:pPr>
    </w:p>
    <w:p w14:paraId="5FB132DB" w14:textId="77777777" w:rsidR="00B21F40" w:rsidRPr="00D74247" w:rsidRDefault="00DB5783" w:rsidP="00B21F40">
      <w:pPr>
        <w:pStyle w:val="Listeavsnitt"/>
        <w:keepNext/>
        <w:keepLines/>
        <w:widowControl/>
        <w:numPr>
          <w:ilvl w:val="1"/>
          <w:numId w:val="9"/>
        </w:numPr>
        <w:tabs>
          <w:tab w:val="left" w:pos="563"/>
        </w:tabs>
        <w:kinsoku w:val="0"/>
        <w:overflowPunct w:val="0"/>
        <w:ind w:right="0" w:hanging="463"/>
        <w:jc w:val="left"/>
        <w:rPr>
          <w:b/>
          <w:bCs/>
          <w:sz w:val="22"/>
          <w:szCs w:val="22"/>
          <w:lang w:val="en-GB"/>
        </w:rPr>
      </w:pPr>
      <w:r w:rsidRPr="00D74247">
        <w:rPr>
          <w:b/>
          <w:bCs/>
          <w:sz w:val="22"/>
          <w:szCs w:val="22"/>
          <w:lang w:val="en-GB"/>
        </w:rPr>
        <w:t>Documentation and compliance</w:t>
      </w:r>
    </w:p>
    <w:p w14:paraId="2BF8DFE4" w14:textId="77777777" w:rsidR="00B21F40" w:rsidRPr="00D74247" w:rsidRDefault="00000000" w:rsidP="00B21F40">
      <w:pPr>
        <w:pStyle w:val="Brdtekst"/>
        <w:keepNext/>
        <w:keepLines/>
        <w:widowControl/>
        <w:kinsoku w:val="0"/>
        <w:overflowPunct w:val="0"/>
        <w:spacing w:before="2"/>
        <w:rPr>
          <w:rFonts w:ascii="Book Antiqua" w:hAnsi="Book Antiqua" w:cs="Book Antiqua"/>
          <w:b/>
          <w:bCs/>
          <w:sz w:val="22"/>
          <w:szCs w:val="22"/>
          <w:lang w:val="en-GB"/>
        </w:rPr>
      </w:pPr>
    </w:p>
    <w:p w14:paraId="05B1E9A0" w14:textId="77777777" w:rsidR="00795163" w:rsidRDefault="00DB5783" w:rsidP="00795163">
      <w:pPr>
        <w:pStyle w:val="Listeavsnitt"/>
        <w:keepNext/>
        <w:keepLines/>
        <w:widowControl/>
        <w:numPr>
          <w:ilvl w:val="0"/>
          <w:numId w:val="37"/>
        </w:numPr>
        <w:tabs>
          <w:tab w:val="left" w:pos="411"/>
        </w:tabs>
        <w:kinsoku w:val="0"/>
        <w:overflowPunct w:val="0"/>
        <w:spacing w:before="158" w:line="230" w:lineRule="auto"/>
        <w:ind w:right="119"/>
        <w:rPr>
          <w:w w:val="95"/>
          <w:sz w:val="22"/>
          <w:szCs w:val="22"/>
          <w:lang w:val="en-GB"/>
        </w:rPr>
      </w:pPr>
      <w:r w:rsidRPr="00795163">
        <w:rPr>
          <w:w w:val="95"/>
          <w:sz w:val="22"/>
          <w:szCs w:val="22"/>
          <w:lang w:val="en-GB"/>
        </w:rPr>
        <w:lastRenderedPageBreak/>
        <w:t xml:space="preserve">The data importer shall promptly and adequately deal with enquiries from the data exporter or the controller that relate to the processing under these Clauses. </w:t>
      </w:r>
    </w:p>
    <w:p w14:paraId="155C50A8" w14:textId="77777777" w:rsidR="00795163" w:rsidRDefault="00DB5783" w:rsidP="00795163">
      <w:pPr>
        <w:pStyle w:val="Listeavsnitt"/>
        <w:keepNext/>
        <w:keepLines/>
        <w:widowControl/>
        <w:numPr>
          <w:ilvl w:val="0"/>
          <w:numId w:val="37"/>
        </w:numPr>
        <w:tabs>
          <w:tab w:val="left" w:pos="411"/>
        </w:tabs>
        <w:kinsoku w:val="0"/>
        <w:overflowPunct w:val="0"/>
        <w:spacing w:before="158" w:line="230" w:lineRule="auto"/>
        <w:ind w:right="119"/>
        <w:rPr>
          <w:w w:val="95"/>
          <w:sz w:val="22"/>
          <w:szCs w:val="22"/>
          <w:lang w:val="en-GB"/>
        </w:rPr>
      </w:pPr>
      <w:r w:rsidRPr="00795163">
        <w:rPr>
          <w:w w:val="95"/>
          <w:sz w:val="22"/>
          <w:szCs w:val="22"/>
          <w:lang w:val="en-GB"/>
        </w:rPr>
        <w:t xml:space="preserve">The Parties shall be able to demonstrate compliance with these Clauses. In particular, the data importer shall keep appropriate documentation on the processing activities carried out on behalf of the controller. </w:t>
      </w:r>
    </w:p>
    <w:p w14:paraId="118EF2FC" w14:textId="77777777" w:rsidR="00795163" w:rsidRDefault="00DB5783" w:rsidP="00795163">
      <w:pPr>
        <w:pStyle w:val="Listeavsnitt"/>
        <w:keepNext/>
        <w:keepLines/>
        <w:widowControl/>
        <w:numPr>
          <w:ilvl w:val="0"/>
          <w:numId w:val="37"/>
        </w:numPr>
        <w:tabs>
          <w:tab w:val="left" w:pos="411"/>
        </w:tabs>
        <w:kinsoku w:val="0"/>
        <w:overflowPunct w:val="0"/>
        <w:spacing w:before="158" w:line="230" w:lineRule="auto"/>
        <w:ind w:right="119"/>
        <w:rPr>
          <w:w w:val="95"/>
          <w:sz w:val="22"/>
          <w:szCs w:val="22"/>
          <w:lang w:val="en-GB"/>
        </w:rPr>
      </w:pPr>
      <w:r w:rsidRPr="00795163">
        <w:rPr>
          <w:w w:val="95"/>
          <w:sz w:val="22"/>
          <w:szCs w:val="22"/>
          <w:lang w:val="en-GB"/>
        </w:rPr>
        <w:t xml:space="preserve">The data importer shall make all information necessary to demonstrate compliance with the obligations set out in these Clauses available to the data exporter, which shall provide it to the controller. </w:t>
      </w:r>
    </w:p>
    <w:p w14:paraId="340C58A2" w14:textId="77777777" w:rsidR="00795163" w:rsidRDefault="00DB5783" w:rsidP="00795163">
      <w:pPr>
        <w:pStyle w:val="Listeavsnitt"/>
        <w:keepNext/>
        <w:keepLines/>
        <w:widowControl/>
        <w:numPr>
          <w:ilvl w:val="0"/>
          <w:numId w:val="37"/>
        </w:numPr>
        <w:tabs>
          <w:tab w:val="left" w:pos="411"/>
        </w:tabs>
        <w:kinsoku w:val="0"/>
        <w:overflowPunct w:val="0"/>
        <w:spacing w:before="158" w:line="230" w:lineRule="auto"/>
        <w:ind w:right="119"/>
        <w:rPr>
          <w:w w:val="95"/>
          <w:sz w:val="22"/>
          <w:szCs w:val="22"/>
          <w:lang w:val="en-GB"/>
        </w:rPr>
      </w:pPr>
      <w:r w:rsidRPr="00795163">
        <w:rPr>
          <w:w w:val="95"/>
          <w:sz w:val="22"/>
          <w:szCs w:val="22"/>
          <w:lang w:val="en-GB"/>
        </w:rPr>
        <w:t xml:space="preserve">The data importer shall allow for and contribute to audits by the data exporter of the processing activities covered by these Clauses, at reasonable intervals or if there are indications of non-compliance. The same shall apply where the data exporter requests an audit on instructions of the controller. In deciding on an audit, the data exporter may take into account relevant certifications held by the data importer. </w:t>
      </w:r>
    </w:p>
    <w:p w14:paraId="58B10356" w14:textId="77777777" w:rsidR="00795163" w:rsidRDefault="00DB5783" w:rsidP="00795163">
      <w:pPr>
        <w:pStyle w:val="Listeavsnitt"/>
        <w:keepNext/>
        <w:keepLines/>
        <w:widowControl/>
        <w:numPr>
          <w:ilvl w:val="0"/>
          <w:numId w:val="37"/>
        </w:numPr>
        <w:tabs>
          <w:tab w:val="left" w:pos="411"/>
        </w:tabs>
        <w:kinsoku w:val="0"/>
        <w:overflowPunct w:val="0"/>
        <w:spacing w:before="158" w:line="230" w:lineRule="auto"/>
        <w:ind w:right="119"/>
        <w:rPr>
          <w:w w:val="95"/>
          <w:sz w:val="22"/>
          <w:szCs w:val="22"/>
          <w:lang w:val="en-GB"/>
        </w:rPr>
      </w:pPr>
      <w:r w:rsidRPr="00795163">
        <w:rPr>
          <w:w w:val="95"/>
          <w:sz w:val="22"/>
          <w:szCs w:val="22"/>
          <w:lang w:val="en-GB"/>
        </w:rPr>
        <w:t xml:space="preserve">Where the audit is carried out on the instructions of the controller, the data exporter shall make the results available to the controller. </w:t>
      </w:r>
    </w:p>
    <w:p w14:paraId="19D9D4D5" w14:textId="77777777" w:rsidR="00795163" w:rsidRDefault="00DB5783" w:rsidP="00795163">
      <w:pPr>
        <w:pStyle w:val="Listeavsnitt"/>
        <w:keepNext/>
        <w:keepLines/>
        <w:widowControl/>
        <w:numPr>
          <w:ilvl w:val="0"/>
          <w:numId w:val="37"/>
        </w:numPr>
        <w:tabs>
          <w:tab w:val="left" w:pos="411"/>
        </w:tabs>
        <w:kinsoku w:val="0"/>
        <w:overflowPunct w:val="0"/>
        <w:spacing w:before="158" w:line="230" w:lineRule="auto"/>
        <w:ind w:right="119"/>
        <w:rPr>
          <w:w w:val="95"/>
          <w:sz w:val="22"/>
          <w:szCs w:val="22"/>
          <w:lang w:val="en-GB"/>
        </w:rPr>
      </w:pPr>
      <w:r w:rsidRPr="00795163">
        <w:rPr>
          <w:w w:val="95"/>
          <w:sz w:val="22"/>
          <w:szCs w:val="22"/>
          <w:lang w:val="en-GB"/>
        </w:rPr>
        <w:t xml:space="preserve">The data exporter may choose to conduct the audit by itself or mandate an independent auditor. Audits may include inspections at the premises or physical facilities of the data importer and shall, where appropriate, be carried out with reasonable notice. </w:t>
      </w:r>
    </w:p>
    <w:p w14:paraId="54C6BA02" w14:textId="77777777" w:rsidR="00B21F40" w:rsidRPr="00795163" w:rsidRDefault="00DB5783" w:rsidP="00795163">
      <w:pPr>
        <w:pStyle w:val="Listeavsnitt"/>
        <w:keepNext/>
        <w:keepLines/>
        <w:widowControl/>
        <w:numPr>
          <w:ilvl w:val="0"/>
          <w:numId w:val="37"/>
        </w:numPr>
        <w:tabs>
          <w:tab w:val="left" w:pos="411"/>
        </w:tabs>
        <w:kinsoku w:val="0"/>
        <w:overflowPunct w:val="0"/>
        <w:spacing w:before="158" w:line="230" w:lineRule="auto"/>
        <w:ind w:right="119"/>
        <w:rPr>
          <w:w w:val="95"/>
          <w:sz w:val="22"/>
          <w:szCs w:val="22"/>
          <w:lang w:val="en-GB"/>
        </w:rPr>
      </w:pPr>
      <w:r w:rsidRPr="00795163">
        <w:rPr>
          <w:w w:val="95"/>
          <w:sz w:val="22"/>
          <w:szCs w:val="22"/>
          <w:lang w:val="en-GB"/>
        </w:rPr>
        <w:t>The Parties shall make the information referred to in paragraphs (b) and (c), including the results of any audits, available to the competent supervisory authority on request.</w:t>
      </w:r>
    </w:p>
    <w:p w14:paraId="66DAB544" w14:textId="77777777" w:rsidR="00B21F40" w:rsidRPr="00D74247" w:rsidRDefault="00000000" w:rsidP="00B21F40">
      <w:pPr>
        <w:pStyle w:val="Brdtekst"/>
        <w:keepNext/>
        <w:keepLines/>
        <w:widowControl/>
        <w:kinsoku w:val="0"/>
        <w:overflowPunct w:val="0"/>
        <w:spacing w:before="2"/>
        <w:rPr>
          <w:sz w:val="22"/>
          <w:szCs w:val="22"/>
          <w:lang w:val="en-GB"/>
        </w:rPr>
      </w:pPr>
    </w:p>
    <w:p w14:paraId="6F68EA09" w14:textId="77777777" w:rsidR="00B21F40" w:rsidRPr="00D74247" w:rsidRDefault="00DB5783" w:rsidP="00B21F40">
      <w:pPr>
        <w:pStyle w:val="Brdtekst"/>
        <w:keepNext/>
        <w:keepLines/>
        <w:widowControl/>
        <w:kinsoku w:val="0"/>
        <w:overflowPunct w:val="0"/>
        <w:spacing w:before="187"/>
        <w:ind w:left="528" w:right="651"/>
        <w:jc w:val="center"/>
        <w:rPr>
          <w:rFonts w:ascii="Book Antiqua" w:hAnsi="Book Antiqua" w:cs="Book Antiqua"/>
          <w:i/>
          <w:iCs/>
          <w:sz w:val="22"/>
          <w:szCs w:val="22"/>
          <w:lang w:val="en-GB"/>
        </w:rPr>
      </w:pPr>
      <w:bookmarkStart w:id="6" w:name="_bookmark30"/>
      <w:bookmarkStart w:id="7" w:name="_bookmark32"/>
      <w:bookmarkStart w:id="8" w:name="_bookmark34"/>
      <w:bookmarkEnd w:id="6"/>
      <w:bookmarkEnd w:id="7"/>
      <w:bookmarkEnd w:id="8"/>
      <w:r w:rsidRPr="00D74247">
        <w:rPr>
          <w:rFonts w:ascii="Book Antiqua" w:hAnsi="Book Antiqua" w:cs="Book Antiqua"/>
          <w:i/>
          <w:iCs/>
          <w:sz w:val="22"/>
          <w:szCs w:val="22"/>
          <w:lang w:val="en-GB"/>
        </w:rPr>
        <w:t>Clause 9</w:t>
      </w:r>
    </w:p>
    <w:p w14:paraId="26E75089" w14:textId="77777777" w:rsidR="00B21F40" w:rsidRPr="00D74247" w:rsidRDefault="00000000" w:rsidP="00B21F40">
      <w:pPr>
        <w:pStyle w:val="Brdtekst"/>
        <w:keepNext/>
        <w:keepLines/>
        <w:widowControl/>
        <w:kinsoku w:val="0"/>
        <w:overflowPunct w:val="0"/>
        <w:ind w:left="528" w:right="651"/>
        <w:jc w:val="center"/>
        <w:rPr>
          <w:rFonts w:ascii="Book Antiqua" w:hAnsi="Book Antiqua" w:cs="Book Antiqua"/>
          <w:i/>
          <w:iCs/>
          <w:sz w:val="22"/>
          <w:szCs w:val="22"/>
          <w:lang w:val="en-GB"/>
        </w:rPr>
      </w:pPr>
    </w:p>
    <w:p w14:paraId="13095597" w14:textId="77777777" w:rsidR="00B21F40" w:rsidRPr="00D74247" w:rsidRDefault="00DB5783" w:rsidP="00B21F40">
      <w:pPr>
        <w:pStyle w:val="Overskrift1"/>
        <w:rPr>
          <w:sz w:val="22"/>
          <w:szCs w:val="22"/>
        </w:rPr>
      </w:pPr>
      <w:r w:rsidRPr="00D74247">
        <w:rPr>
          <w:sz w:val="22"/>
          <w:szCs w:val="22"/>
        </w:rPr>
        <w:t>Use of sub-processors</w:t>
      </w:r>
    </w:p>
    <w:p w14:paraId="68252FB6" w14:textId="77777777" w:rsidR="00B21F40" w:rsidRPr="00D74247" w:rsidRDefault="00000000" w:rsidP="00B21F40">
      <w:pPr>
        <w:pStyle w:val="Listeavsnitt"/>
        <w:keepNext/>
        <w:keepLines/>
        <w:widowControl/>
        <w:tabs>
          <w:tab w:val="left" w:pos="411"/>
        </w:tabs>
        <w:kinsoku w:val="0"/>
        <w:overflowPunct w:val="0"/>
        <w:spacing w:before="6" w:line="228" w:lineRule="auto"/>
        <w:ind w:right="117" w:firstLine="0"/>
        <w:rPr>
          <w:sz w:val="22"/>
          <w:szCs w:val="22"/>
          <w:lang w:val="en-GB"/>
        </w:rPr>
      </w:pPr>
    </w:p>
    <w:p w14:paraId="75A4393F" w14:textId="77777777" w:rsidR="00B21F40" w:rsidRDefault="00000000" w:rsidP="00B21F40">
      <w:pPr>
        <w:pStyle w:val="Listeavsnitt"/>
        <w:keepNext/>
        <w:keepLines/>
        <w:widowControl/>
        <w:numPr>
          <w:ilvl w:val="0"/>
          <w:numId w:val="7"/>
        </w:numPr>
        <w:tabs>
          <w:tab w:val="left" w:pos="411"/>
        </w:tabs>
        <w:kinsoku w:val="0"/>
        <w:overflowPunct w:val="0"/>
        <w:spacing w:before="6" w:line="228" w:lineRule="auto"/>
        <w:ind w:right="117"/>
        <w:rPr>
          <w:sz w:val="22"/>
          <w:szCs w:val="22"/>
          <w:lang w:val="en-GB"/>
        </w:rPr>
      </w:pPr>
    </w:p>
    <w:p w14:paraId="383527D0" w14:textId="77777777" w:rsidR="00795163" w:rsidRDefault="00000000" w:rsidP="00AF6121">
      <w:pPr>
        <w:pStyle w:val="Listeavsnitt"/>
        <w:keepNext/>
        <w:keepLines/>
        <w:widowControl/>
        <w:tabs>
          <w:tab w:val="left" w:pos="411"/>
        </w:tabs>
        <w:kinsoku w:val="0"/>
        <w:overflowPunct w:val="0"/>
        <w:spacing w:before="6" w:line="228" w:lineRule="auto"/>
        <w:ind w:right="117" w:firstLine="0"/>
        <w:rPr>
          <w:sz w:val="22"/>
          <w:szCs w:val="22"/>
          <w:lang w:val="en-GB"/>
        </w:rPr>
      </w:pPr>
    </w:p>
    <w:p w14:paraId="6A452F33" w14:textId="77777777" w:rsidR="00795163" w:rsidRDefault="00DB5783" w:rsidP="00BF345E">
      <w:pPr>
        <w:pStyle w:val="Listeavsnitt"/>
        <w:keepNext/>
        <w:keepLines/>
        <w:widowControl/>
        <w:tabs>
          <w:tab w:val="left" w:pos="411"/>
        </w:tabs>
        <w:kinsoku w:val="0"/>
        <w:overflowPunct w:val="0"/>
        <w:spacing w:before="6" w:line="228" w:lineRule="auto"/>
        <w:ind w:right="117" w:firstLine="0"/>
        <w:rPr>
          <w:sz w:val="22"/>
          <w:szCs w:val="22"/>
          <w:highlight w:val="yellow"/>
          <w:lang w:val="en-GB"/>
        </w:rPr>
      </w:pPr>
      <w:r>
        <w:rPr>
          <w:sz w:val="22"/>
          <w:szCs w:val="22"/>
          <w:highlight w:val="yellow"/>
          <w:lang w:val="en-GB"/>
        </w:rPr>
        <w:t>[</w:t>
      </w:r>
      <w:r w:rsidRPr="00BF345E">
        <w:rPr>
          <w:sz w:val="22"/>
          <w:szCs w:val="22"/>
          <w:highlight w:val="yellow"/>
          <w:lang w:val="en-GB"/>
        </w:rPr>
        <w:t xml:space="preserve">OPTION 1: SPECIFIC PRIOR AUTHORISATION The data importer shall not sub-contract any of its processing activities performed on behalf of the data exporter under these Clauses to a sub-processor without the prior specific written authorisation of the controller. The data importer shall submit the request for specific authorisation at least </w:t>
      </w:r>
      <w:r w:rsidRPr="00BF345E">
        <w:rPr>
          <w:b/>
          <w:bCs/>
          <w:sz w:val="22"/>
          <w:szCs w:val="22"/>
          <w:highlight w:val="yellow"/>
          <w:lang w:val="en-GB"/>
        </w:rPr>
        <w:t>[Specify time period]</w:t>
      </w:r>
      <w:r w:rsidRPr="00BF345E">
        <w:rPr>
          <w:sz w:val="22"/>
          <w:szCs w:val="22"/>
          <w:highlight w:val="yellow"/>
          <w:lang w:val="en-GB"/>
        </w:rPr>
        <w:t xml:space="preserve"> prior to the engagement of the sub-processor, together with the information necessary to enable the controller to decide on the authorisation. It shall inform the data exporter of such engagement. The list of subprocessors already authorised by the controller can be found in Annex III. The Parties shall keep Annex III up to date.</w:t>
      </w:r>
      <w:r>
        <w:rPr>
          <w:sz w:val="22"/>
          <w:szCs w:val="22"/>
          <w:highlight w:val="yellow"/>
          <w:lang w:val="en-GB"/>
        </w:rPr>
        <w:t>]</w:t>
      </w:r>
      <w:r w:rsidRPr="00BF345E">
        <w:rPr>
          <w:sz w:val="22"/>
          <w:szCs w:val="22"/>
          <w:highlight w:val="yellow"/>
          <w:lang w:val="en-GB"/>
        </w:rPr>
        <w:t xml:space="preserve"> </w:t>
      </w:r>
    </w:p>
    <w:p w14:paraId="7B30B328" w14:textId="77777777" w:rsidR="00BF345E" w:rsidRPr="00BF345E" w:rsidRDefault="00000000" w:rsidP="00BF345E">
      <w:pPr>
        <w:pStyle w:val="Listeavsnitt"/>
        <w:keepNext/>
        <w:keepLines/>
        <w:widowControl/>
        <w:tabs>
          <w:tab w:val="left" w:pos="411"/>
        </w:tabs>
        <w:kinsoku w:val="0"/>
        <w:overflowPunct w:val="0"/>
        <w:spacing w:before="6" w:line="228" w:lineRule="auto"/>
        <w:ind w:right="117" w:firstLine="0"/>
        <w:rPr>
          <w:sz w:val="22"/>
          <w:szCs w:val="22"/>
          <w:highlight w:val="yellow"/>
          <w:lang w:val="en-GB"/>
        </w:rPr>
      </w:pPr>
    </w:p>
    <w:p w14:paraId="1655FA7F" w14:textId="77777777" w:rsidR="00795163" w:rsidRPr="00BF345E" w:rsidRDefault="00DB5783" w:rsidP="00AF6121">
      <w:pPr>
        <w:pStyle w:val="Listeavsnitt"/>
        <w:keepNext/>
        <w:keepLines/>
        <w:widowControl/>
        <w:tabs>
          <w:tab w:val="left" w:pos="411"/>
        </w:tabs>
        <w:kinsoku w:val="0"/>
        <w:overflowPunct w:val="0"/>
        <w:spacing w:before="6" w:line="228" w:lineRule="auto"/>
        <w:ind w:right="117" w:firstLine="0"/>
        <w:rPr>
          <w:sz w:val="22"/>
          <w:szCs w:val="22"/>
          <w:highlight w:val="yellow"/>
          <w:lang w:val="en-GB"/>
        </w:rPr>
      </w:pPr>
      <w:r>
        <w:rPr>
          <w:sz w:val="22"/>
          <w:szCs w:val="22"/>
          <w:highlight w:val="yellow"/>
          <w:lang w:val="en-GB"/>
        </w:rPr>
        <w:t>[</w:t>
      </w:r>
      <w:r w:rsidRPr="00BF345E">
        <w:rPr>
          <w:sz w:val="22"/>
          <w:szCs w:val="22"/>
          <w:highlight w:val="yellow"/>
          <w:lang w:val="en-GB"/>
        </w:rPr>
        <w:t xml:space="preserve">OPTION 2: GENERAL WRITTEN AUTHORISATION The data importer has the controller’s general authorisation for the engagement of sub-processor(s) from an agreed list. The data importer shall specifically inform the controller in writing of any intended changes to that list through the addition or replacement of sub-processors at least </w:t>
      </w:r>
      <w:r w:rsidRPr="00BF345E">
        <w:rPr>
          <w:b/>
          <w:bCs/>
          <w:sz w:val="22"/>
          <w:szCs w:val="22"/>
          <w:highlight w:val="yellow"/>
          <w:lang w:val="en-GB"/>
        </w:rPr>
        <w:t>[Specify time period]</w:t>
      </w:r>
      <w:r w:rsidRPr="00BF345E">
        <w:rPr>
          <w:sz w:val="22"/>
          <w:szCs w:val="22"/>
          <w:highlight w:val="yellow"/>
          <w:lang w:val="en-GB"/>
        </w:rPr>
        <w:t xml:space="preserve"> in advance, thereby giving the controller sufficient time to be able to object to such changes prior to the engagement of the sub-processor(s). The data importer shall provide the controller with the information necessary to enable the controller to exercise its right to object. The data importer shall inform the data exporter of the engagement of the sub-processor(s).</w:t>
      </w:r>
      <w:r>
        <w:rPr>
          <w:sz w:val="22"/>
          <w:szCs w:val="22"/>
          <w:highlight w:val="yellow"/>
          <w:lang w:val="en-GB"/>
        </w:rPr>
        <w:t>]</w:t>
      </w:r>
    </w:p>
    <w:p w14:paraId="7B77A270" w14:textId="77777777" w:rsidR="00B21F40" w:rsidRPr="00BF345E" w:rsidRDefault="00000000" w:rsidP="00BF345E">
      <w:pPr>
        <w:keepNext/>
        <w:keepLines/>
        <w:widowControl/>
        <w:tabs>
          <w:tab w:val="left" w:pos="411"/>
        </w:tabs>
        <w:kinsoku w:val="0"/>
        <w:overflowPunct w:val="0"/>
        <w:spacing w:line="230" w:lineRule="auto"/>
        <w:ind w:right="117"/>
        <w:rPr>
          <w:w w:val="95"/>
          <w:lang w:val="en-GB"/>
        </w:rPr>
      </w:pPr>
    </w:p>
    <w:p w14:paraId="379FADC1" w14:textId="77777777" w:rsidR="00BF345E" w:rsidRDefault="00DB5783" w:rsidP="00BF345E">
      <w:pPr>
        <w:pStyle w:val="Listeavsnitt"/>
        <w:keepNext/>
        <w:keepLines/>
        <w:widowControl/>
        <w:numPr>
          <w:ilvl w:val="0"/>
          <w:numId w:val="7"/>
        </w:numPr>
        <w:tabs>
          <w:tab w:val="left" w:pos="411"/>
        </w:tabs>
        <w:kinsoku w:val="0"/>
        <w:overflowPunct w:val="0"/>
        <w:spacing w:line="230" w:lineRule="auto"/>
        <w:ind w:right="117"/>
        <w:rPr>
          <w:w w:val="95"/>
          <w:sz w:val="22"/>
          <w:szCs w:val="22"/>
          <w:lang w:val="en-GB"/>
        </w:rPr>
      </w:pPr>
      <w:bookmarkStart w:id="9" w:name="_bookmark37"/>
      <w:bookmarkStart w:id="10" w:name="_bookmark38"/>
      <w:bookmarkEnd w:id="9"/>
      <w:bookmarkEnd w:id="10"/>
      <w:r w:rsidRPr="00BF345E">
        <w:rPr>
          <w:w w:val="95"/>
          <w:sz w:val="22"/>
          <w:szCs w:val="22"/>
          <w:lang w:val="en-GB"/>
        </w:rPr>
        <w:lastRenderedPageBreak/>
        <w:t xml:space="preserve">Where the data importer engages a sub-processor to carry out specific processing activities (on behalf of the controller), it shall do so by way of a written contract that provides for, in substance, the same data protection obligations as those binding the data importer under these Clauses, including in terms of third-party beneficiary rights for data subjects. The Parties agree that, by complying with this Clause, the data importer fulfils its obligations under Clause 8.8. The data importer shall ensure that the sub-processor complies with the obligations to which the data importer is subject pursuant to these Clauses. </w:t>
      </w:r>
    </w:p>
    <w:p w14:paraId="03D9A3C0" w14:textId="77777777" w:rsidR="00BF345E" w:rsidRDefault="00000000" w:rsidP="00BF345E">
      <w:pPr>
        <w:pStyle w:val="Listeavsnitt"/>
        <w:keepNext/>
        <w:keepLines/>
        <w:widowControl/>
        <w:tabs>
          <w:tab w:val="left" w:pos="411"/>
        </w:tabs>
        <w:kinsoku w:val="0"/>
        <w:overflowPunct w:val="0"/>
        <w:spacing w:line="230" w:lineRule="auto"/>
        <w:ind w:right="117" w:firstLine="0"/>
        <w:rPr>
          <w:w w:val="95"/>
          <w:sz w:val="22"/>
          <w:szCs w:val="22"/>
          <w:lang w:val="en-GB"/>
        </w:rPr>
      </w:pPr>
    </w:p>
    <w:p w14:paraId="4F6BC009" w14:textId="77777777" w:rsidR="00BF345E" w:rsidRDefault="00DB5783" w:rsidP="00BF345E">
      <w:pPr>
        <w:pStyle w:val="Listeavsnitt"/>
        <w:keepNext/>
        <w:keepLines/>
        <w:widowControl/>
        <w:numPr>
          <w:ilvl w:val="0"/>
          <w:numId w:val="7"/>
        </w:numPr>
        <w:tabs>
          <w:tab w:val="left" w:pos="411"/>
        </w:tabs>
        <w:kinsoku w:val="0"/>
        <w:overflowPunct w:val="0"/>
        <w:spacing w:line="230" w:lineRule="auto"/>
        <w:ind w:right="117"/>
        <w:rPr>
          <w:w w:val="95"/>
          <w:sz w:val="22"/>
          <w:szCs w:val="22"/>
          <w:lang w:val="en-GB"/>
        </w:rPr>
      </w:pPr>
      <w:r w:rsidRPr="00BF345E">
        <w:rPr>
          <w:w w:val="95"/>
          <w:sz w:val="22"/>
          <w:szCs w:val="22"/>
          <w:lang w:val="en-GB"/>
        </w:rPr>
        <w:t xml:space="preserve">The data importer shall provide, at the data exporter’s or controller’s request, a copy of such a sub-processor agreement and any subsequent amendments. To the extent necessary to protect business secrets or other confidential information, including personal data, the data importer may redact the text of the agreement prior to sharing a copy. </w:t>
      </w:r>
    </w:p>
    <w:p w14:paraId="73B2F774" w14:textId="77777777" w:rsidR="00BF345E" w:rsidRPr="00BF345E" w:rsidRDefault="00000000" w:rsidP="00BF345E">
      <w:pPr>
        <w:pStyle w:val="Listeavsnitt"/>
        <w:rPr>
          <w:w w:val="95"/>
          <w:sz w:val="22"/>
          <w:szCs w:val="22"/>
          <w:lang w:val="en-GB"/>
        </w:rPr>
      </w:pPr>
    </w:p>
    <w:p w14:paraId="33CC0358" w14:textId="77777777" w:rsidR="00BF345E" w:rsidRDefault="00DB5783" w:rsidP="00BF345E">
      <w:pPr>
        <w:pStyle w:val="Listeavsnitt"/>
        <w:keepNext/>
        <w:keepLines/>
        <w:widowControl/>
        <w:numPr>
          <w:ilvl w:val="0"/>
          <w:numId w:val="7"/>
        </w:numPr>
        <w:tabs>
          <w:tab w:val="left" w:pos="411"/>
        </w:tabs>
        <w:kinsoku w:val="0"/>
        <w:overflowPunct w:val="0"/>
        <w:spacing w:line="230" w:lineRule="auto"/>
        <w:ind w:right="117"/>
        <w:rPr>
          <w:w w:val="95"/>
          <w:sz w:val="22"/>
          <w:szCs w:val="22"/>
          <w:lang w:val="en-GB"/>
        </w:rPr>
      </w:pPr>
      <w:r w:rsidRPr="00BF345E">
        <w:rPr>
          <w:w w:val="95"/>
          <w:sz w:val="22"/>
          <w:szCs w:val="22"/>
          <w:lang w:val="en-GB"/>
        </w:rPr>
        <w:t xml:space="preserve">The data importer shall remain fully responsible to the data exporter for the performance of the sub-processor’s obligations under its contract with the data importer. The data importer shall notify the data exporter of any failure by the sub-processor to fulfil its obligations under that contract. </w:t>
      </w:r>
    </w:p>
    <w:p w14:paraId="34A91785" w14:textId="77777777" w:rsidR="00BF345E" w:rsidRPr="00BF345E" w:rsidRDefault="00000000" w:rsidP="00BF345E">
      <w:pPr>
        <w:pStyle w:val="Listeavsnitt"/>
        <w:rPr>
          <w:w w:val="95"/>
          <w:sz w:val="22"/>
          <w:szCs w:val="22"/>
          <w:lang w:val="en-GB"/>
        </w:rPr>
      </w:pPr>
    </w:p>
    <w:p w14:paraId="55F806E8" w14:textId="77777777" w:rsidR="00B21F40" w:rsidRPr="00BF345E" w:rsidRDefault="00DB5783" w:rsidP="00BF345E">
      <w:pPr>
        <w:pStyle w:val="Listeavsnitt"/>
        <w:keepNext/>
        <w:keepLines/>
        <w:widowControl/>
        <w:numPr>
          <w:ilvl w:val="0"/>
          <w:numId w:val="7"/>
        </w:numPr>
        <w:tabs>
          <w:tab w:val="left" w:pos="411"/>
        </w:tabs>
        <w:kinsoku w:val="0"/>
        <w:overflowPunct w:val="0"/>
        <w:spacing w:line="230" w:lineRule="auto"/>
        <w:ind w:right="117"/>
        <w:rPr>
          <w:w w:val="95"/>
          <w:sz w:val="22"/>
          <w:szCs w:val="22"/>
          <w:lang w:val="en-GB"/>
        </w:rPr>
      </w:pPr>
      <w:r w:rsidRPr="00BF345E">
        <w:rPr>
          <w:w w:val="95"/>
          <w:sz w:val="22"/>
          <w:szCs w:val="22"/>
          <w:lang w:val="en-GB"/>
        </w:rPr>
        <w:lastRenderedPageBreak/>
        <w:t>The data importer shall agree a third-party beneficiary clause with the sub-processor whereby – in the event the data importer has factually disappeared, ceased to exist in law or has become insolvent – the data exporter shall have the right to terminate the sub-processor contract and to instruct the sub-processor to erase or return the personal data.</w:t>
      </w:r>
    </w:p>
    <w:p w14:paraId="272DD7F6" w14:textId="77777777" w:rsidR="00B21F40" w:rsidRPr="00D74247" w:rsidRDefault="00000000" w:rsidP="00B21F40">
      <w:pPr>
        <w:pStyle w:val="Brdtekst"/>
        <w:keepNext/>
        <w:keepLines/>
        <w:widowControl/>
        <w:kinsoku w:val="0"/>
        <w:overflowPunct w:val="0"/>
        <w:rPr>
          <w:sz w:val="22"/>
          <w:szCs w:val="22"/>
          <w:lang w:val="en-GB"/>
        </w:rPr>
      </w:pPr>
    </w:p>
    <w:p w14:paraId="24C2BE81" w14:textId="77777777" w:rsidR="00B21F40" w:rsidRPr="00D74247" w:rsidRDefault="00DB5783" w:rsidP="00B21F40">
      <w:pPr>
        <w:pStyle w:val="Brdtekst"/>
        <w:keepNext/>
        <w:keepLines/>
        <w:widowControl/>
        <w:kinsoku w:val="0"/>
        <w:overflowPunct w:val="0"/>
        <w:spacing w:before="96"/>
        <w:ind w:left="529" w:right="651"/>
        <w:jc w:val="center"/>
        <w:rPr>
          <w:rFonts w:ascii="Book Antiqua" w:hAnsi="Book Antiqua" w:cs="Book Antiqua"/>
          <w:i/>
          <w:iCs/>
          <w:sz w:val="22"/>
          <w:szCs w:val="22"/>
          <w:lang w:val="en-GB"/>
        </w:rPr>
      </w:pPr>
      <w:bookmarkStart w:id="11" w:name="_bookmark40"/>
      <w:bookmarkEnd w:id="11"/>
      <w:r w:rsidRPr="00D74247">
        <w:rPr>
          <w:rFonts w:ascii="Book Antiqua" w:hAnsi="Book Antiqua" w:cs="Book Antiqua"/>
          <w:i/>
          <w:iCs/>
          <w:sz w:val="22"/>
          <w:szCs w:val="22"/>
          <w:lang w:val="en-GB"/>
        </w:rPr>
        <w:t>Clause 10</w:t>
      </w:r>
    </w:p>
    <w:p w14:paraId="5E130EF0" w14:textId="77777777" w:rsidR="00B21F40" w:rsidRPr="00D74247" w:rsidRDefault="00000000" w:rsidP="00B21F40">
      <w:pPr>
        <w:pStyle w:val="Brdtekst"/>
        <w:keepNext/>
        <w:keepLines/>
        <w:widowControl/>
        <w:kinsoku w:val="0"/>
        <w:overflowPunct w:val="0"/>
        <w:spacing w:before="2"/>
        <w:rPr>
          <w:rFonts w:ascii="Book Antiqua" w:hAnsi="Book Antiqua" w:cs="Book Antiqua"/>
          <w:i/>
          <w:iCs/>
          <w:sz w:val="22"/>
          <w:szCs w:val="22"/>
          <w:lang w:val="en-GB"/>
        </w:rPr>
      </w:pPr>
    </w:p>
    <w:p w14:paraId="1C30F03F" w14:textId="77777777" w:rsidR="00B21F40" w:rsidRPr="00BF345E" w:rsidRDefault="00DB5783" w:rsidP="00BF345E">
      <w:pPr>
        <w:pStyle w:val="Overskrift1"/>
        <w:rPr>
          <w:sz w:val="22"/>
          <w:szCs w:val="22"/>
        </w:rPr>
      </w:pPr>
      <w:r w:rsidRPr="00D74247">
        <w:rPr>
          <w:sz w:val="22"/>
          <w:szCs w:val="22"/>
        </w:rPr>
        <w:t>Data subject rights</w:t>
      </w:r>
    </w:p>
    <w:p w14:paraId="1C7D594F" w14:textId="77777777" w:rsidR="00BF345E" w:rsidRDefault="00DB5783" w:rsidP="00BF345E">
      <w:pPr>
        <w:pStyle w:val="Listeavsnitt"/>
        <w:keepNext/>
        <w:keepLines/>
        <w:widowControl/>
        <w:numPr>
          <w:ilvl w:val="0"/>
          <w:numId w:val="6"/>
        </w:numPr>
        <w:tabs>
          <w:tab w:val="left" w:pos="411"/>
        </w:tabs>
        <w:kinsoku w:val="0"/>
        <w:overflowPunct w:val="0"/>
        <w:spacing w:before="195" w:line="230" w:lineRule="auto"/>
        <w:rPr>
          <w:w w:val="95"/>
          <w:sz w:val="22"/>
          <w:szCs w:val="22"/>
          <w:lang w:val="en-GB"/>
        </w:rPr>
      </w:pPr>
      <w:bookmarkStart w:id="12" w:name="_bookmark42"/>
      <w:bookmarkEnd w:id="12"/>
      <w:r w:rsidRPr="00BF345E">
        <w:rPr>
          <w:w w:val="95"/>
          <w:sz w:val="22"/>
          <w:szCs w:val="22"/>
          <w:lang w:val="en-GB"/>
        </w:rPr>
        <w:t xml:space="preserve">The data importer shall promptly notify the data exporter and, where appropriate, the controller of any request it has received from a data subject, without responding to that request unless it has been authorised to do so by the controller. </w:t>
      </w:r>
    </w:p>
    <w:p w14:paraId="0FD7FCED" w14:textId="77777777" w:rsidR="00BF345E" w:rsidRDefault="00DB5783" w:rsidP="00BF345E">
      <w:pPr>
        <w:pStyle w:val="Listeavsnitt"/>
        <w:keepNext/>
        <w:keepLines/>
        <w:widowControl/>
        <w:numPr>
          <w:ilvl w:val="0"/>
          <w:numId w:val="6"/>
        </w:numPr>
        <w:tabs>
          <w:tab w:val="left" w:pos="411"/>
        </w:tabs>
        <w:kinsoku w:val="0"/>
        <w:overflowPunct w:val="0"/>
        <w:spacing w:before="195" w:line="230" w:lineRule="auto"/>
        <w:rPr>
          <w:w w:val="95"/>
          <w:sz w:val="22"/>
          <w:szCs w:val="22"/>
          <w:lang w:val="en-GB"/>
        </w:rPr>
      </w:pPr>
      <w:r w:rsidRPr="00BF345E">
        <w:rPr>
          <w:w w:val="95"/>
          <w:sz w:val="22"/>
          <w:szCs w:val="22"/>
          <w:lang w:val="en-GB"/>
        </w:rPr>
        <w:t xml:space="preserve">The data importer shall assist, where appropriate in cooperation with the data exporter, the controller in fulfilling its obligations to respond to data subjects’ requests for the exercise of their rights under Regulation (EU) 2016/679 or Regulation (EU) 2018/1725, as applicable. In this regard, the Parties shall set out in Annex II the appropriate technical and organisational measures, taking into account the nature of the processing, by which the assistance shall be provided, as well as the scope and the extent of the assistance required. </w:t>
      </w:r>
    </w:p>
    <w:p w14:paraId="6C0EBFAD" w14:textId="77777777" w:rsidR="00B21F40" w:rsidRPr="00BF345E" w:rsidRDefault="00DB5783" w:rsidP="00BF345E">
      <w:pPr>
        <w:pStyle w:val="Listeavsnitt"/>
        <w:keepNext/>
        <w:keepLines/>
        <w:widowControl/>
        <w:numPr>
          <w:ilvl w:val="0"/>
          <w:numId w:val="6"/>
        </w:numPr>
        <w:tabs>
          <w:tab w:val="left" w:pos="411"/>
        </w:tabs>
        <w:kinsoku w:val="0"/>
        <w:overflowPunct w:val="0"/>
        <w:spacing w:before="195" w:line="230" w:lineRule="auto"/>
        <w:rPr>
          <w:w w:val="95"/>
          <w:sz w:val="22"/>
          <w:szCs w:val="22"/>
          <w:lang w:val="en-GB"/>
        </w:rPr>
      </w:pPr>
      <w:r w:rsidRPr="00BF345E">
        <w:rPr>
          <w:w w:val="95"/>
          <w:sz w:val="22"/>
          <w:szCs w:val="22"/>
          <w:lang w:val="en-GB"/>
        </w:rPr>
        <w:t>In fulfilling its obligations under paragraphs (a) and (b), the data importer shall comply with the instructions from the controller, as communicated by the data exporter</w:t>
      </w:r>
    </w:p>
    <w:p w14:paraId="0CDC36CD" w14:textId="77777777" w:rsidR="00B21F40" w:rsidRPr="00D74247" w:rsidRDefault="00000000" w:rsidP="00B21F40">
      <w:pPr>
        <w:pStyle w:val="Brdtekst"/>
        <w:keepNext/>
        <w:keepLines/>
        <w:widowControl/>
        <w:kinsoku w:val="0"/>
        <w:overflowPunct w:val="0"/>
        <w:spacing w:before="8"/>
        <w:rPr>
          <w:sz w:val="22"/>
          <w:szCs w:val="22"/>
          <w:lang w:val="en-GB"/>
        </w:rPr>
      </w:pPr>
    </w:p>
    <w:p w14:paraId="772F2020" w14:textId="77777777" w:rsidR="00B21F40" w:rsidRPr="00D74247" w:rsidRDefault="00DB5783" w:rsidP="00B21F40">
      <w:pPr>
        <w:pStyle w:val="Brdtekst"/>
        <w:keepNext/>
        <w:keepLines/>
        <w:widowControl/>
        <w:kinsoku w:val="0"/>
        <w:overflowPunct w:val="0"/>
        <w:ind w:left="634" w:right="643"/>
        <w:jc w:val="center"/>
        <w:rPr>
          <w:rFonts w:ascii="Book Antiqua" w:hAnsi="Book Antiqua" w:cs="Book Antiqua"/>
          <w:i/>
          <w:iCs/>
          <w:w w:val="95"/>
          <w:sz w:val="22"/>
          <w:szCs w:val="22"/>
          <w:lang w:val="en-GB"/>
        </w:rPr>
      </w:pPr>
      <w:r w:rsidRPr="00D74247">
        <w:rPr>
          <w:rFonts w:ascii="Book Antiqua" w:hAnsi="Book Antiqua" w:cs="Book Antiqua"/>
          <w:i/>
          <w:iCs/>
          <w:w w:val="95"/>
          <w:sz w:val="22"/>
          <w:szCs w:val="22"/>
          <w:lang w:val="en-GB"/>
        </w:rPr>
        <w:t>Clause</w:t>
      </w:r>
      <w:r w:rsidRPr="00D74247">
        <w:rPr>
          <w:rFonts w:ascii="Book Antiqua" w:hAnsi="Book Antiqua" w:cs="Book Antiqua"/>
          <w:i/>
          <w:iCs/>
          <w:spacing w:val="-25"/>
          <w:w w:val="95"/>
          <w:sz w:val="22"/>
          <w:szCs w:val="22"/>
          <w:lang w:val="en-GB"/>
        </w:rPr>
        <w:t xml:space="preserve"> </w:t>
      </w:r>
      <w:r w:rsidRPr="00D74247">
        <w:rPr>
          <w:rFonts w:ascii="Book Antiqua" w:hAnsi="Book Antiqua" w:cs="Book Antiqua"/>
          <w:i/>
          <w:iCs/>
          <w:w w:val="95"/>
          <w:sz w:val="22"/>
          <w:szCs w:val="22"/>
          <w:lang w:val="en-GB"/>
        </w:rPr>
        <w:t>11</w:t>
      </w:r>
    </w:p>
    <w:p w14:paraId="65F05AAB" w14:textId="77777777" w:rsidR="00B21F40" w:rsidRPr="00D74247" w:rsidRDefault="00000000" w:rsidP="00B21F40">
      <w:pPr>
        <w:pStyle w:val="Brdtekst"/>
        <w:keepNext/>
        <w:keepLines/>
        <w:widowControl/>
        <w:kinsoku w:val="0"/>
        <w:overflowPunct w:val="0"/>
        <w:spacing w:before="4"/>
        <w:rPr>
          <w:rFonts w:ascii="Book Antiqua" w:hAnsi="Book Antiqua" w:cs="Book Antiqua"/>
          <w:i/>
          <w:iCs/>
          <w:sz w:val="22"/>
          <w:szCs w:val="22"/>
          <w:lang w:val="en-GB"/>
        </w:rPr>
      </w:pPr>
    </w:p>
    <w:p w14:paraId="50D33374" w14:textId="77777777" w:rsidR="00B21F40" w:rsidRPr="00D74247" w:rsidRDefault="00DB5783" w:rsidP="00B21F40">
      <w:pPr>
        <w:pStyle w:val="Overskrift1"/>
        <w:rPr>
          <w:sz w:val="22"/>
          <w:szCs w:val="22"/>
        </w:rPr>
      </w:pPr>
      <w:r w:rsidRPr="00D74247">
        <w:rPr>
          <w:sz w:val="22"/>
          <w:szCs w:val="22"/>
        </w:rPr>
        <w:t>Redress</w:t>
      </w:r>
    </w:p>
    <w:p w14:paraId="5169C11B" w14:textId="77777777" w:rsidR="00B21F40" w:rsidRPr="00D74247" w:rsidRDefault="00DB5783" w:rsidP="00B21F40">
      <w:pPr>
        <w:pStyle w:val="Listeavsnitt"/>
        <w:keepNext/>
        <w:keepLines/>
        <w:widowControl/>
        <w:numPr>
          <w:ilvl w:val="0"/>
          <w:numId w:val="5"/>
        </w:numPr>
        <w:tabs>
          <w:tab w:val="left" w:pos="396"/>
        </w:tabs>
        <w:kinsoku w:val="0"/>
        <w:overflowPunct w:val="0"/>
        <w:spacing w:before="191" w:line="230" w:lineRule="auto"/>
        <w:rPr>
          <w:sz w:val="22"/>
          <w:szCs w:val="22"/>
          <w:lang w:val="en-GB"/>
        </w:rPr>
      </w:pPr>
      <w:r w:rsidRPr="00D74247">
        <w:rPr>
          <w:w w:val="95"/>
          <w:sz w:val="22"/>
          <w:szCs w:val="22"/>
          <w:lang w:val="en-GB"/>
        </w:rPr>
        <w:t>The</w:t>
      </w:r>
      <w:r w:rsidRPr="00D74247">
        <w:rPr>
          <w:spacing w:val="-15"/>
          <w:w w:val="95"/>
          <w:sz w:val="22"/>
          <w:szCs w:val="22"/>
          <w:lang w:val="en-GB"/>
        </w:rPr>
        <w:t xml:space="preserve"> </w:t>
      </w:r>
      <w:r w:rsidRPr="00D74247">
        <w:rPr>
          <w:w w:val="95"/>
          <w:sz w:val="22"/>
          <w:szCs w:val="22"/>
          <w:lang w:val="en-GB"/>
        </w:rPr>
        <w:t>data</w:t>
      </w:r>
      <w:r w:rsidRPr="00D74247">
        <w:rPr>
          <w:spacing w:val="-15"/>
          <w:w w:val="95"/>
          <w:sz w:val="22"/>
          <w:szCs w:val="22"/>
          <w:lang w:val="en-GB"/>
        </w:rPr>
        <w:t xml:space="preserve"> </w:t>
      </w:r>
      <w:r w:rsidRPr="00D74247">
        <w:rPr>
          <w:w w:val="95"/>
          <w:sz w:val="22"/>
          <w:szCs w:val="22"/>
          <w:lang w:val="en-GB"/>
        </w:rPr>
        <w:t>importer</w:t>
      </w:r>
      <w:r w:rsidRPr="00D74247">
        <w:rPr>
          <w:spacing w:val="-15"/>
          <w:w w:val="95"/>
          <w:sz w:val="22"/>
          <w:szCs w:val="22"/>
          <w:lang w:val="en-GB"/>
        </w:rPr>
        <w:t xml:space="preserve"> </w:t>
      </w:r>
      <w:r w:rsidRPr="00D74247">
        <w:rPr>
          <w:w w:val="95"/>
          <w:sz w:val="22"/>
          <w:szCs w:val="22"/>
          <w:lang w:val="en-GB"/>
        </w:rPr>
        <w:t>shall</w:t>
      </w:r>
      <w:r w:rsidRPr="00D74247">
        <w:rPr>
          <w:spacing w:val="-14"/>
          <w:w w:val="95"/>
          <w:sz w:val="22"/>
          <w:szCs w:val="22"/>
          <w:lang w:val="en-GB"/>
        </w:rPr>
        <w:t xml:space="preserve"> </w:t>
      </w:r>
      <w:r w:rsidRPr="00D74247">
        <w:rPr>
          <w:w w:val="95"/>
          <w:sz w:val="22"/>
          <w:szCs w:val="22"/>
          <w:lang w:val="en-GB"/>
        </w:rPr>
        <w:t>inform</w:t>
      </w:r>
      <w:r w:rsidRPr="00D74247">
        <w:rPr>
          <w:spacing w:val="-14"/>
          <w:w w:val="95"/>
          <w:sz w:val="22"/>
          <w:szCs w:val="22"/>
          <w:lang w:val="en-GB"/>
        </w:rPr>
        <w:t xml:space="preserve"> </w:t>
      </w:r>
      <w:r w:rsidRPr="00D74247">
        <w:rPr>
          <w:w w:val="95"/>
          <w:sz w:val="22"/>
          <w:szCs w:val="22"/>
          <w:lang w:val="en-GB"/>
        </w:rPr>
        <w:t>data</w:t>
      </w:r>
      <w:r w:rsidRPr="00D74247">
        <w:rPr>
          <w:spacing w:val="-15"/>
          <w:w w:val="95"/>
          <w:sz w:val="22"/>
          <w:szCs w:val="22"/>
          <w:lang w:val="en-GB"/>
        </w:rPr>
        <w:t xml:space="preserve"> </w:t>
      </w:r>
      <w:r w:rsidRPr="00D74247">
        <w:rPr>
          <w:w w:val="95"/>
          <w:sz w:val="22"/>
          <w:szCs w:val="22"/>
          <w:lang w:val="en-GB"/>
        </w:rPr>
        <w:t>subjects</w:t>
      </w:r>
      <w:r w:rsidRPr="00D74247">
        <w:rPr>
          <w:spacing w:val="-14"/>
          <w:w w:val="95"/>
          <w:sz w:val="22"/>
          <w:szCs w:val="22"/>
          <w:lang w:val="en-GB"/>
        </w:rPr>
        <w:t xml:space="preserve"> </w:t>
      </w:r>
      <w:r w:rsidRPr="00D74247">
        <w:rPr>
          <w:w w:val="95"/>
          <w:sz w:val="22"/>
          <w:szCs w:val="22"/>
          <w:lang w:val="en-GB"/>
        </w:rPr>
        <w:t>in</w:t>
      </w:r>
      <w:r w:rsidRPr="00D74247">
        <w:rPr>
          <w:spacing w:val="-15"/>
          <w:w w:val="95"/>
          <w:sz w:val="22"/>
          <w:szCs w:val="22"/>
          <w:lang w:val="en-GB"/>
        </w:rPr>
        <w:t xml:space="preserve"> </w:t>
      </w:r>
      <w:r w:rsidRPr="00D74247">
        <w:rPr>
          <w:w w:val="95"/>
          <w:sz w:val="22"/>
          <w:szCs w:val="22"/>
          <w:lang w:val="en-GB"/>
        </w:rPr>
        <w:t>a</w:t>
      </w:r>
      <w:r w:rsidRPr="00D74247">
        <w:rPr>
          <w:spacing w:val="-14"/>
          <w:w w:val="95"/>
          <w:sz w:val="22"/>
          <w:szCs w:val="22"/>
          <w:lang w:val="en-GB"/>
        </w:rPr>
        <w:t xml:space="preserve"> </w:t>
      </w:r>
      <w:r w:rsidRPr="00D74247">
        <w:rPr>
          <w:w w:val="95"/>
          <w:sz w:val="22"/>
          <w:szCs w:val="22"/>
          <w:lang w:val="en-GB"/>
        </w:rPr>
        <w:t>transparent</w:t>
      </w:r>
      <w:r w:rsidRPr="00D74247">
        <w:rPr>
          <w:spacing w:val="-14"/>
          <w:w w:val="95"/>
          <w:sz w:val="22"/>
          <w:szCs w:val="22"/>
          <w:lang w:val="en-GB"/>
        </w:rPr>
        <w:t xml:space="preserve"> </w:t>
      </w:r>
      <w:r w:rsidRPr="00D74247">
        <w:rPr>
          <w:w w:val="95"/>
          <w:sz w:val="22"/>
          <w:szCs w:val="22"/>
          <w:lang w:val="en-GB"/>
        </w:rPr>
        <w:t>and</w:t>
      </w:r>
      <w:r w:rsidRPr="00D74247">
        <w:rPr>
          <w:spacing w:val="-14"/>
          <w:w w:val="95"/>
          <w:sz w:val="22"/>
          <w:szCs w:val="22"/>
          <w:lang w:val="en-GB"/>
        </w:rPr>
        <w:t xml:space="preserve"> </w:t>
      </w:r>
      <w:r w:rsidRPr="00D74247">
        <w:rPr>
          <w:w w:val="95"/>
          <w:sz w:val="22"/>
          <w:szCs w:val="22"/>
          <w:lang w:val="en-GB"/>
        </w:rPr>
        <w:t>easily</w:t>
      </w:r>
      <w:r w:rsidRPr="00D74247">
        <w:rPr>
          <w:spacing w:val="-15"/>
          <w:w w:val="95"/>
          <w:sz w:val="22"/>
          <w:szCs w:val="22"/>
          <w:lang w:val="en-GB"/>
        </w:rPr>
        <w:t xml:space="preserve"> </w:t>
      </w:r>
      <w:r w:rsidRPr="00D74247">
        <w:rPr>
          <w:w w:val="95"/>
          <w:sz w:val="22"/>
          <w:szCs w:val="22"/>
          <w:lang w:val="en-GB"/>
        </w:rPr>
        <w:t>accessible</w:t>
      </w:r>
      <w:r w:rsidRPr="00D74247">
        <w:rPr>
          <w:spacing w:val="-14"/>
          <w:w w:val="95"/>
          <w:sz w:val="22"/>
          <w:szCs w:val="22"/>
          <w:lang w:val="en-GB"/>
        </w:rPr>
        <w:t xml:space="preserve"> </w:t>
      </w:r>
      <w:r w:rsidRPr="00D74247">
        <w:rPr>
          <w:w w:val="95"/>
          <w:sz w:val="22"/>
          <w:szCs w:val="22"/>
          <w:lang w:val="en-GB"/>
        </w:rPr>
        <w:t>format,</w:t>
      </w:r>
      <w:r w:rsidRPr="00D74247">
        <w:rPr>
          <w:spacing w:val="-15"/>
          <w:w w:val="95"/>
          <w:sz w:val="22"/>
          <w:szCs w:val="22"/>
          <w:lang w:val="en-GB"/>
        </w:rPr>
        <w:t xml:space="preserve"> </w:t>
      </w:r>
      <w:r w:rsidRPr="00D74247">
        <w:rPr>
          <w:w w:val="95"/>
          <w:sz w:val="22"/>
          <w:szCs w:val="22"/>
          <w:lang w:val="en-GB"/>
        </w:rPr>
        <w:t>through</w:t>
      </w:r>
      <w:r w:rsidRPr="00D74247">
        <w:rPr>
          <w:spacing w:val="-14"/>
          <w:w w:val="95"/>
          <w:sz w:val="22"/>
          <w:szCs w:val="22"/>
          <w:lang w:val="en-GB"/>
        </w:rPr>
        <w:t xml:space="preserve"> </w:t>
      </w:r>
      <w:r w:rsidRPr="00D74247">
        <w:rPr>
          <w:w w:val="95"/>
          <w:sz w:val="22"/>
          <w:szCs w:val="22"/>
          <w:lang w:val="en-GB"/>
        </w:rPr>
        <w:t>individual</w:t>
      </w:r>
      <w:r w:rsidRPr="00D74247">
        <w:rPr>
          <w:spacing w:val="-15"/>
          <w:w w:val="95"/>
          <w:sz w:val="22"/>
          <w:szCs w:val="22"/>
          <w:lang w:val="en-GB"/>
        </w:rPr>
        <w:t xml:space="preserve"> </w:t>
      </w:r>
      <w:r w:rsidRPr="00D74247">
        <w:rPr>
          <w:w w:val="95"/>
          <w:sz w:val="22"/>
          <w:szCs w:val="22"/>
          <w:lang w:val="en-GB"/>
        </w:rPr>
        <w:t>notice</w:t>
      </w:r>
      <w:r w:rsidRPr="00D74247">
        <w:rPr>
          <w:spacing w:val="-15"/>
          <w:w w:val="95"/>
          <w:sz w:val="22"/>
          <w:szCs w:val="22"/>
          <w:lang w:val="en-GB"/>
        </w:rPr>
        <w:t xml:space="preserve"> </w:t>
      </w:r>
      <w:r w:rsidRPr="00D74247">
        <w:rPr>
          <w:w w:val="95"/>
          <w:sz w:val="22"/>
          <w:szCs w:val="22"/>
          <w:lang w:val="en-GB"/>
        </w:rPr>
        <w:t>or on</w:t>
      </w:r>
      <w:r w:rsidRPr="00D74247">
        <w:rPr>
          <w:spacing w:val="-15"/>
          <w:w w:val="95"/>
          <w:sz w:val="22"/>
          <w:szCs w:val="22"/>
          <w:lang w:val="en-GB"/>
        </w:rPr>
        <w:t xml:space="preserve"> </w:t>
      </w:r>
      <w:r w:rsidRPr="00D74247">
        <w:rPr>
          <w:w w:val="95"/>
          <w:sz w:val="22"/>
          <w:szCs w:val="22"/>
          <w:lang w:val="en-GB"/>
        </w:rPr>
        <w:t>its</w:t>
      </w:r>
      <w:r w:rsidRPr="00D74247">
        <w:rPr>
          <w:spacing w:val="-14"/>
          <w:w w:val="95"/>
          <w:sz w:val="22"/>
          <w:szCs w:val="22"/>
          <w:lang w:val="en-GB"/>
        </w:rPr>
        <w:t xml:space="preserve"> </w:t>
      </w:r>
      <w:r w:rsidRPr="00D74247">
        <w:rPr>
          <w:w w:val="95"/>
          <w:sz w:val="22"/>
          <w:szCs w:val="22"/>
          <w:lang w:val="en-GB"/>
        </w:rPr>
        <w:t>website,</w:t>
      </w:r>
      <w:r w:rsidRPr="00D74247">
        <w:rPr>
          <w:spacing w:val="-16"/>
          <w:w w:val="95"/>
          <w:sz w:val="22"/>
          <w:szCs w:val="22"/>
          <w:lang w:val="en-GB"/>
        </w:rPr>
        <w:t xml:space="preserve"> </w:t>
      </w:r>
      <w:r w:rsidRPr="00D74247">
        <w:rPr>
          <w:w w:val="95"/>
          <w:sz w:val="22"/>
          <w:szCs w:val="22"/>
          <w:lang w:val="en-GB"/>
        </w:rPr>
        <w:t>of</w:t>
      </w:r>
      <w:r w:rsidRPr="00D74247">
        <w:rPr>
          <w:spacing w:val="-16"/>
          <w:w w:val="95"/>
          <w:sz w:val="22"/>
          <w:szCs w:val="22"/>
          <w:lang w:val="en-GB"/>
        </w:rPr>
        <w:t xml:space="preserve"> </w:t>
      </w:r>
      <w:r w:rsidRPr="00D74247">
        <w:rPr>
          <w:w w:val="95"/>
          <w:sz w:val="22"/>
          <w:szCs w:val="22"/>
          <w:lang w:val="en-GB"/>
        </w:rPr>
        <w:t>a</w:t>
      </w:r>
      <w:r w:rsidRPr="00D74247">
        <w:rPr>
          <w:spacing w:val="-14"/>
          <w:w w:val="95"/>
          <w:sz w:val="22"/>
          <w:szCs w:val="22"/>
          <w:lang w:val="en-GB"/>
        </w:rPr>
        <w:t xml:space="preserve"> </w:t>
      </w:r>
      <w:r w:rsidRPr="00D74247">
        <w:rPr>
          <w:w w:val="95"/>
          <w:sz w:val="22"/>
          <w:szCs w:val="22"/>
          <w:lang w:val="en-GB"/>
        </w:rPr>
        <w:t>contact</w:t>
      </w:r>
      <w:r w:rsidRPr="00D74247">
        <w:rPr>
          <w:spacing w:val="-15"/>
          <w:w w:val="95"/>
          <w:sz w:val="22"/>
          <w:szCs w:val="22"/>
          <w:lang w:val="en-GB"/>
        </w:rPr>
        <w:t xml:space="preserve"> </w:t>
      </w:r>
      <w:r w:rsidRPr="00D74247">
        <w:rPr>
          <w:w w:val="95"/>
          <w:sz w:val="22"/>
          <w:szCs w:val="22"/>
          <w:lang w:val="en-GB"/>
        </w:rPr>
        <w:t>point</w:t>
      </w:r>
      <w:r w:rsidRPr="00D74247">
        <w:rPr>
          <w:spacing w:val="-14"/>
          <w:w w:val="95"/>
          <w:sz w:val="22"/>
          <w:szCs w:val="22"/>
          <w:lang w:val="en-GB"/>
        </w:rPr>
        <w:t xml:space="preserve"> </w:t>
      </w:r>
      <w:r w:rsidRPr="00D74247">
        <w:rPr>
          <w:w w:val="95"/>
          <w:sz w:val="22"/>
          <w:szCs w:val="22"/>
          <w:lang w:val="en-GB"/>
        </w:rPr>
        <w:t>authorised</w:t>
      </w:r>
      <w:r w:rsidRPr="00D74247">
        <w:rPr>
          <w:spacing w:val="-14"/>
          <w:w w:val="95"/>
          <w:sz w:val="22"/>
          <w:szCs w:val="22"/>
          <w:lang w:val="en-GB"/>
        </w:rPr>
        <w:t xml:space="preserve"> </w:t>
      </w:r>
      <w:r w:rsidRPr="00D74247">
        <w:rPr>
          <w:w w:val="95"/>
          <w:sz w:val="22"/>
          <w:szCs w:val="22"/>
          <w:lang w:val="en-GB"/>
        </w:rPr>
        <w:t>to</w:t>
      </w:r>
      <w:r w:rsidRPr="00D74247">
        <w:rPr>
          <w:spacing w:val="-16"/>
          <w:w w:val="95"/>
          <w:sz w:val="22"/>
          <w:szCs w:val="22"/>
          <w:lang w:val="en-GB"/>
        </w:rPr>
        <w:t xml:space="preserve"> </w:t>
      </w:r>
      <w:r w:rsidRPr="00D74247">
        <w:rPr>
          <w:w w:val="95"/>
          <w:sz w:val="22"/>
          <w:szCs w:val="22"/>
          <w:lang w:val="en-GB"/>
        </w:rPr>
        <w:t>handle</w:t>
      </w:r>
      <w:r w:rsidRPr="00D74247">
        <w:rPr>
          <w:spacing w:val="-14"/>
          <w:w w:val="95"/>
          <w:sz w:val="22"/>
          <w:szCs w:val="22"/>
          <w:lang w:val="en-GB"/>
        </w:rPr>
        <w:t xml:space="preserve"> </w:t>
      </w:r>
      <w:r w:rsidRPr="00D74247">
        <w:rPr>
          <w:w w:val="95"/>
          <w:sz w:val="22"/>
          <w:szCs w:val="22"/>
          <w:lang w:val="en-GB"/>
        </w:rPr>
        <w:t>complaints.</w:t>
      </w:r>
      <w:r w:rsidRPr="00D74247">
        <w:rPr>
          <w:spacing w:val="-15"/>
          <w:w w:val="95"/>
          <w:sz w:val="22"/>
          <w:szCs w:val="22"/>
          <w:lang w:val="en-GB"/>
        </w:rPr>
        <w:t xml:space="preserve"> </w:t>
      </w:r>
      <w:r w:rsidRPr="00D74247">
        <w:rPr>
          <w:w w:val="95"/>
          <w:sz w:val="22"/>
          <w:szCs w:val="22"/>
          <w:lang w:val="en-GB"/>
        </w:rPr>
        <w:t>It</w:t>
      </w:r>
      <w:r w:rsidRPr="00D74247">
        <w:rPr>
          <w:spacing w:val="-14"/>
          <w:w w:val="95"/>
          <w:sz w:val="22"/>
          <w:szCs w:val="22"/>
          <w:lang w:val="en-GB"/>
        </w:rPr>
        <w:t xml:space="preserve"> </w:t>
      </w:r>
      <w:r w:rsidRPr="00D74247">
        <w:rPr>
          <w:w w:val="95"/>
          <w:sz w:val="22"/>
          <w:szCs w:val="22"/>
          <w:lang w:val="en-GB"/>
        </w:rPr>
        <w:t>shall</w:t>
      </w:r>
      <w:r w:rsidRPr="00D74247">
        <w:rPr>
          <w:spacing w:val="-14"/>
          <w:w w:val="95"/>
          <w:sz w:val="22"/>
          <w:szCs w:val="22"/>
          <w:lang w:val="en-GB"/>
        </w:rPr>
        <w:t xml:space="preserve"> </w:t>
      </w:r>
      <w:r w:rsidRPr="00D74247">
        <w:rPr>
          <w:w w:val="95"/>
          <w:sz w:val="22"/>
          <w:szCs w:val="22"/>
          <w:lang w:val="en-GB"/>
        </w:rPr>
        <w:t>deal</w:t>
      </w:r>
      <w:r w:rsidRPr="00D74247">
        <w:rPr>
          <w:spacing w:val="-15"/>
          <w:w w:val="95"/>
          <w:sz w:val="22"/>
          <w:szCs w:val="22"/>
          <w:lang w:val="en-GB"/>
        </w:rPr>
        <w:t xml:space="preserve"> </w:t>
      </w:r>
      <w:r w:rsidRPr="00D74247">
        <w:rPr>
          <w:w w:val="95"/>
          <w:sz w:val="22"/>
          <w:szCs w:val="22"/>
          <w:lang w:val="en-GB"/>
        </w:rPr>
        <w:t>promptly</w:t>
      </w:r>
      <w:r w:rsidRPr="00D74247">
        <w:rPr>
          <w:spacing w:val="-14"/>
          <w:w w:val="95"/>
          <w:sz w:val="22"/>
          <w:szCs w:val="22"/>
          <w:lang w:val="en-GB"/>
        </w:rPr>
        <w:t xml:space="preserve"> </w:t>
      </w:r>
      <w:r w:rsidRPr="00D74247">
        <w:rPr>
          <w:w w:val="95"/>
          <w:sz w:val="22"/>
          <w:szCs w:val="22"/>
          <w:lang w:val="en-GB"/>
        </w:rPr>
        <w:t>with</w:t>
      </w:r>
      <w:r w:rsidRPr="00D74247">
        <w:rPr>
          <w:spacing w:val="-14"/>
          <w:w w:val="95"/>
          <w:sz w:val="22"/>
          <w:szCs w:val="22"/>
          <w:lang w:val="en-GB"/>
        </w:rPr>
        <w:t xml:space="preserve"> </w:t>
      </w:r>
      <w:r w:rsidRPr="00D74247">
        <w:rPr>
          <w:w w:val="95"/>
          <w:sz w:val="22"/>
          <w:szCs w:val="22"/>
          <w:lang w:val="en-GB"/>
        </w:rPr>
        <w:t>any</w:t>
      </w:r>
      <w:r w:rsidRPr="00D74247">
        <w:rPr>
          <w:spacing w:val="-19"/>
          <w:w w:val="95"/>
          <w:sz w:val="22"/>
          <w:szCs w:val="22"/>
          <w:lang w:val="en-GB"/>
        </w:rPr>
        <w:t xml:space="preserve"> </w:t>
      </w:r>
      <w:r w:rsidRPr="00D74247">
        <w:rPr>
          <w:w w:val="95"/>
          <w:sz w:val="22"/>
          <w:szCs w:val="22"/>
          <w:lang w:val="en-GB"/>
        </w:rPr>
        <w:t>complaints</w:t>
      </w:r>
      <w:r w:rsidRPr="00D74247">
        <w:rPr>
          <w:spacing w:val="-14"/>
          <w:w w:val="95"/>
          <w:sz w:val="22"/>
          <w:szCs w:val="22"/>
          <w:lang w:val="en-GB"/>
        </w:rPr>
        <w:t xml:space="preserve"> </w:t>
      </w:r>
      <w:r w:rsidRPr="00D74247">
        <w:rPr>
          <w:w w:val="95"/>
          <w:sz w:val="22"/>
          <w:szCs w:val="22"/>
          <w:lang w:val="en-GB"/>
        </w:rPr>
        <w:t>it</w:t>
      </w:r>
      <w:r w:rsidRPr="00D74247">
        <w:rPr>
          <w:spacing w:val="-15"/>
          <w:w w:val="95"/>
          <w:sz w:val="22"/>
          <w:szCs w:val="22"/>
          <w:lang w:val="en-GB"/>
        </w:rPr>
        <w:t xml:space="preserve"> </w:t>
      </w:r>
      <w:r w:rsidRPr="00D74247">
        <w:rPr>
          <w:w w:val="95"/>
          <w:sz w:val="22"/>
          <w:szCs w:val="22"/>
          <w:lang w:val="en-GB"/>
        </w:rPr>
        <w:t xml:space="preserve">receives </w:t>
      </w:r>
      <w:r w:rsidRPr="00D74247">
        <w:rPr>
          <w:sz w:val="22"/>
          <w:szCs w:val="22"/>
          <w:lang w:val="en-GB"/>
        </w:rPr>
        <w:t>from a data</w:t>
      </w:r>
      <w:r w:rsidRPr="00D74247">
        <w:rPr>
          <w:spacing w:val="8"/>
          <w:sz w:val="22"/>
          <w:szCs w:val="22"/>
          <w:lang w:val="en-GB"/>
        </w:rPr>
        <w:t xml:space="preserve"> </w:t>
      </w:r>
      <w:r w:rsidRPr="00D74247">
        <w:rPr>
          <w:sz w:val="22"/>
          <w:szCs w:val="22"/>
          <w:lang w:val="en-GB"/>
        </w:rPr>
        <w:t>subject.</w:t>
      </w:r>
    </w:p>
    <w:p w14:paraId="61220C16" w14:textId="77777777" w:rsidR="00B21F40" w:rsidRPr="00D74247" w:rsidRDefault="00000000" w:rsidP="00B21F40">
      <w:pPr>
        <w:pStyle w:val="Brdtekst"/>
        <w:keepNext/>
        <w:keepLines/>
        <w:widowControl/>
        <w:kinsoku w:val="0"/>
        <w:overflowPunct w:val="0"/>
        <w:spacing w:before="2"/>
        <w:rPr>
          <w:sz w:val="22"/>
          <w:szCs w:val="22"/>
          <w:lang w:val="en-GB"/>
        </w:rPr>
      </w:pPr>
      <w:bookmarkStart w:id="13" w:name="_bookmark43"/>
      <w:bookmarkEnd w:id="13"/>
    </w:p>
    <w:p w14:paraId="72369BAE" w14:textId="77777777" w:rsidR="00B21F40" w:rsidRPr="00D74247" w:rsidRDefault="00DB5783" w:rsidP="00B21F40">
      <w:pPr>
        <w:pStyle w:val="Listeavsnitt"/>
        <w:keepNext/>
        <w:keepLines/>
        <w:widowControl/>
        <w:numPr>
          <w:ilvl w:val="0"/>
          <w:numId w:val="5"/>
        </w:numPr>
        <w:tabs>
          <w:tab w:val="left" w:pos="411"/>
        </w:tabs>
        <w:kinsoku w:val="0"/>
        <w:overflowPunct w:val="0"/>
        <w:spacing w:before="9" w:line="230" w:lineRule="auto"/>
        <w:ind w:left="410" w:right="119" w:hanging="310"/>
        <w:rPr>
          <w:sz w:val="22"/>
          <w:szCs w:val="22"/>
          <w:lang w:val="en-GB"/>
        </w:rPr>
      </w:pPr>
      <w:r w:rsidRPr="00D74247">
        <w:rPr>
          <w:w w:val="95"/>
          <w:sz w:val="22"/>
          <w:szCs w:val="22"/>
          <w:lang w:val="en-GB"/>
        </w:rPr>
        <w:t>In</w:t>
      </w:r>
      <w:r w:rsidRPr="00D74247">
        <w:rPr>
          <w:spacing w:val="-9"/>
          <w:w w:val="95"/>
          <w:sz w:val="22"/>
          <w:szCs w:val="22"/>
          <w:lang w:val="en-GB"/>
        </w:rPr>
        <w:t xml:space="preserve"> </w:t>
      </w:r>
      <w:r w:rsidRPr="00D74247">
        <w:rPr>
          <w:w w:val="95"/>
          <w:sz w:val="22"/>
          <w:szCs w:val="22"/>
          <w:lang w:val="en-GB"/>
        </w:rPr>
        <w:t>case</w:t>
      </w:r>
      <w:r w:rsidRPr="00D74247">
        <w:rPr>
          <w:spacing w:val="-9"/>
          <w:w w:val="95"/>
          <w:sz w:val="22"/>
          <w:szCs w:val="22"/>
          <w:lang w:val="en-GB"/>
        </w:rPr>
        <w:t xml:space="preserve"> </w:t>
      </w:r>
      <w:r w:rsidRPr="00D74247">
        <w:rPr>
          <w:w w:val="95"/>
          <w:sz w:val="22"/>
          <w:szCs w:val="22"/>
          <w:lang w:val="en-GB"/>
        </w:rPr>
        <w:t>of</w:t>
      </w:r>
      <w:r w:rsidRPr="00D74247">
        <w:rPr>
          <w:spacing w:val="-11"/>
          <w:w w:val="95"/>
          <w:sz w:val="22"/>
          <w:szCs w:val="22"/>
          <w:lang w:val="en-GB"/>
        </w:rPr>
        <w:t xml:space="preserve"> </w:t>
      </w:r>
      <w:r w:rsidRPr="00D74247">
        <w:rPr>
          <w:w w:val="95"/>
          <w:sz w:val="22"/>
          <w:szCs w:val="22"/>
          <w:lang w:val="en-GB"/>
        </w:rPr>
        <w:t>a</w:t>
      </w:r>
      <w:r w:rsidRPr="00D74247">
        <w:rPr>
          <w:spacing w:val="-8"/>
          <w:w w:val="95"/>
          <w:sz w:val="22"/>
          <w:szCs w:val="22"/>
          <w:lang w:val="en-GB"/>
        </w:rPr>
        <w:t xml:space="preserve"> </w:t>
      </w:r>
      <w:r w:rsidRPr="00D74247">
        <w:rPr>
          <w:w w:val="95"/>
          <w:sz w:val="22"/>
          <w:szCs w:val="22"/>
          <w:lang w:val="en-GB"/>
        </w:rPr>
        <w:t>dispute</w:t>
      </w:r>
      <w:r w:rsidRPr="00D74247">
        <w:rPr>
          <w:spacing w:val="-11"/>
          <w:w w:val="95"/>
          <w:sz w:val="22"/>
          <w:szCs w:val="22"/>
          <w:lang w:val="en-GB"/>
        </w:rPr>
        <w:t xml:space="preserve"> </w:t>
      </w:r>
      <w:r w:rsidRPr="00D74247">
        <w:rPr>
          <w:w w:val="95"/>
          <w:sz w:val="22"/>
          <w:szCs w:val="22"/>
          <w:lang w:val="en-GB"/>
        </w:rPr>
        <w:t>between</w:t>
      </w:r>
      <w:r w:rsidRPr="00D74247">
        <w:rPr>
          <w:spacing w:val="-8"/>
          <w:w w:val="95"/>
          <w:sz w:val="22"/>
          <w:szCs w:val="22"/>
          <w:lang w:val="en-GB"/>
        </w:rPr>
        <w:t xml:space="preserve"> </w:t>
      </w:r>
      <w:r w:rsidRPr="00D74247">
        <w:rPr>
          <w:w w:val="95"/>
          <w:sz w:val="22"/>
          <w:szCs w:val="22"/>
          <w:lang w:val="en-GB"/>
        </w:rPr>
        <w:t>a</w:t>
      </w:r>
      <w:r w:rsidRPr="00D74247">
        <w:rPr>
          <w:spacing w:val="-9"/>
          <w:w w:val="95"/>
          <w:sz w:val="22"/>
          <w:szCs w:val="22"/>
          <w:lang w:val="en-GB"/>
        </w:rPr>
        <w:t xml:space="preserve"> </w:t>
      </w:r>
      <w:r w:rsidRPr="00D74247">
        <w:rPr>
          <w:w w:val="95"/>
          <w:sz w:val="22"/>
          <w:szCs w:val="22"/>
          <w:lang w:val="en-GB"/>
        </w:rPr>
        <w:t>data</w:t>
      </w:r>
      <w:r w:rsidRPr="00D74247">
        <w:rPr>
          <w:spacing w:val="-9"/>
          <w:w w:val="95"/>
          <w:sz w:val="22"/>
          <w:szCs w:val="22"/>
          <w:lang w:val="en-GB"/>
        </w:rPr>
        <w:t xml:space="preserve"> </w:t>
      </w:r>
      <w:r w:rsidRPr="00D74247">
        <w:rPr>
          <w:w w:val="95"/>
          <w:sz w:val="22"/>
          <w:szCs w:val="22"/>
          <w:lang w:val="en-GB"/>
        </w:rPr>
        <w:t>subject</w:t>
      </w:r>
      <w:r w:rsidRPr="00D74247">
        <w:rPr>
          <w:spacing w:val="-9"/>
          <w:w w:val="95"/>
          <w:sz w:val="22"/>
          <w:szCs w:val="22"/>
          <w:lang w:val="en-GB"/>
        </w:rPr>
        <w:t xml:space="preserve"> </w:t>
      </w:r>
      <w:r w:rsidRPr="00D74247">
        <w:rPr>
          <w:w w:val="95"/>
          <w:sz w:val="22"/>
          <w:szCs w:val="22"/>
          <w:lang w:val="en-GB"/>
        </w:rPr>
        <w:t>and</w:t>
      </w:r>
      <w:r w:rsidRPr="00D74247">
        <w:rPr>
          <w:spacing w:val="-8"/>
          <w:w w:val="95"/>
          <w:sz w:val="22"/>
          <w:szCs w:val="22"/>
          <w:lang w:val="en-GB"/>
        </w:rPr>
        <w:t xml:space="preserve"> </w:t>
      </w:r>
      <w:r w:rsidRPr="00D74247">
        <w:rPr>
          <w:w w:val="95"/>
          <w:sz w:val="22"/>
          <w:szCs w:val="22"/>
          <w:lang w:val="en-GB"/>
        </w:rPr>
        <w:t>one</w:t>
      </w:r>
      <w:r w:rsidRPr="00D74247">
        <w:rPr>
          <w:spacing w:val="-10"/>
          <w:w w:val="95"/>
          <w:sz w:val="22"/>
          <w:szCs w:val="22"/>
          <w:lang w:val="en-GB"/>
        </w:rPr>
        <w:t xml:space="preserve"> </w:t>
      </w:r>
      <w:r w:rsidRPr="00D74247">
        <w:rPr>
          <w:w w:val="95"/>
          <w:sz w:val="22"/>
          <w:szCs w:val="22"/>
          <w:lang w:val="en-GB"/>
        </w:rPr>
        <w:t>of</w:t>
      </w:r>
      <w:r w:rsidRPr="00D74247">
        <w:rPr>
          <w:spacing w:val="-6"/>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Parties</w:t>
      </w:r>
      <w:r w:rsidRPr="00D74247">
        <w:rPr>
          <w:spacing w:val="-9"/>
          <w:w w:val="95"/>
          <w:sz w:val="22"/>
          <w:szCs w:val="22"/>
          <w:lang w:val="en-GB"/>
        </w:rPr>
        <w:t xml:space="preserve"> </w:t>
      </w:r>
      <w:r w:rsidRPr="00D74247">
        <w:rPr>
          <w:w w:val="95"/>
          <w:sz w:val="22"/>
          <w:szCs w:val="22"/>
          <w:lang w:val="en-GB"/>
        </w:rPr>
        <w:t>as</w:t>
      </w:r>
      <w:r w:rsidRPr="00D74247">
        <w:rPr>
          <w:spacing w:val="-9"/>
          <w:w w:val="95"/>
          <w:sz w:val="22"/>
          <w:szCs w:val="22"/>
          <w:lang w:val="en-GB"/>
        </w:rPr>
        <w:t xml:space="preserve"> </w:t>
      </w:r>
      <w:r w:rsidRPr="00D74247">
        <w:rPr>
          <w:w w:val="95"/>
          <w:sz w:val="22"/>
          <w:szCs w:val="22"/>
          <w:lang w:val="en-GB"/>
        </w:rPr>
        <w:t>regards</w:t>
      </w:r>
      <w:r w:rsidRPr="00D74247">
        <w:rPr>
          <w:spacing w:val="-8"/>
          <w:w w:val="95"/>
          <w:sz w:val="22"/>
          <w:szCs w:val="22"/>
          <w:lang w:val="en-GB"/>
        </w:rPr>
        <w:t xml:space="preserve"> </w:t>
      </w:r>
      <w:r w:rsidRPr="00D74247">
        <w:rPr>
          <w:w w:val="95"/>
          <w:sz w:val="22"/>
          <w:szCs w:val="22"/>
          <w:lang w:val="en-GB"/>
        </w:rPr>
        <w:t>compliance</w:t>
      </w:r>
      <w:r w:rsidRPr="00D74247">
        <w:rPr>
          <w:spacing w:val="-9"/>
          <w:w w:val="95"/>
          <w:sz w:val="22"/>
          <w:szCs w:val="22"/>
          <w:lang w:val="en-GB"/>
        </w:rPr>
        <w:t xml:space="preserve"> </w:t>
      </w:r>
      <w:r w:rsidRPr="00D74247">
        <w:rPr>
          <w:w w:val="95"/>
          <w:sz w:val="22"/>
          <w:szCs w:val="22"/>
          <w:lang w:val="en-GB"/>
        </w:rPr>
        <w:t>with</w:t>
      </w:r>
      <w:r w:rsidRPr="00D74247">
        <w:rPr>
          <w:spacing w:val="-9"/>
          <w:w w:val="95"/>
          <w:sz w:val="22"/>
          <w:szCs w:val="22"/>
          <w:lang w:val="en-GB"/>
        </w:rPr>
        <w:t xml:space="preserve"> </w:t>
      </w:r>
      <w:r w:rsidRPr="00D74247">
        <w:rPr>
          <w:w w:val="95"/>
          <w:sz w:val="22"/>
          <w:szCs w:val="22"/>
          <w:lang w:val="en-GB"/>
        </w:rPr>
        <w:t>these</w:t>
      </w:r>
      <w:r w:rsidRPr="00D74247">
        <w:rPr>
          <w:spacing w:val="-9"/>
          <w:w w:val="95"/>
          <w:sz w:val="22"/>
          <w:szCs w:val="22"/>
          <w:lang w:val="en-GB"/>
        </w:rPr>
        <w:t xml:space="preserve"> </w:t>
      </w:r>
      <w:r w:rsidRPr="00D74247">
        <w:rPr>
          <w:w w:val="95"/>
          <w:sz w:val="22"/>
          <w:szCs w:val="22"/>
          <w:lang w:val="en-GB"/>
        </w:rPr>
        <w:t>Clauses,</w:t>
      </w:r>
      <w:r w:rsidRPr="00D74247">
        <w:rPr>
          <w:spacing w:val="-8"/>
          <w:w w:val="95"/>
          <w:sz w:val="22"/>
          <w:szCs w:val="22"/>
          <w:lang w:val="en-GB"/>
        </w:rPr>
        <w:t xml:space="preserve"> </w:t>
      </w:r>
      <w:r w:rsidRPr="00D74247">
        <w:rPr>
          <w:w w:val="95"/>
          <w:sz w:val="22"/>
          <w:szCs w:val="22"/>
          <w:lang w:val="en-GB"/>
        </w:rPr>
        <w:t>that</w:t>
      </w:r>
      <w:r w:rsidRPr="00D74247">
        <w:rPr>
          <w:spacing w:val="-9"/>
          <w:w w:val="95"/>
          <w:sz w:val="22"/>
          <w:szCs w:val="22"/>
          <w:lang w:val="en-GB"/>
        </w:rPr>
        <w:t xml:space="preserve"> </w:t>
      </w:r>
      <w:r w:rsidRPr="00D74247">
        <w:rPr>
          <w:w w:val="95"/>
          <w:sz w:val="22"/>
          <w:szCs w:val="22"/>
          <w:lang w:val="en-GB"/>
        </w:rPr>
        <w:t>Party shall use its best efforts to resolve the issue amicably in a timely fashion. The Parties shall keep each</w:t>
      </w:r>
      <w:r w:rsidRPr="00D74247">
        <w:rPr>
          <w:spacing w:val="-29"/>
          <w:w w:val="95"/>
          <w:sz w:val="22"/>
          <w:szCs w:val="22"/>
          <w:lang w:val="en-GB"/>
        </w:rPr>
        <w:t xml:space="preserve"> </w:t>
      </w:r>
      <w:r w:rsidRPr="00D74247">
        <w:rPr>
          <w:w w:val="95"/>
          <w:sz w:val="22"/>
          <w:szCs w:val="22"/>
          <w:lang w:val="en-GB"/>
        </w:rPr>
        <w:t xml:space="preserve">other informed </w:t>
      </w:r>
      <w:r w:rsidRPr="00D74247">
        <w:rPr>
          <w:sz w:val="22"/>
          <w:szCs w:val="22"/>
          <w:lang w:val="en-GB"/>
        </w:rPr>
        <w:t>about such disputes and, where appropriate, cooperate in resolving</w:t>
      </w:r>
      <w:r w:rsidRPr="00D74247">
        <w:rPr>
          <w:spacing w:val="-28"/>
          <w:sz w:val="22"/>
          <w:szCs w:val="22"/>
          <w:lang w:val="en-GB"/>
        </w:rPr>
        <w:t xml:space="preserve"> </w:t>
      </w:r>
      <w:r w:rsidRPr="00D74247">
        <w:rPr>
          <w:sz w:val="22"/>
          <w:szCs w:val="22"/>
          <w:lang w:val="en-GB"/>
        </w:rPr>
        <w:t>them.</w:t>
      </w:r>
    </w:p>
    <w:p w14:paraId="33FF4D6F" w14:textId="77777777" w:rsidR="00B21F40" w:rsidRPr="00D74247" w:rsidRDefault="00000000" w:rsidP="00B21F40">
      <w:pPr>
        <w:pStyle w:val="Brdtekst"/>
        <w:keepNext/>
        <w:keepLines/>
        <w:widowControl/>
        <w:kinsoku w:val="0"/>
        <w:overflowPunct w:val="0"/>
        <w:rPr>
          <w:sz w:val="22"/>
          <w:szCs w:val="22"/>
          <w:lang w:val="en-GB"/>
        </w:rPr>
      </w:pPr>
    </w:p>
    <w:p w14:paraId="644A7277" w14:textId="77777777" w:rsidR="00B21F40" w:rsidRPr="00D74247" w:rsidRDefault="00DB5783" w:rsidP="00B21F40">
      <w:pPr>
        <w:pStyle w:val="Listeavsnitt"/>
        <w:keepNext/>
        <w:keepLines/>
        <w:widowControl/>
        <w:numPr>
          <w:ilvl w:val="0"/>
          <w:numId w:val="5"/>
        </w:numPr>
        <w:tabs>
          <w:tab w:val="left" w:pos="411"/>
        </w:tabs>
        <w:kinsoku w:val="0"/>
        <w:overflowPunct w:val="0"/>
        <w:spacing w:line="230" w:lineRule="auto"/>
        <w:ind w:left="410" w:hanging="310"/>
        <w:rPr>
          <w:sz w:val="22"/>
          <w:szCs w:val="22"/>
          <w:lang w:val="en-GB"/>
        </w:rPr>
      </w:pPr>
      <w:r w:rsidRPr="00D74247">
        <w:rPr>
          <w:w w:val="95"/>
          <w:sz w:val="22"/>
          <w:szCs w:val="22"/>
          <w:lang w:val="en-GB"/>
        </w:rPr>
        <w:t>Where</w:t>
      </w:r>
      <w:r w:rsidRPr="00D74247">
        <w:rPr>
          <w:spacing w:val="-10"/>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data</w:t>
      </w:r>
      <w:r w:rsidRPr="00D74247">
        <w:rPr>
          <w:spacing w:val="-10"/>
          <w:w w:val="95"/>
          <w:sz w:val="22"/>
          <w:szCs w:val="22"/>
          <w:lang w:val="en-GB"/>
        </w:rPr>
        <w:t xml:space="preserve"> </w:t>
      </w:r>
      <w:r w:rsidRPr="00D74247">
        <w:rPr>
          <w:w w:val="95"/>
          <w:sz w:val="22"/>
          <w:szCs w:val="22"/>
          <w:lang w:val="en-GB"/>
        </w:rPr>
        <w:t>subject</w:t>
      </w:r>
      <w:r w:rsidRPr="00D74247">
        <w:rPr>
          <w:spacing w:val="-9"/>
          <w:w w:val="95"/>
          <w:sz w:val="22"/>
          <w:szCs w:val="22"/>
          <w:lang w:val="en-GB"/>
        </w:rPr>
        <w:t xml:space="preserve"> </w:t>
      </w:r>
      <w:r w:rsidRPr="00D74247">
        <w:rPr>
          <w:w w:val="95"/>
          <w:sz w:val="22"/>
          <w:szCs w:val="22"/>
          <w:lang w:val="en-GB"/>
        </w:rPr>
        <w:t>invokes</w:t>
      </w:r>
      <w:r w:rsidRPr="00D74247">
        <w:rPr>
          <w:spacing w:val="-11"/>
          <w:w w:val="95"/>
          <w:sz w:val="22"/>
          <w:szCs w:val="22"/>
          <w:lang w:val="en-GB"/>
        </w:rPr>
        <w:t xml:space="preserve"> </w:t>
      </w:r>
      <w:r w:rsidRPr="00D74247">
        <w:rPr>
          <w:w w:val="95"/>
          <w:sz w:val="22"/>
          <w:szCs w:val="22"/>
          <w:lang w:val="en-GB"/>
        </w:rPr>
        <w:t>a</w:t>
      </w:r>
      <w:r w:rsidRPr="00D74247">
        <w:rPr>
          <w:spacing w:val="-10"/>
          <w:w w:val="95"/>
          <w:sz w:val="22"/>
          <w:szCs w:val="22"/>
          <w:lang w:val="en-GB"/>
        </w:rPr>
        <w:t xml:space="preserve"> </w:t>
      </w:r>
      <w:r w:rsidRPr="00D74247">
        <w:rPr>
          <w:w w:val="95"/>
          <w:sz w:val="22"/>
          <w:szCs w:val="22"/>
          <w:lang w:val="en-GB"/>
        </w:rPr>
        <w:t>third-party</w:t>
      </w:r>
      <w:r w:rsidRPr="00D74247">
        <w:rPr>
          <w:spacing w:val="-9"/>
          <w:w w:val="95"/>
          <w:sz w:val="22"/>
          <w:szCs w:val="22"/>
          <w:lang w:val="en-GB"/>
        </w:rPr>
        <w:t xml:space="preserve"> </w:t>
      </w:r>
      <w:r w:rsidRPr="00D74247">
        <w:rPr>
          <w:w w:val="95"/>
          <w:sz w:val="22"/>
          <w:szCs w:val="22"/>
          <w:lang w:val="en-GB"/>
        </w:rPr>
        <w:t>beneficiary</w:t>
      </w:r>
      <w:r w:rsidRPr="00D74247">
        <w:rPr>
          <w:spacing w:val="-10"/>
          <w:w w:val="95"/>
          <w:sz w:val="22"/>
          <w:szCs w:val="22"/>
          <w:lang w:val="en-GB"/>
        </w:rPr>
        <w:t xml:space="preserve"> </w:t>
      </w:r>
      <w:r w:rsidRPr="00D74247">
        <w:rPr>
          <w:w w:val="95"/>
          <w:sz w:val="22"/>
          <w:szCs w:val="22"/>
          <w:lang w:val="en-GB"/>
        </w:rPr>
        <w:t>right</w:t>
      </w:r>
      <w:r w:rsidRPr="00D74247">
        <w:rPr>
          <w:spacing w:val="-10"/>
          <w:w w:val="95"/>
          <w:sz w:val="22"/>
          <w:szCs w:val="22"/>
          <w:lang w:val="en-GB"/>
        </w:rPr>
        <w:t xml:space="preserve"> </w:t>
      </w:r>
      <w:r w:rsidRPr="00D74247">
        <w:rPr>
          <w:w w:val="95"/>
          <w:sz w:val="22"/>
          <w:szCs w:val="22"/>
          <w:lang w:val="en-GB"/>
        </w:rPr>
        <w:t>pursuant</w:t>
      </w:r>
      <w:r w:rsidRPr="00D74247">
        <w:rPr>
          <w:spacing w:val="-10"/>
          <w:w w:val="95"/>
          <w:sz w:val="22"/>
          <w:szCs w:val="22"/>
          <w:lang w:val="en-GB"/>
        </w:rPr>
        <w:t xml:space="preserve"> </w:t>
      </w:r>
      <w:r w:rsidRPr="00D74247">
        <w:rPr>
          <w:w w:val="95"/>
          <w:sz w:val="22"/>
          <w:szCs w:val="22"/>
          <w:lang w:val="en-GB"/>
        </w:rPr>
        <w:t>to</w:t>
      </w:r>
      <w:r w:rsidRPr="00D74247">
        <w:rPr>
          <w:spacing w:val="-11"/>
          <w:w w:val="95"/>
          <w:sz w:val="22"/>
          <w:szCs w:val="22"/>
          <w:lang w:val="en-GB"/>
        </w:rPr>
        <w:t xml:space="preserve"> </w:t>
      </w:r>
      <w:r w:rsidRPr="00D74247">
        <w:rPr>
          <w:w w:val="95"/>
          <w:sz w:val="22"/>
          <w:szCs w:val="22"/>
          <w:lang w:val="en-GB"/>
        </w:rPr>
        <w:t>Clause</w:t>
      </w:r>
      <w:r w:rsidRPr="00D74247">
        <w:rPr>
          <w:spacing w:val="-9"/>
          <w:w w:val="95"/>
          <w:sz w:val="22"/>
          <w:szCs w:val="22"/>
          <w:lang w:val="en-GB"/>
        </w:rPr>
        <w:t xml:space="preserve"> </w:t>
      </w:r>
      <w:r w:rsidRPr="00D74247">
        <w:rPr>
          <w:w w:val="95"/>
          <w:sz w:val="22"/>
          <w:szCs w:val="22"/>
          <w:lang w:val="en-GB"/>
        </w:rPr>
        <w:t>3,</w:t>
      </w:r>
      <w:r w:rsidRPr="00D74247">
        <w:rPr>
          <w:spacing w:val="-10"/>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data</w:t>
      </w:r>
      <w:r w:rsidRPr="00D74247">
        <w:rPr>
          <w:spacing w:val="-10"/>
          <w:w w:val="95"/>
          <w:sz w:val="22"/>
          <w:szCs w:val="22"/>
          <w:lang w:val="en-GB"/>
        </w:rPr>
        <w:t xml:space="preserve"> </w:t>
      </w:r>
      <w:r w:rsidRPr="00D74247">
        <w:rPr>
          <w:w w:val="95"/>
          <w:sz w:val="22"/>
          <w:szCs w:val="22"/>
          <w:lang w:val="en-GB"/>
        </w:rPr>
        <w:t>importer</w:t>
      </w:r>
      <w:r w:rsidRPr="00D74247">
        <w:rPr>
          <w:spacing w:val="-11"/>
          <w:w w:val="95"/>
          <w:sz w:val="22"/>
          <w:szCs w:val="22"/>
          <w:lang w:val="en-GB"/>
        </w:rPr>
        <w:t xml:space="preserve"> </w:t>
      </w:r>
      <w:r w:rsidRPr="00D74247">
        <w:rPr>
          <w:w w:val="95"/>
          <w:sz w:val="22"/>
          <w:szCs w:val="22"/>
          <w:lang w:val="en-GB"/>
        </w:rPr>
        <w:t>shall</w:t>
      </w:r>
      <w:r w:rsidRPr="00D74247">
        <w:rPr>
          <w:spacing w:val="-9"/>
          <w:w w:val="95"/>
          <w:sz w:val="22"/>
          <w:szCs w:val="22"/>
          <w:lang w:val="en-GB"/>
        </w:rPr>
        <w:t xml:space="preserve"> </w:t>
      </w:r>
      <w:r w:rsidRPr="00D74247">
        <w:rPr>
          <w:w w:val="95"/>
          <w:sz w:val="22"/>
          <w:szCs w:val="22"/>
          <w:lang w:val="en-GB"/>
        </w:rPr>
        <w:t>accept</w:t>
      </w:r>
      <w:r w:rsidRPr="00D74247">
        <w:rPr>
          <w:spacing w:val="-11"/>
          <w:w w:val="95"/>
          <w:sz w:val="22"/>
          <w:szCs w:val="22"/>
          <w:lang w:val="en-GB"/>
        </w:rPr>
        <w:t xml:space="preserve"> </w:t>
      </w:r>
      <w:r w:rsidRPr="00D74247">
        <w:rPr>
          <w:w w:val="95"/>
          <w:sz w:val="22"/>
          <w:szCs w:val="22"/>
          <w:lang w:val="en-GB"/>
        </w:rPr>
        <w:t xml:space="preserve">the </w:t>
      </w:r>
      <w:r w:rsidRPr="00D74247">
        <w:rPr>
          <w:sz w:val="22"/>
          <w:szCs w:val="22"/>
          <w:lang w:val="en-GB"/>
        </w:rPr>
        <w:t>decision of the data subject</w:t>
      </w:r>
      <w:r w:rsidRPr="00D74247">
        <w:rPr>
          <w:spacing w:val="15"/>
          <w:sz w:val="22"/>
          <w:szCs w:val="22"/>
          <w:lang w:val="en-GB"/>
        </w:rPr>
        <w:t xml:space="preserve"> </w:t>
      </w:r>
      <w:r w:rsidRPr="00D74247">
        <w:rPr>
          <w:sz w:val="22"/>
          <w:szCs w:val="22"/>
          <w:lang w:val="en-GB"/>
        </w:rPr>
        <w:t>to:</w:t>
      </w:r>
    </w:p>
    <w:p w14:paraId="17162297" w14:textId="77777777" w:rsidR="00B21F40" w:rsidRPr="00D74247" w:rsidRDefault="00000000" w:rsidP="00B21F40">
      <w:pPr>
        <w:pStyle w:val="Brdtekst"/>
        <w:keepNext/>
        <w:keepLines/>
        <w:widowControl/>
        <w:kinsoku w:val="0"/>
        <w:overflowPunct w:val="0"/>
        <w:spacing w:before="1"/>
        <w:rPr>
          <w:sz w:val="22"/>
          <w:szCs w:val="22"/>
          <w:lang w:val="en-GB"/>
        </w:rPr>
      </w:pPr>
    </w:p>
    <w:p w14:paraId="4739A8C9" w14:textId="77777777" w:rsidR="00B21F40" w:rsidRPr="00D74247" w:rsidRDefault="00DB5783" w:rsidP="00B21F40">
      <w:pPr>
        <w:pStyle w:val="Listeavsnitt"/>
        <w:keepNext/>
        <w:keepLines/>
        <w:widowControl/>
        <w:numPr>
          <w:ilvl w:val="1"/>
          <w:numId w:val="5"/>
        </w:numPr>
        <w:tabs>
          <w:tab w:val="left" w:pos="719"/>
        </w:tabs>
        <w:kinsoku w:val="0"/>
        <w:overflowPunct w:val="0"/>
        <w:spacing w:line="230" w:lineRule="auto"/>
        <w:ind w:right="119"/>
        <w:jc w:val="left"/>
        <w:rPr>
          <w:sz w:val="22"/>
          <w:szCs w:val="22"/>
          <w:lang w:val="en-GB"/>
        </w:rPr>
      </w:pPr>
      <w:r w:rsidRPr="00D74247">
        <w:rPr>
          <w:w w:val="95"/>
          <w:sz w:val="22"/>
          <w:szCs w:val="22"/>
          <w:lang w:val="en-GB"/>
        </w:rPr>
        <w:t xml:space="preserve">lodge a complaint with the supervisory authority in the Member State of his/her habitual residence or place of </w:t>
      </w:r>
      <w:r w:rsidRPr="00D74247">
        <w:rPr>
          <w:sz w:val="22"/>
          <w:szCs w:val="22"/>
          <w:lang w:val="en-GB"/>
        </w:rPr>
        <w:t>work, or the competent supervisory authority pursuant to Clause</w:t>
      </w:r>
      <w:r w:rsidRPr="00D74247">
        <w:rPr>
          <w:spacing w:val="-10"/>
          <w:sz w:val="22"/>
          <w:szCs w:val="22"/>
          <w:lang w:val="en-GB"/>
        </w:rPr>
        <w:t xml:space="preserve"> </w:t>
      </w:r>
      <w:r w:rsidRPr="00D74247">
        <w:rPr>
          <w:sz w:val="22"/>
          <w:szCs w:val="22"/>
          <w:lang w:val="en-GB"/>
        </w:rPr>
        <w:t>13;</w:t>
      </w:r>
    </w:p>
    <w:p w14:paraId="0A0D0E20" w14:textId="77777777" w:rsidR="00B21F40" w:rsidRPr="00D74247" w:rsidRDefault="00DB5783" w:rsidP="00B21F40">
      <w:pPr>
        <w:pStyle w:val="Listeavsnitt"/>
        <w:keepNext/>
        <w:keepLines/>
        <w:widowControl/>
        <w:numPr>
          <w:ilvl w:val="1"/>
          <w:numId w:val="5"/>
        </w:numPr>
        <w:tabs>
          <w:tab w:val="left" w:pos="719"/>
        </w:tabs>
        <w:kinsoku w:val="0"/>
        <w:overflowPunct w:val="0"/>
        <w:spacing w:before="192"/>
        <w:ind w:right="0"/>
        <w:jc w:val="left"/>
        <w:rPr>
          <w:sz w:val="22"/>
          <w:szCs w:val="22"/>
          <w:lang w:val="en-GB"/>
        </w:rPr>
      </w:pPr>
      <w:r w:rsidRPr="00D74247">
        <w:rPr>
          <w:sz w:val="22"/>
          <w:szCs w:val="22"/>
          <w:lang w:val="en-GB"/>
        </w:rPr>
        <w:t>refer the dispute to the competent courts within the meaning of Clause</w:t>
      </w:r>
      <w:r w:rsidRPr="00D74247">
        <w:rPr>
          <w:spacing w:val="-24"/>
          <w:sz w:val="22"/>
          <w:szCs w:val="22"/>
          <w:lang w:val="en-GB"/>
        </w:rPr>
        <w:t xml:space="preserve"> </w:t>
      </w:r>
      <w:r w:rsidRPr="00D74247">
        <w:rPr>
          <w:sz w:val="22"/>
          <w:szCs w:val="22"/>
          <w:lang w:val="en-GB"/>
        </w:rPr>
        <w:t>18.</w:t>
      </w:r>
    </w:p>
    <w:p w14:paraId="31E392B4" w14:textId="77777777" w:rsidR="00B21F40" w:rsidRPr="00D74247" w:rsidRDefault="00000000" w:rsidP="00B21F40">
      <w:pPr>
        <w:pStyle w:val="Brdtekst"/>
        <w:keepNext/>
        <w:keepLines/>
        <w:widowControl/>
        <w:kinsoku w:val="0"/>
        <w:overflowPunct w:val="0"/>
        <w:rPr>
          <w:sz w:val="22"/>
          <w:szCs w:val="22"/>
          <w:lang w:val="en-GB"/>
        </w:rPr>
      </w:pPr>
    </w:p>
    <w:p w14:paraId="027FDC42" w14:textId="77777777" w:rsidR="00B21F40" w:rsidRPr="00D74247" w:rsidRDefault="00DB5783" w:rsidP="00B21F40">
      <w:pPr>
        <w:pStyle w:val="Listeavsnitt"/>
        <w:keepNext/>
        <w:keepLines/>
        <w:widowControl/>
        <w:numPr>
          <w:ilvl w:val="0"/>
          <w:numId w:val="5"/>
        </w:numPr>
        <w:tabs>
          <w:tab w:val="left" w:pos="411"/>
        </w:tabs>
        <w:kinsoku w:val="0"/>
        <w:overflowPunct w:val="0"/>
        <w:spacing w:before="99" w:line="230" w:lineRule="auto"/>
        <w:ind w:left="410" w:hanging="310"/>
        <w:jc w:val="left"/>
        <w:rPr>
          <w:sz w:val="22"/>
          <w:szCs w:val="22"/>
          <w:lang w:val="en-GB"/>
        </w:rPr>
      </w:pPr>
      <w:bookmarkStart w:id="14" w:name="_bookmark44"/>
      <w:bookmarkEnd w:id="14"/>
      <w:r w:rsidRPr="00D74247">
        <w:rPr>
          <w:w w:val="95"/>
          <w:sz w:val="22"/>
          <w:szCs w:val="22"/>
          <w:lang w:val="en-GB"/>
        </w:rPr>
        <w:t>The</w:t>
      </w:r>
      <w:r w:rsidRPr="00D74247">
        <w:rPr>
          <w:spacing w:val="-15"/>
          <w:w w:val="95"/>
          <w:sz w:val="22"/>
          <w:szCs w:val="22"/>
          <w:lang w:val="en-GB"/>
        </w:rPr>
        <w:t xml:space="preserve"> </w:t>
      </w:r>
      <w:r w:rsidRPr="00D74247">
        <w:rPr>
          <w:w w:val="95"/>
          <w:sz w:val="22"/>
          <w:szCs w:val="22"/>
          <w:lang w:val="en-GB"/>
        </w:rPr>
        <w:t>Parties</w:t>
      </w:r>
      <w:r w:rsidRPr="00D74247">
        <w:rPr>
          <w:spacing w:val="-15"/>
          <w:w w:val="95"/>
          <w:sz w:val="22"/>
          <w:szCs w:val="22"/>
          <w:lang w:val="en-GB"/>
        </w:rPr>
        <w:t xml:space="preserve"> </w:t>
      </w:r>
      <w:r w:rsidRPr="00D74247">
        <w:rPr>
          <w:w w:val="95"/>
          <w:sz w:val="22"/>
          <w:szCs w:val="22"/>
          <w:lang w:val="en-GB"/>
        </w:rPr>
        <w:t>accept</w:t>
      </w:r>
      <w:r w:rsidRPr="00D74247">
        <w:rPr>
          <w:spacing w:val="-16"/>
          <w:w w:val="95"/>
          <w:sz w:val="22"/>
          <w:szCs w:val="22"/>
          <w:lang w:val="en-GB"/>
        </w:rPr>
        <w:t xml:space="preserve"> </w:t>
      </w:r>
      <w:r w:rsidRPr="00D74247">
        <w:rPr>
          <w:w w:val="95"/>
          <w:sz w:val="22"/>
          <w:szCs w:val="22"/>
          <w:lang w:val="en-GB"/>
        </w:rPr>
        <w:t>that</w:t>
      </w:r>
      <w:r w:rsidRPr="00D74247">
        <w:rPr>
          <w:spacing w:val="-15"/>
          <w:w w:val="95"/>
          <w:sz w:val="22"/>
          <w:szCs w:val="22"/>
          <w:lang w:val="en-GB"/>
        </w:rPr>
        <w:t xml:space="preserve"> </w:t>
      </w:r>
      <w:r w:rsidRPr="00D74247">
        <w:rPr>
          <w:w w:val="95"/>
          <w:sz w:val="22"/>
          <w:szCs w:val="22"/>
          <w:lang w:val="en-GB"/>
        </w:rPr>
        <w:t>the</w:t>
      </w:r>
      <w:r w:rsidRPr="00D74247">
        <w:rPr>
          <w:spacing w:val="-15"/>
          <w:w w:val="95"/>
          <w:sz w:val="22"/>
          <w:szCs w:val="22"/>
          <w:lang w:val="en-GB"/>
        </w:rPr>
        <w:t xml:space="preserve"> </w:t>
      </w:r>
      <w:r w:rsidRPr="00D74247">
        <w:rPr>
          <w:w w:val="95"/>
          <w:sz w:val="22"/>
          <w:szCs w:val="22"/>
          <w:lang w:val="en-GB"/>
        </w:rPr>
        <w:t>data</w:t>
      </w:r>
      <w:r w:rsidRPr="00D74247">
        <w:rPr>
          <w:spacing w:val="-15"/>
          <w:w w:val="95"/>
          <w:sz w:val="22"/>
          <w:szCs w:val="22"/>
          <w:lang w:val="en-GB"/>
        </w:rPr>
        <w:t xml:space="preserve"> </w:t>
      </w:r>
      <w:r w:rsidRPr="00D74247">
        <w:rPr>
          <w:w w:val="95"/>
          <w:sz w:val="22"/>
          <w:szCs w:val="22"/>
          <w:lang w:val="en-GB"/>
        </w:rPr>
        <w:t>subject</w:t>
      </w:r>
      <w:r w:rsidRPr="00D74247">
        <w:rPr>
          <w:spacing w:val="-15"/>
          <w:w w:val="95"/>
          <w:sz w:val="22"/>
          <w:szCs w:val="22"/>
          <w:lang w:val="en-GB"/>
        </w:rPr>
        <w:t xml:space="preserve"> </w:t>
      </w:r>
      <w:r w:rsidRPr="00D74247">
        <w:rPr>
          <w:w w:val="95"/>
          <w:sz w:val="22"/>
          <w:szCs w:val="22"/>
          <w:lang w:val="en-GB"/>
        </w:rPr>
        <w:t>may</w:t>
      </w:r>
      <w:r w:rsidRPr="00D74247">
        <w:rPr>
          <w:spacing w:val="-15"/>
          <w:w w:val="95"/>
          <w:sz w:val="22"/>
          <w:szCs w:val="22"/>
          <w:lang w:val="en-GB"/>
        </w:rPr>
        <w:t xml:space="preserve"> </w:t>
      </w:r>
      <w:r w:rsidRPr="00D74247">
        <w:rPr>
          <w:w w:val="95"/>
          <w:sz w:val="22"/>
          <w:szCs w:val="22"/>
          <w:lang w:val="en-GB"/>
        </w:rPr>
        <w:t>be</w:t>
      </w:r>
      <w:r w:rsidRPr="00D74247">
        <w:rPr>
          <w:spacing w:val="-15"/>
          <w:w w:val="95"/>
          <w:sz w:val="22"/>
          <w:szCs w:val="22"/>
          <w:lang w:val="en-GB"/>
        </w:rPr>
        <w:t xml:space="preserve"> </w:t>
      </w:r>
      <w:r w:rsidRPr="00D74247">
        <w:rPr>
          <w:w w:val="95"/>
          <w:sz w:val="22"/>
          <w:szCs w:val="22"/>
          <w:lang w:val="en-GB"/>
        </w:rPr>
        <w:t>represented</w:t>
      </w:r>
      <w:r w:rsidRPr="00D74247">
        <w:rPr>
          <w:spacing w:val="-16"/>
          <w:w w:val="95"/>
          <w:sz w:val="22"/>
          <w:szCs w:val="22"/>
          <w:lang w:val="en-GB"/>
        </w:rPr>
        <w:t xml:space="preserve"> </w:t>
      </w:r>
      <w:r w:rsidRPr="00D74247">
        <w:rPr>
          <w:w w:val="95"/>
          <w:sz w:val="22"/>
          <w:szCs w:val="22"/>
          <w:lang w:val="en-GB"/>
        </w:rPr>
        <w:t>by</w:t>
      </w:r>
      <w:r w:rsidRPr="00D74247">
        <w:rPr>
          <w:spacing w:val="-16"/>
          <w:w w:val="95"/>
          <w:sz w:val="22"/>
          <w:szCs w:val="22"/>
          <w:lang w:val="en-GB"/>
        </w:rPr>
        <w:t xml:space="preserve"> </w:t>
      </w:r>
      <w:r w:rsidRPr="00D74247">
        <w:rPr>
          <w:w w:val="95"/>
          <w:sz w:val="22"/>
          <w:szCs w:val="22"/>
          <w:lang w:val="en-GB"/>
        </w:rPr>
        <w:t>a</w:t>
      </w:r>
      <w:r w:rsidRPr="00D74247">
        <w:rPr>
          <w:spacing w:val="-15"/>
          <w:w w:val="95"/>
          <w:sz w:val="22"/>
          <w:szCs w:val="22"/>
          <w:lang w:val="en-GB"/>
        </w:rPr>
        <w:t xml:space="preserve"> </w:t>
      </w:r>
      <w:r w:rsidRPr="00D74247">
        <w:rPr>
          <w:w w:val="95"/>
          <w:sz w:val="22"/>
          <w:szCs w:val="22"/>
          <w:lang w:val="en-GB"/>
        </w:rPr>
        <w:t>not-for-profit</w:t>
      </w:r>
      <w:r w:rsidRPr="00D74247">
        <w:rPr>
          <w:spacing w:val="-15"/>
          <w:w w:val="95"/>
          <w:sz w:val="22"/>
          <w:szCs w:val="22"/>
          <w:lang w:val="en-GB"/>
        </w:rPr>
        <w:t xml:space="preserve"> </w:t>
      </w:r>
      <w:r w:rsidRPr="00D74247">
        <w:rPr>
          <w:w w:val="95"/>
          <w:sz w:val="22"/>
          <w:szCs w:val="22"/>
          <w:lang w:val="en-GB"/>
        </w:rPr>
        <w:t>body,</w:t>
      </w:r>
      <w:r w:rsidRPr="00D74247">
        <w:rPr>
          <w:spacing w:val="-14"/>
          <w:w w:val="95"/>
          <w:sz w:val="22"/>
          <w:szCs w:val="22"/>
          <w:lang w:val="en-GB"/>
        </w:rPr>
        <w:t xml:space="preserve"> </w:t>
      </w:r>
      <w:r w:rsidRPr="00D74247">
        <w:rPr>
          <w:w w:val="95"/>
          <w:sz w:val="22"/>
          <w:szCs w:val="22"/>
          <w:lang w:val="en-GB"/>
        </w:rPr>
        <w:t>organisation</w:t>
      </w:r>
      <w:r w:rsidRPr="00D74247">
        <w:rPr>
          <w:spacing w:val="-15"/>
          <w:w w:val="95"/>
          <w:sz w:val="22"/>
          <w:szCs w:val="22"/>
          <w:lang w:val="en-GB"/>
        </w:rPr>
        <w:t xml:space="preserve"> </w:t>
      </w:r>
      <w:r w:rsidRPr="00D74247">
        <w:rPr>
          <w:w w:val="95"/>
          <w:sz w:val="22"/>
          <w:szCs w:val="22"/>
          <w:lang w:val="en-GB"/>
        </w:rPr>
        <w:t>or</w:t>
      </w:r>
      <w:r w:rsidRPr="00D74247">
        <w:rPr>
          <w:spacing w:val="-15"/>
          <w:w w:val="95"/>
          <w:sz w:val="22"/>
          <w:szCs w:val="22"/>
          <w:lang w:val="en-GB"/>
        </w:rPr>
        <w:t xml:space="preserve"> </w:t>
      </w:r>
      <w:r w:rsidRPr="00D74247">
        <w:rPr>
          <w:w w:val="95"/>
          <w:sz w:val="22"/>
          <w:szCs w:val="22"/>
          <w:lang w:val="en-GB"/>
        </w:rPr>
        <w:t>association</w:t>
      </w:r>
      <w:r w:rsidRPr="00D74247">
        <w:rPr>
          <w:spacing w:val="-15"/>
          <w:w w:val="95"/>
          <w:sz w:val="22"/>
          <w:szCs w:val="22"/>
          <w:lang w:val="en-GB"/>
        </w:rPr>
        <w:t xml:space="preserve"> </w:t>
      </w:r>
      <w:r w:rsidRPr="00D74247">
        <w:rPr>
          <w:w w:val="95"/>
          <w:sz w:val="22"/>
          <w:szCs w:val="22"/>
          <w:lang w:val="en-GB"/>
        </w:rPr>
        <w:t xml:space="preserve">under </w:t>
      </w:r>
      <w:r w:rsidRPr="00D74247">
        <w:rPr>
          <w:sz w:val="22"/>
          <w:szCs w:val="22"/>
          <w:lang w:val="en-GB"/>
        </w:rPr>
        <w:t>the conditions set out in Article 80(1) of Regulation (EU)</w:t>
      </w:r>
      <w:r w:rsidRPr="00D74247">
        <w:rPr>
          <w:spacing w:val="-10"/>
          <w:sz w:val="22"/>
          <w:szCs w:val="22"/>
          <w:lang w:val="en-GB"/>
        </w:rPr>
        <w:t xml:space="preserve"> </w:t>
      </w:r>
      <w:r w:rsidRPr="00D74247">
        <w:rPr>
          <w:sz w:val="22"/>
          <w:szCs w:val="22"/>
          <w:lang w:val="en-GB"/>
        </w:rPr>
        <w:t>2016/679.</w:t>
      </w:r>
    </w:p>
    <w:p w14:paraId="7E3193C8" w14:textId="77777777" w:rsidR="00B21F40" w:rsidRPr="00D74247" w:rsidRDefault="00000000" w:rsidP="00B21F40">
      <w:pPr>
        <w:pStyle w:val="Brdtekst"/>
        <w:keepNext/>
        <w:keepLines/>
        <w:widowControl/>
        <w:kinsoku w:val="0"/>
        <w:overflowPunct w:val="0"/>
        <w:rPr>
          <w:sz w:val="22"/>
          <w:szCs w:val="22"/>
          <w:lang w:val="en-GB"/>
        </w:rPr>
      </w:pPr>
    </w:p>
    <w:p w14:paraId="4EFF6E9F" w14:textId="77777777" w:rsidR="00B21F40" w:rsidRPr="00D74247" w:rsidRDefault="00DB5783" w:rsidP="00B21F40">
      <w:pPr>
        <w:pStyle w:val="Listeavsnitt"/>
        <w:keepNext/>
        <w:keepLines/>
        <w:widowControl/>
        <w:numPr>
          <w:ilvl w:val="0"/>
          <w:numId w:val="5"/>
        </w:numPr>
        <w:tabs>
          <w:tab w:val="left" w:pos="411"/>
        </w:tabs>
        <w:kinsoku w:val="0"/>
        <w:overflowPunct w:val="0"/>
        <w:ind w:left="410" w:right="0" w:hanging="311"/>
        <w:jc w:val="left"/>
        <w:rPr>
          <w:spacing w:val="-3"/>
          <w:sz w:val="22"/>
          <w:szCs w:val="22"/>
          <w:lang w:val="en-GB"/>
        </w:rPr>
      </w:pPr>
      <w:r w:rsidRPr="00D74247">
        <w:rPr>
          <w:sz w:val="22"/>
          <w:szCs w:val="22"/>
          <w:lang w:val="en-GB"/>
        </w:rPr>
        <w:t>The</w:t>
      </w:r>
      <w:r w:rsidRPr="00D74247">
        <w:rPr>
          <w:spacing w:val="-13"/>
          <w:sz w:val="22"/>
          <w:szCs w:val="22"/>
          <w:lang w:val="en-GB"/>
        </w:rPr>
        <w:t xml:space="preserve"> </w:t>
      </w:r>
      <w:r w:rsidRPr="00D74247">
        <w:rPr>
          <w:sz w:val="22"/>
          <w:szCs w:val="22"/>
          <w:lang w:val="en-GB"/>
        </w:rPr>
        <w:t>data</w:t>
      </w:r>
      <w:r w:rsidRPr="00D74247">
        <w:rPr>
          <w:spacing w:val="-12"/>
          <w:sz w:val="22"/>
          <w:szCs w:val="22"/>
          <w:lang w:val="en-GB"/>
        </w:rPr>
        <w:t xml:space="preserve"> </w:t>
      </w:r>
      <w:r w:rsidRPr="00D74247">
        <w:rPr>
          <w:sz w:val="22"/>
          <w:szCs w:val="22"/>
          <w:lang w:val="en-GB"/>
        </w:rPr>
        <w:t>importer</w:t>
      </w:r>
      <w:r w:rsidRPr="00D74247">
        <w:rPr>
          <w:spacing w:val="-13"/>
          <w:sz w:val="22"/>
          <w:szCs w:val="22"/>
          <w:lang w:val="en-GB"/>
        </w:rPr>
        <w:t xml:space="preserve"> </w:t>
      </w:r>
      <w:r w:rsidRPr="00D74247">
        <w:rPr>
          <w:sz w:val="22"/>
          <w:szCs w:val="22"/>
          <w:lang w:val="en-GB"/>
        </w:rPr>
        <w:t>shall</w:t>
      </w:r>
      <w:r w:rsidRPr="00D74247">
        <w:rPr>
          <w:spacing w:val="-13"/>
          <w:sz w:val="22"/>
          <w:szCs w:val="22"/>
          <w:lang w:val="en-GB"/>
        </w:rPr>
        <w:t xml:space="preserve"> </w:t>
      </w:r>
      <w:r w:rsidRPr="00D74247">
        <w:rPr>
          <w:sz w:val="22"/>
          <w:szCs w:val="22"/>
          <w:lang w:val="en-GB"/>
        </w:rPr>
        <w:t>abide</w:t>
      </w:r>
      <w:r w:rsidRPr="00D74247">
        <w:rPr>
          <w:spacing w:val="-12"/>
          <w:sz w:val="22"/>
          <w:szCs w:val="22"/>
          <w:lang w:val="en-GB"/>
        </w:rPr>
        <w:t xml:space="preserve"> </w:t>
      </w:r>
      <w:r w:rsidRPr="00D74247">
        <w:rPr>
          <w:sz w:val="22"/>
          <w:szCs w:val="22"/>
          <w:lang w:val="en-GB"/>
        </w:rPr>
        <w:t>by</w:t>
      </w:r>
      <w:r w:rsidRPr="00D74247">
        <w:rPr>
          <w:spacing w:val="-14"/>
          <w:sz w:val="22"/>
          <w:szCs w:val="22"/>
          <w:lang w:val="en-GB"/>
        </w:rPr>
        <w:t xml:space="preserve"> </w:t>
      </w:r>
      <w:r w:rsidRPr="00D74247">
        <w:rPr>
          <w:sz w:val="22"/>
          <w:szCs w:val="22"/>
          <w:lang w:val="en-GB"/>
        </w:rPr>
        <w:t>a</w:t>
      </w:r>
      <w:r w:rsidRPr="00D74247">
        <w:rPr>
          <w:spacing w:val="-12"/>
          <w:sz w:val="22"/>
          <w:szCs w:val="22"/>
          <w:lang w:val="en-GB"/>
        </w:rPr>
        <w:t xml:space="preserve"> </w:t>
      </w:r>
      <w:r w:rsidRPr="00D74247">
        <w:rPr>
          <w:sz w:val="22"/>
          <w:szCs w:val="22"/>
          <w:lang w:val="en-GB"/>
        </w:rPr>
        <w:t>decision</w:t>
      </w:r>
      <w:r w:rsidRPr="00D74247">
        <w:rPr>
          <w:spacing w:val="-13"/>
          <w:sz w:val="22"/>
          <w:szCs w:val="22"/>
          <w:lang w:val="en-GB"/>
        </w:rPr>
        <w:t xml:space="preserve"> </w:t>
      </w:r>
      <w:r w:rsidRPr="00D74247">
        <w:rPr>
          <w:sz w:val="22"/>
          <w:szCs w:val="22"/>
          <w:lang w:val="en-GB"/>
        </w:rPr>
        <w:t>that</w:t>
      </w:r>
      <w:r w:rsidRPr="00D74247">
        <w:rPr>
          <w:spacing w:val="-12"/>
          <w:sz w:val="22"/>
          <w:szCs w:val="22"/>
          <w:lang w:val="en-GB"/>
        </w:rPr>
        <w:t xml:space="preserve"> </w:t>
      </w:r>
      <w:r w:rsidRPr="00D74247">
        <w:rPr>
          <w:sz w:val="22"/>
          <w:szCs w:val="22"/>
          <w:lang w:val="en-GB"/>
        </w:rPr>
        <w:t>is</w:t>
      </w:r>
      <w:r w:rsidRPr="00D74247">
        <w:rPr>
          <w:spacing w:val="-12"/>
          <w:sz w:val="22"/>
          <w:szCs w:val="22"/>
          <w:lang w:val="en-GB"/>
        </w:rPr>
        <w:t xml:space="preserve"> </w:t>
      </w:r>
      <w:r w:rsidRPr="00D74247">
        <w:rPr>
          <w:sz w:val="22"/>
          <w:szCs w:val="22"/>
          <w:lang w:val="en-GB"/>
        </w:rPr>
        <w:t>binding</w:t>
      </w:r>
      <w:r w:rsidRPr="00D74247">
        <w:rPr>
          <w:spacing w:val="-12"/>
          <w:sz w:val="22"/>
          <w:szCs w:val="22"/>
          <w:lang w:val="en-GB"/>
        </w:rPr>
        <w:t xml:space="preserve"> </w:t>
      </w:r>
      <w:r w:rsidRPr="00D74247">
        <w:rPr>
          <w:sz w:val="22"/>
          <w:szCs w:val="22"/>
          <w:lang w:val="en-GB"/>
        </w:rPr>
        <w:t>under</w:t>
      </w:r>
      <w:r w:rsidRPr="00D74247">
        <w:rPr>
          <w:spacing w:val="-9"/>
          <w:sz w:val="22"/>
          <w:szCs w:val="22"/>
          <w:lang w:val="en-GB"/>
        </w:rPr>
        <w:t xml:space="preserve"> </w:t>
      </w:r>
      <w:r w:rsidRPr="00D74247">
        <w:rPr>
          <w:sz w:val="22"/>
          <w:szCs w:val="22"/>
          <w:lang w:val="en-GB"/>
        </w:rPr>
        <w:t>the</w:t>
      </w:r>
      <w:r w:rsidRPr="00D74247">
        <w:rPr>
          <w:spacing w:val="-12"/>
          <w:sz w:val="22"/>
          <w:szCs w:val="22"/>
          <w:lang w:val="en-GB"/>
        </w:rPr>
        <w:t xml:space="preserve"> </w:t>
      </w:r>
      <w:r w:rsidRPr="00D74247">
        <w:rPr>
          <w:sz w:val="22"/>
          <w:szCs w:val="22"/>
          <w:lang w:val="en-GB"/>
        </w:rPr>
        <w:t>applicable</w:t>
      </w:r>
      <w:r w:rsidRPr="00D74247">
        <w:rPr>
          <w:spacing w:val="-12"/>
          <w:sz w:val="22"/>
          <w:szCs w:val="22"/>
          <w:lang w:val="en-GB"/>
        </w:rPr>
        <w:t xml:space="preserve"> </w:t>
      </w:r>
      <w:r w:rsidRPr="00D74247">
        <w:rPr>
          <w:sz w:val="22"/>
          <w:szCs w:val="22"/>
          <w:lang w:val="en-GB"/>
        </w:rPr>
        <w:t>EU</w:t>
      </w:r>
      <w:r w:rsidRPr="00D74247">
        <w:rPr>
          <w:spacing w:val="-12"/>
          <w:sz w:val="22"/>
          <w:szCs w:val="22"/>
          <w:lang w:val="en-GB"/>
        </w:rPr>
        <w:t xml:space="preserve"> </w:t>
      </w:r>
      <w:r w:rsidRPr="00D74247">
        <w:rPr>
          <w:sz w:val="22"/>
          <w:szCs w:val="22"/>
          <w:lang w:val="en-GB"/>
        </w:rPr>
        <w:t>or</w:t>
      </w:r>
      <w:r w:rsidRPr="00D74247">
        <w:rPr>
          <w:spacing w:val="-13"/>
          <w:sz w:val="22"/>
          <w:szCs w:val="22"/>
          <w:lang w:val="en-GB"/>
        </w:rPr>
        <w:t xml:space="preserve"> </w:t>
      </w:r>
      <w:r w:rsidRPr="00D74247">
        <w:rPr>
          <w:sz w:val="22"/>
          <w:szCs w:val="22"/>
          <w:lang w:val="en-GB"/>
        </w:rPr>
        <w:t>Member</w:t>
      </w:r>
      <w:r w:rsidRPr="00D74247">
        <w:rPr>
          <w:spacing w:val="-13"/>
          <w:sz w:val="22"/>
          <w:szCs w:val="22"/>
          <w:lang w:val="en-GB"/>
        </w:rPr>
        <w:t xml:space="preserve"> </w:t>
      </w:r>
      <w:r w:rsidRPr="00D74247">
        <w:rPr>
          <w:sz w:val="22"/>
          <w:szCs w:val="22"/>
          <w:lang w:val="en-GB"/>
        </w:rPr>
        <w:t>State</w:t>
      </w:r>
      <w:r w:rsidRPr="00D74247">
        <w:rPr>
          <w:spacing w:val="-11"/>
          <w:sz w:val="22"/>
          <w:szCs w:val="22"/>
          <w:lang w:val="en-GB"/>
        </w:rPr>
        <w:t xml:space="preserve"> </w:t>
      </w:r>
      <w:r w:rsidRPr="00D74247">
        <w:rPr>
          <w:spacing w:val="-3"/>
          <w:sz w:val="22"/>
          <w:szCs w:val="22"/>
          <w:lang w:val="en-GB"/>
        </w:rPr>
        <w:t>law.</w:t>
      </w:r>
    </w:p>
    <w:p w14:paraId="3843AA32" w14:textId="77777777" w:rsidR="00B21F40" w:rsidRPr="00D74247" w:rsidRDefault="00000000" w:rsidP="00B21F40">
      <w:pPr>
        <w:pStyle w:val="Brdtekst"/>
        <w:keepNext/>
        <w:keepLines/>
        <w:widowControl/>
        <w:kinsoku w:val="0"/>
        <w:overflowPunct w:val="0"/>
        <w:spacing w:before="4"/>
        <w:rPr>
          <w:sz w:val="22"/>
          <w:szCs w:val="22"/>
          <w:lang w:val="en-GB"/>
        </w:rPr>
      </w:pPr>
    </w:p>
    <w:p w14:paraId="16E5113D" w14:textId="77777777" w:rsidR="00B21F40" w:rsidRPr="00D74247" w:rsidRDefault="00DB5783" w:rsidP="00B21F40">
      <w:pPr>
        <w:pStyle w:val="Listeavsnitt"/>
        <w:keepNext/>
        <w:keepLines/>
        <w:widowControl/>
        <w:numPr>
          <w:ilvl w:val="0"/>
          <w:numId w:val="5"/>
        </w:numPr>
        <w:tabs>
          <w:tab w:val="left" w:pos="411"/>
        </w:tabs>
        <w:kinsoku w:val="0"/>
        <w:overflowPunct w:val="0"/>
        <w:spacing w:line="230" w:lineRule="auto"/>
        <w:ind w:left="410" w:right="117" w:hanging="310"/>
        <w:jc w:val="left"/>
        <w:rPr>
          <w:sz w:val="22"/>
          <w:szCs w:val="22"/>
          <w:lang w:val="en-GB"/>
        </w:rPr>
      </w:pPr>
      <w:r w:rsidRPr="00D74247">
        <w:rPr>
          <w:w w:val="95"/>
          <w:sz w:val="22"/>
          <w:szCs w:val="22"/>
          <w:lang w:val="en-GB"/>
        </w:rPr>
        <w:t>The</w:t>
      </w:r>
      <w:r w:rsidRPr="00D74247">
        <w:rPr>
          <w:spacing w:val="-21"/>
          <w:w w:val="95"/>
          <w:sz w:val="22"/>
          <w:szCs w:val="22"/>
          <w:lang w:val="en-GB"/>
        </w:rPr>
        <w:t xml:space="preserve"> </w:t>
      </w:r>
      <w:r w:rsidRPr="00D74247">
        <w:rPr>
          <w:w w:val="95"/>
          <w:sz w:val="22"/>
          <w:szCs w:val="22"/>
          <w:lang w:val="en-GB"/>
        </w:rPr>
        <w:t>data</w:t>
      </w:r>
      <w:r w:rsidRPr="00D74247">
        <w:rPr>
          <w:spacing w:val="-20"/>
          <w:w w:val="95"/>
          <w:sz w:val="22"/>
          <w:szCs w:val="22"/>
          <w:lang w:val="en-GB"/>
        </w:rPr>
        <w:t xml:space="preserve"> </w:t>
      </w:r>
      <w:r w:rsidRPr="00D74247">
        <w:rPr>
          <w:w w:val="95"/>
          <w:sz w:val="22"/>
          <w:szCs w:val="22"/>
          <w:lang w:val="en-GB"/>
        </w:rPr>
        <w:t>importer</w:t>
      </w:r>
      <w:r w:rsidRPr="00D74247">
        <w:rPr>
          <w:spacing w:val="-21"/>
          <w:w w:val="95"/>
          <w:sz w:val="22"/>
          <w:szCs w:val="22"/>
          <w:lang w:val="en-GB"/>
        </w:rPr>
        <w:t xml:space="preserve"> </w:t>
      </w:r>
      <w:r w:rsidRPr="00D74247">
        <w:rPr>
          <w:w w:val="95"/>
          <w:sz w:val="22"/>
          <w:szCs w:val="22"/>
          <w:lang w:val="en-GB"/>
        </w:rPr>
        <w:t>agrees</w:t>
      </w:r>
      <w:r w:rsidRPr="00D74247">
        <w:rPr>
          <w:spacing w:val="-20"/>
          <w:w w:val="95"/>
          <w:sz w:val="22"/>
          <w:szCs w:val="22"/>
          <w:lang w:val="en-GB"/>
        </w:rPr>
        <w:t xml:space="preserve"> </w:t>
      </w:r>
      <w:r w:rsidRPr="00D74247">
        <w:rPr>
          <w:w w:val="95"/>
          <w:sz w:val="22"/>
          <w:szCs w:val="22"/>
          <w:lang w:val="en-GB"/>
        </w:rPr>
        <w:t>that</w:t>
      </w:r>
      <w:r w:rsidRPr="00D74247">
        <w:rPr>
          <w:spacing w:val="-20"/>
          <w:w w:val="95"/>
          <w:sz w:val="22"/>
          <w:szCs w:val="22"/>
          <w:lang w:val="en-GB"/>
        </w:rPr>
        <w:t xml:space="preserve"> </w:t>
      </w:r>
      <w:r w:rsidRPr="00D74247">
        <w:rPr>
          <w:w w:val="95"/>
          <w:sz w:val="22"/>
          <w:szCs w:val="22"/>
          <w:lang w:val="en-GB"/>
        </w:rPr>
        <w:t>the</w:t>
      </w:r>
      <w:r w:rsidRPr="00D74247">
        <w:rPr>
          <w:spacing w:val="-21"/>
          <w:w w:val="95"/>
          <w:sz w:val="22"/>
          <w:szCs w:val="22"/>
          <w:lang w:val="en-GB"/>
        </w:rPr>
        <w:t xml:space="preserve"> </w:t>
      </w:r>
      <w:r w:rsidRPr="00D74247">
        <w:rPr>
          <w:w w:val="95"/>
          <w:sz w:val="22"/>
          <w:szCs w:val="22"/>
          <w:lang w:val="en-GB"/>
        </w:rPr>
        <w:t>choice</w:t>
      </w:r>
      <w:r w:rsidRPr="00D74247">
        <w:rPr>
          <w:spacing w:val="-21"/>
          <w:w w:val="95"/>
          <w:sz w:val="22"/>
          <w:szCs w:val="22"/>
          <w:lang w:val="en-GB"/>
        </w:rPr>
        <w:t xml:space="preserve"> </w:t>
      </w:r>
      <w:r w:rsidRPr="00D74247">
        <w:rPr>
          <w:w w:val="95"/>
          <w:sz w:val="22"/>
          <w:szCs w:val="22"/>
          <w:lang w:val="en-GB"/>
        </w:rPr>
        <w:t>made</w:t>
      </w:r>
      <w:r w:rsidRPr="00D74247">
        <w:rPr>
          <w:spacing w:val="-20"/>
          <w:w w:val="95"/>
          <w:sz w:val="22"/>
          <w:szCs w:val="22"/>
          <w:lang w:val="en-GB"/>
        </w:rPr>
        <w:t xml:space="preserve"> </w:t>
      </w:r>
      <w:r w:rsidRPr="00D74247">
        <w:rPr>
          <w:w w:val="95"/>
          <w:sz w:val="22"/>
          <w:szCs w:val="22"/>
          <w:lang w:val="en-GB"/>
        </w:rPr>
        <w:t>by</w:t>
      </w:r>
      <w:r w:rsidRPr="00D74247">
        <w:rPr>
          <w:spacing w:val="-21"/>
          <w:w w:val="95"/>
          <w:sz w:val="22"/>
          <w:szCs w:val="22"/>
          <w:lang w:val="en-GB"/>
        </w:rPr>
        <w:t xml:space="preserve"> </w:t>
      </w:r>
      <w:r w:rsidRPr="00D74247">
        <w:rPr>
          <w:w w:val="95"/>
          <w:sz w:val="22"/>
          <w:szCs w:val="22"/>
          <w:lang w:val="en-GB"/>
        </w:rPr>
        <w:t>the</w:t>
      </w:r>
      <w:r w:rsidRPr="00D74247">
        <w:rPr>
          <w:spacing w:val="-20"/>
          <w:w w:val="95"/>
          <w:sz w:val="22"/>
          <w:szCs w:val="22"/>
          <w:lang w:val="en-GB"/>
        </w:rPr>
        <w:t xml:space="preserve"> </w:t>
      </w:r>
      <w:r w:rsidRPr="00D74247">
        <w:rPr>
          <w:w w:val="95"/>
          <w:sz w:val="22"/>
          <w:szCs w:val="22"/>
          <w:lang w:val="en-GB"/>
        </w:rPr>
        <w:t>data</w:t>
      </w:r>
      <w:r w:rsidRPr="00D74247">
        <w:rPr>
          <w:spacing w:val="-21"/>
          <w:w w:val="95"/>
          <w:sz w:val="22"/>
          <w:szCs w:val="22"/>
          <w:lang w:val="en-GB"/>
        </w:rPr>
        <w:t xml:space="preserve"> </w:t>
      </w:r>
      <w:r w:rsidRPr="00D74247">
        <w:rPr>
          <w:w w:val="95"/>
          <w:sz w:val="22"/>
          <w:szCs w:val="22"/>
          <w:lang w:val="en-GB"/>
        </w:rPr>
        <w:t>subject</w:t>
      </w:r>
      <w:r w:rsidRPr="00D74247">
        <w:rPr>
          <w:spacing w:val="-19"/>
          <w:w w:val="95"/>
          <w:sz w:val="22"/>
          <w:szCs w:val="22"/>
          <w:lang w:val="en-GB"/>
        </w:rPr>
        <w:t xml:space="preserve"> </w:t>
      </w:r>
      <w:r w:rsidRPr="00D74247">
        <w:rPr>
          <w:w w:val="95"/>
          <w:sz w:val="22"/>
          <w:szCs w:val="22"/>
          <w:lang w:val="en-GB"/>
        </w:rPr>
        <w:t>will</w:t>
      </w:r>
      <w:r w:rsidRPr="00D74247">
        <w:rPr>
          <w:spacing w:val="-21"/>
          <w:w w:val="95"/>
          <w:sz w:val="22"/>
          <w:szCs w:val="22"/>
          <w:lang w:val="en-GB"/>
        </w:rPr>
        <w:t xml:space="preserve"> </w:t>
      </w:r>
      <w:r w:rsidRPr="00D74247">
        <w:rPr>
          <w:w w:val="95"/>
          <w:sz w:val="22"/>
          <w:szCs w:val="22"/>
          <w:lang w:val="en-GB"/>
        </w:rPr>
        <w:t>not</w:t>
      </w:r>
      <w:r w:rsidRPr="00D74247">
        <w:rPr>
          <w:spacing w:val="-20"/>
          <w:w w:val="95"/>
          <w:sz w:val="22"/>
          <w:szCs w:val="22"/>
          <w:lang w:val="en-GB"/>
        </w:rPr>
        <w:t xml:space="preserve"> </w:t>
      </w:r>
      <w:r w:rsidRPr="00D74247">
        <w:rPr>
          <w:w w:val="95"/>
          <w:sz w:val="22"/>
          <w:szCs w:val="22"/>
          <w:lang w:val="en-GB"/>
        </w:rPr>
        <w:t>prejudice</w:t>
      </w:r>
      <w:r w:rsidRPr="00D74247">
        <w:rPr>
          <w:spacing w:val="-20"/>
          <w:w w:val="95"/>
          <w:sz w:val="22"/>
          <w:szCs w:val="22"/>
          <w:lang w:val="en-GB"/>
        </w:rPr>
        <w:t xml:space="preserve"> </w:t>
      </w:r>
      <w:r w:rsidRPr="00D74247">
        <w:rPr>
          <w:w w:val="95"/>
          <w:sz w:val="22"/>
          <w:szCs w:val="22"/>
          <w:lang w:val="en-GB"/>
        </w:rPr>
        <w:t>his/her</w:t>
      </w:r>
      <w:r w:rsidRPr="00D74247">
        <w:rPr>
          <w:spacing w:val="-21"/>
          <w:w w:val="95"/>
          <w:sz w:val="22"/>
          <w:szCs w:val="22"/>
          <w:lang w:val="en-GB"/>
        </w:rPr>
        <w:t xml:space="preserve"> </w:t>
      </w:r>
      <w:r w:rsidRPr="00D74247">
        <w:rPr>
          <w:w w:val="95"/>
          <w:sz w:val="22"/>
          <w:szCs w:val="22"/>
          <w:lang w:val="en-GB"/>
        </w:rPr>
        <w:t>substantive</w:t>
      </w:r>
      <w:r w:rsidRPr="00D74247">
        <w:rPr>
          <w:spacing w:val="-20"/>
          <w:w w:val="95"/>
          <w:sz w:val="22"/>
          <w:szCs w:val="22"/>
          <w:lang w:val="en-GB"/>
        </w:rPr>
        <w:t xml:space="preserve"> </w:t>
      </w:r>
      <w:r w:rsidRPr="00D74247">
        <w:rPr>
          <w:w w:val="95"/>
          <w:sz w:val="22"/>
          <w:szCs w:val="22"/>
          <w:lang w:val="en-GB"/>
        </w:rPr>
        <w:t>and</w:t>
      </w:r>
      <w:r w:rsidRPr="00D74247">
        <w:rPr>
          <w:spacing w:val="-20"/>
          <w:w w:val="95"/>
          <w:sz w:val="22"/>
          <w:szCs w:val="22"/>
          <w:lang w:val="en-GB"/>
        </w:rPr>
        <w:t xml:space="preserve"> </w:t>
      </w:r>
      <w:r w:rsidRPr="00D74247">
        <w:rPr>
          <w:w w:val="95"/>
          <w:sz w:val="22"/>
          <w:szCs w:val="22"/>
          <w:lang w:val="en-GB"/>
        </w:rPr>
        <w:t xml:space="preserve">procedural </w:t>
      </w:r>
      <w:r w:rsidRPr="00D74247">
        <w:rPr>
          <w:sz w:val="22"/>
          <w:szCs w:val="22"/>
          <w:lang w:val="en-GB"/>
        </w:rPr>
        <w:t>rights to seek remedies in accordance with applicable</w:t>
      </w:r>
      <w:r w:rsidRPr="00D74247">
        <w:rPr>
          <w:spacing w:val="-5"/>
          <w:sz w:val="22"/>
          <w:szCs w:val="22"/>
          <w:lang w:val="en-GB"/>
        </w:rPr>
        <w:t xml:space="preserve"> </w:t>
      </w:r>
      <w:r w:rsidRPr="00D74247">
        <w:rPr>
          <w:sz w:val="22"/>
          <w:szCs w:val="22"/>
          <w:lang w:val="en-GB"/>
        </w:rPr>
        <w:t>laws.</w:t>
      </w:r>
    </w:p>
    <w:p w14:paraId="6CD3192A" w14:textId="77777777" w:rsidR="00B21F40" w:rsidRPr="00D74247" w:rsidRDefault="00000000" w:rsidP="00B21F40">
      <w:pPr>
        <w:pStyle w:val="Brdtekst"/>
        <w:keepNext/>
        <w:keepLines/>
        <w:widowControl/>
        <w:kinsoku w:val="0"/>
        <w:overflowPunct w:val="0"/>
        <w:rPr>
          <w:sz w:val="22"/>
          <w:szCs w:val="22"/>
          <w:lang w:val="en-GB"/>
        </w:rPr>
      </w:pPr>
    </w:p>
    <w:p w14:paraId="79794F73" w14:textId="77777777" w:rsidR="00B21F40" w:rsidRPr="00D74247" w:rsidRDefault="00000000" w:rsidP="00B21F40">
      <w:pPr>
        <w:pStyle w:val="Brdtekst"/>
        <w:keepNext/>
        <w:keepLines/>
        <w:widowControl/>
        <w:kinsoku w:val="0"/>
        <w:overflowPunct w:val="0"/>
        <w:rPr>
          <w:sz w:val="22"/>
          <w:szCs w:val="22"/>
          <w:lang w:val="en-GB"/>
        </w:rPr>
      </w:pPr>
    </w:p>
    <w:p w14:paraId="3DE9DDE5" w14:textId="77777777" w:rsidR="00B21F40" w:rsidRPr="00D74247" w:rsidRDefault="00DB5783" w:rsidP="00B21F40">
      <w:pPr>
        <w:pStyle w:val="Brdtekst"/>
        <w:keepNext/>
        <w:keepLines/>
        <w:widowControl/>
        <w:kinsoku w:val="0"/>
        <w:overflowPunct w:val="0"/>
        <w:spacing w:before="136"/>
        <w:ind w:left="528" w:right="651"/>
        <w:jc w:val="center"/>
        <w:rPr>
          <w:rFonts w:ascii="Book Antiqua" w:hAnsi="Book Antiqua" w:cs="Book Antiqua"/>
          <w:i/>
          <w:iCs/>
          <w:w w:val="95"/>
          <w:sz w:val="22"/>
          <w:szCs w:val="22"/>
          <w:lang w:val="en-GB"/>
        </w:rPr>
      </w:pPr>
      <w:r w:rsidRPr="00D74247">
        <w:rPr>
          <w:rFonts w:ascii="Book Antiqua" w:hAnsi="Book Antiqua" w:cs="Book Antiqua"/>
          <w:i/>
          <w:iCs/>
          <w:w w:val="95"/>
          <w:sz w:val="22"/>
          <w:szCs w:val="22"/>
          <w:lang w:val="en-GB"/>
        </w:rPr>
        <w:lastRenderedPageBreak/>
        <w:t>Clause</w:t>
      </w:r>
      <w:r w:rsidRPr="00D74247">
        <w:rPr>
          <w:rFonts w:ascii="Book Antiqua" w:hAnsi="Book Antiqua" w:cs="Book Antiqua"/>
          <w:i/>
          <w:iCs/>
          <w:spacing w:val="-25"/>
          <w:w w:val="95"/>
          <w:sz w:val="22"/>
          <w:szCs w:val="22"/>
          <w:lang w:val="en-GB"/>
        </w:rPr>
        <w:t xml:space="preserve"> </w:t>
      </w:r>
      <w:r w:rsidRPr="00D74247">
        <w:rPr>
          <w:rFonts w:ascii="Book Antiqua" w:hAnsi="Book Antiqua" w:cs="Book Antiqua"/>
          <w:i/>
          <w:iCs/>
          <w:w w:val="95"/>
          <w:sz w:val="22"/>
          <w:szCs w:val="22"/>
          <w:lang w:val="en-GB"/>
        </w:rPr>
        <w:t>12</w:t>
      </w:r>
    </w:p>
    <w:p w14:paraId="4FF2826A" w14:textId="77777777" w:rsidR="00B21F40" w:rsidRPr="00D74247" w:rsidRDefault="00000000" w:rsidP="00B21F40">
      <w:pPr>
        <w:pStyle w:val="Brdtekst"/>
        <w:keepNext/>
        <w:keepLines/>
        <w:widowControl/>
        <w:kinsoku w:val="0"/>
        <w:overflowPunct w:val="0"/>
        <w:spacing w:before="5"/>
        <w:rPr>
          <w:rFonts w:ascii="Book Antiqua" w:hAnsi="Book Antiqua" w:cs="Book Antiqua"/>
          <w:i/>
          <w:iCs/>
          <w:sz w:val="22"/>
          <w:szCs w:val="22"/>
          <w:lang w:val="en-GB"/>
        </w:rPr>
      </w:pPr>
    </w:p>
    <w:p w14:paraId="25820FC0" w14:textId="77777777" w:rsidR="00B21F40" w:rsidRPr="00D74247" w:rsidRDefault="00DB5783" w:rsidP="00B21F40">
      <w:pPr>
        <w:pStyle w:val="Overskrift1"/>
        <w:rPr>
          <w:sz w:val="22"/>
          <w:szCs w:val="22"/>
        </w:rPr>
      </w:pPr>
      <w:r w:rsidRPr="00D74247">
        <w:rPr>
          <w:sz w:val="22"/>
          <w:szCs w:val="22"/>
        </w:rPr>
        <w:t>Liability</w:t>
      </w:r>
    </w:p>
    <w:p w14:paraId="09A2FA2B" w14:textId="77777777" w:rsidR="00B21F40" w:rsidRPr="00D74247" w:rsidRDefault="00000000" w:rsidP="00B21F40">
      <w:pPr>
        <w:pStyle w:val="Listeavsnitt"/>
        <w:keepNext/>
        <w:keepLines/>
        <w:widowControl/>
        <w:tabs>
          <w:tab w:val="left" w:pos="411"/>
        </w:tabs>
        <w:kinsoku w:val="0"/>
        <w:overflowPunct w:val="0"/>
        <w:spacing w:before="5" w:line="230" w:lineRule="auto"/>
        <w:ind w:right="119" w:firstLine="0"/>
        <w:rPr>
          <w:sz w:val="22"/>
          <w:szCs w:val="22"/>
          <w:lang w:val="en-GB"/>
        </w:rPr>
      </w:pPr>
    </w:p>
    <w:p w14:paraId="4C63E6B0" w14:textId="77777777" w:rsidR="00B21F40" w:rsidRPr="00D74247" w:rsidRDefault="00DB5783" w:rsidP="00B21F40">
      <w:pPr>
        <w:pStyle w:val="Listeavsnitt"/>
        <w:keepNext/>
        <w:keepLines/>
        <w:widowControl/>
        <w:numPr>
          <w:ilvl w:val="0"/>
          <w:numId w:val="4"/>
        </w:numPr>
        <w:tabs>
          <w:tab w:val="left" w:pos="411"/>
        </w:tabs>
        <w:kinsoku w:val="0"/>
        <w:overflowPunct w:val="0"/>
        <w:spacing w:before="5" w:line="230" w:lineRule="auto"/>
        <w:ind w:right="119"/>
        <w:rPr>
          <w:sz w:val="22"/>
          <w:szCs w:val="22"/>
          <w:lang w:val="en-GB"/>
        </w:rPr>
      </w:pPr>
      <w:r w:rsidRPr="00D74247">
        <w:rPr>
          <w:w w:val="95"/>
          <w:sz w:val="22"/>
          <w:szCs w:val="22"/>
          <w:lang w:val="en-GB"/>
        </w:rPr>
        <w:t>Each</w:t>
      </w:r>
      <w:r w:rsidRPr="00D74247">
        <w:rPr>
          <w:spacing w:val="-3"/>
          <w:w w:val="95"/>
          <w:sz w:val="22"/>
          <w:szCs w:val="22"/>
          <w:lang w:val="en-GB"/>
        </w:rPr>
        <w:t xml:space="preserve"> </w:t>
      </w:r>
      <w:r w:rsidRPr="00D74247">
        <w:rPr>
          <w:w w:val="95"/>
          <w:sz w:val="22"/>
          <w:szCs w:val="22"/>
          <w:lang w:val="en-GB"/>
        </w:rPr>
        <w:t>Party</w:t>
      </w:r>
      <w:r w:rsidRPr="00D74247">
        <w:rPr>
          <w:spacing w:val="-2"/>
          <w:w w:val="95"/>
          <w:sz w:val="22"/>
          <w:szCs w:val="22"/>
          <w:lang w:val="en-GB"/>
        </w:rPr>
        <w:t xml:space="preserve"> </w:t>
      </w:r>
      <w:r w:rsidRPr="00D74247">
        <w:rPr>
          <w:w w:val="95"/>
          <w:sz w:val="22"/>
          <w:szCs w:val="22"/>
          <w:lang w:val="en-GB"/>
        </w:rPr>
        <w:t>shall</w:t>
      </w:r>
      <w:r w:rsidRPr="00D74247">
        <w:rPr>
          <w:spacing w:val="-2"/>
          <w:w w:val="95"/>
          <w:sz w:val="22"/>
          <w:szCs w:val="22"/>
          <w:lang w:val="en-GB"/>
        </w:rPr>
        <w:t xml:space="preserve"> </w:t>
      </w:r>
      <w:r w:rsidRPr="00D74247">
        <w:rPr>
          <w:w w:val="95"/>
          <w:sz w:val="22"/>
          <w:szCs w:val="22"/>
          <w:lang w:val="en-GB"/>
        </w:rPr>
        <w:t>be</w:t>
      </w:r>
      <w:r w:rsidRPr="00D74247">
        <w:rPr>
          <w:spacing w:val="-1"/>
          <w:w w:val="95"/>
          <w:sz w:val="22"/>
          <w:szCs w:val="22"/>
          <w:lang w:val="en-GB"/>
        </w:rPr>
        <w:t xml:space="preserve"> </w:t>
      </w:r>
      <w:r w:rsidRPr="00D74247">
        <w:rPr>
          <w:w w:val="95"/>
          <w:sz w:val="22"/>
          <w:szCs w:val="22"/>
          <w:lang w:val="en-GB"/>
        </w:rPr>
        <w:t>liable</w:t>
      </w:r>
      <w:r w:rsidRPr="00D74247">
        <w:rPr>
          <w:spacing w:val="-2"/>
          <w:w w:val="95"/>
          <w:sz w:val="22"/>
          <w:szCs w:val="22"/>
          <w:lang w:val="en-GB"/>
        </w:rPr>
        <w:t xml:space="preserve"> </w:t>
      </w:r>
      <w:r w:rsidRPr="00D74247">
        <w:rPr>
          <w:w w:val="95"/>
          <w:sz w:val="22"/>
          <w:szCs w:val="22"/>
          <w:lang w:val="en-GB"/>
        </w:rPr>
        <w:t>to</w:t>
      </w:r>
      <w:r w:rsidRPr="00D74247">
        <w:rPr>
          <w:spacing w:val="-3"/>
          <w:w w:val="95"/>
          <w:sz w:val="22"/>
          <w:szCs w:val="22"/>
          <w:lang w:val="en-GB"/>
        </w:rPr>
        <w:t xml:space="preserve"> </w:t>
      </w:r>
      <w:r w:rsidRPr="00D74247">
        <w:rPr>
          <w:w w:val="95"/>
          <w:sz w:val="22"/>
          <w:szCs w:val="22"/>
          <w:lang w:val="en-GB"/>
        </w:rPr>
        <w:t>the</w:t>
      </w:r>
      <w:r w:rsidRPr="00D74247">
        <w:rPr>
          <w:spacing w:val="-2"/>
          <w:w w:val="95"/>
          <w:sz w:val="22"/>
          <w:szCs w:val="22"/>
          <w:lang w:val="en-GB"/>
        </w:rPr>
        <w:t xml:space="preserve"> </w:t>
      </w:r>
      <w:r w:rsidRPr="00D74247">
        <w:rPr>
          <w:w w:val="95"/>
          <w:sz w:val="22"/>
          <w:szCs w:val="22"/>
          <w:lang w:val="en-GB"/>
        </w:rPr>
        <w:t>other</w:t>
      </w:r>
      <w:r w:rsidRPr="00D74247">
        <w:rPr>
          <w:spacing w:val="-1"/>
          <w:w w:val="95"/>
          <w:sz w:val="22"/>
          <w:szCs w:val="22"/>
          <w:lang w:val="en-GB"/>
        </w:rPr>
        <w:t xml:space="preserve"> </w:t>
      </w:r>
      <w:r w:rsidRPr="00D74247">
        <w:rPr>
          <w:w w:val="95"/>
          <w:sz w:val="22"/>
          <w:szCs w:val="22"/>
          <w:lang w:val="en-GB"/>
        </w:rPr>
        <w:t>Party/ies</w:t>
      </w:r>
      <w:r w:rsidRPr="00D74247">
        <w:rPr>
          <w:spacing w:val="-2"/>
          <w:w w:val="95"/>
          <w:sz w:val="22"/>
          <w:szCs w:val="22"/>
          <w:lang w:val="en-GB"/>
        </w:rPr>
        <w:t xml:space="preserve"> </w:t>
      </w:r>
      <w:r w:rsidRPr="00D74247">
        <w:rPr>
          <w:w w:val="95"/>
          <w:sz w:val="22"/>
          <w:szCs w:val="22"/>
          <w:lang w:val="en-GB"/>
        </w:rPr>
        <w:t>for</w:t>
      </w:r>
      <w:r w:rsidRPr="00D74247">
        <w:rPr>
          <w:spacing w:val="-1"/>
          <w:w w:val="95"/>
          <w:sz w:val="22"/>
          <w:szCs w:val="22"/>
          <w:lang w:val="en-GB"/>
        </w:rPr>
        <w:t xml:space="preserve"> </w:t>
      </w:r>
      <w:r w:rsidRPr="00D74247">
        <w:rPr>
          <w:w w:val="95"/>
          <w:sz w:val="22"/>
          <w:szCs w:val="22"/>
          <w:lang w:val="en-GB"/>
        </w:rPr>
        <w:t>any</w:t>
      </w:r>
      <w:r w:rsidRPr="00D74247">
        <w:rPr>
          <w:spacing w:val="-3"/>
          <w:w w:val="95"/>
          <w:sz w:val="22"/>
          <w:szCs w:val="22"/>
          <w:lang w:val="en-GB"/>
        </w:rPr>
        <w:t xml:space="preserve"> </w:t>
      </w:r>
      <w:r w:rsidRPr="00D74247">
        <w:rPr>
          <w:w w:val="95"/>
          <w:sz w:val="22"/>
          <w:szCs w:val="22"/>
          <w:lang w:val="en-GB"/>
        </w:rPr>
        <w:t>damages</w:t>
      </w:r>
      <w:r w:rsidRPr="00D74247">
        <w:rPr>
          <w:spacing w:val="-1"/>
          <w:w w:val="95"/>
          <w:sz w:val="22"/>
          <w:szCs w:val="22"/>
          <w:lang w:val="en-GB"/>
        </w:rPr>
        <w:t xml:space="preserve"> </w:t>
      </w:r>
      <w:r w:rsidRPr="00D74247">
        <w:rPr>
          <w:w w:val="95"/>
          <w:sz w:val="22"/>
          <w:szCs w:val="22"/>
          <w:lang w:val="en-GB"/>
        </w:rPr>
        <w:t>it</w:t>
      </w:r>
      <w:r w:rsidRPr="00D74247">
        <w:rPr>
          <w:spacing w:val="-2"/>
          <w:w w:val="95"/>
          <w:sz w:val="22"/>
          <w:szCs w:val="22"/>
          <w:lang w:val="en-GB"/>
        </w:rPr>
        <w:t xml:space="preserve"> </w:t>
      </w:r>
      <w:r w:rsidRPr="00D74247">
        <w:rPr>
          <w:w w:val="95"/>
          <w:sz w:val="22"/>
          <w:szCs w:val="22"/>
          <w:lang w:val="en-GB"/>
        </w:rPr>
        <w:t>causes</w:t>
      </w:r>
      <w:r w:rsidRPr="00D74247">
        <w:rPr>
          <w:spacing w:val="-1"/>
          <w:w w:val="95"/>
          <w:sz w:val="22"/>
          <w:szCs w:val="22"/>
          <w:lang w:val="en-GB"/>
        </w:rPr>
        <w:t xml:space="preserve"> </w:t>
      </w:r>
      <w:r w:rsidRPr="00D74247">
        <w:rPr>
          <w:w w:val="95"/>
          <w:sz w:val="22"/>
          <w:szCs w:val="22"/>
          <w:lang w:val="en-GB"/>
        </w:rPr>
        <w:t>the</w:t>
      </w:r>
      <w:r w:rsidRPr="00D74247">
        <w:rPr>
          <w:spacing w:val="-2"/>
          <w:w w:val="95"/>
          <w:sz w:val="22"/>
          <w:szCs w:val="22"/>
          <w:lang w:val="en-GB"/>
        </w:rPr>
        <w:t xml:space="preserve"> </w:t>
      </w:r>
      <w:r w:rsidRPr="00D74247">
        <w:rPr>
          <w:w w:val="95"/>
          <w:sz w:val="22"/>
          <w:szCs w:val="22"/>
          <w:lang w:val="en-GB"/>
        </w:rPr>
        <w:t>other</w:t>
      </w:r>
      <w:r w:rsidRPr="00D74247">
        <w:rPr>
          <w:spacing w:val="-2"/>
          <w:w w:val="95"/>
          <w:sz w:val="22"/>
          <w:szCs w:val="22"/>
          <w:lang w:val="en-GB"/>
        </w:rPr>
        <w:t xml:space="preserve"> </w:t>
      </w:r>
      <w:r w:rsidRPr="00D74247">
        <w:rPr>
          <w:w w:val="95"/>
          <w:sz w:val="22"/>
          <w:szCs w:val="22"/>
          <w:lang w:val="en-GB"/>
        </w:rPr>
        <w:t>Party/ies</w:t>
      </w:r>
      <w:r w:rsidRPr="00D74247">
        <w:rPr>
          <w:spacing w:val="-1"/>
          <w:w w:val="95"/>
          <w:sz w:val="22"/>
          <w:szCs w:val="22"/>
          <w:lang w:val="en-GB"/>
        </w:rPr>
        <w:t xml:space="preserve"> </w:t>
      </w:r>
      <w:r w:rsidRPr="00D74247">
        <w:rPr>
          <w:w w:val="95"/>
          <w:sz w:val="22"/>
          <w:szCs w:val="22"/>
          <w:lang w:val="en-GB"/>
        </w:rPr>
        <w:t>by</w:t>
      </w:r>
      <w:r w:rsidRPr="00D74247">
        <w:rPr>
          <w:spacing w:val="-3"/>
          <w:w w:val="95"/>
          <w:sz w:val="22"/>
          <w:szCs w:val="22"/>
          <w:lang w:val="en-GB"/>
        </w:rPr>
        <w:t xml:space="preserve"> </w:t>
      </w:r>
      <w:r w:rsidRPr="00D74247">
        <w:rPr>
          <w:w w:val="95"/>
          <w:sz w:val="22"/>
          <w:szCs w:val="22"/>
          <w:lang w:val="en-GB"/>
        </w:rPr>
        <w:t>any</w:t>
      </w:r>
      <w:r w:rsidRPr="00D74247">
        <w:rPr>
          <w:spacing w:val="-3"/>
          <w:w w:val="95"/>
          <w:sz w:val="22"/>
          <w:szCs w:val="22"/>
          <w:lang w:val="en-GB"/>
        </w:rPr>
        <w:t xml:space="preserve"> </w:t>
      </w:r>
      <w:r w:rsidRPr="00D74247">
        <w:rPr>
          <w:w w:val="95"/>
          <w:sz w:val="22"/>
          <w:szCs w:val="22"/>
          <w:lang w:val="en-GB"/>
        </w:rPr>
        <w:t>breach</w:t>
      </w:r>
      <w:r w:rsidRPr="00D74247">
        <w:rPr>
          <w:spacing w:val="-1"/>
          <w:w w:val="95"/>
          <w:sz w:val="22"/>
          <w:szCs w:val="22"/>
          <w:lang w:val="en-GB"/>
        </w:rPr>
        <w:t xml:space="preserve"> </w:t>
      </w:r>
      <w:r w:rsidRPr="00D74247">
        <w:rPr>
          <w:w w:val="95"/>
          <w:sz w:val="22"/>
          <w:szCs w:val="22"/>
          <w:lang w:val="en-GB"/>
        </w:rPr>
        <w:t xml:space="preserve">of these </w:t>
      </w:r>
      <w:r w:rsidRPr="00D74247">
        <w:rPr>
          <w:sz w:val="22"/>
          <w:szCs w:val="22"/>
          <w:lang w:val="en-GB"/>
        </w:rPr>
        <w:t>Clauses.</w:t>
      </w:r>
    </w:p>
    <w:p w14:paraId="2F95C814" w14:textId="77777777" w:rsidR="00B21F40" w:rsidRPr="00D74247" w:rsidRDefault="00000000" w:rsidP="00B21F40">
      <w:pPr>
        <w:pStyle w:val="Brdtekst"/>
        <w:keepNext/>
        <w:keepLines/>
        <w:widowControl/>
        <w:kinsoku w:val="0"/>
        <w:overflowPunct w:val="0"/>
        <w:spacing w:before="7"/>
        <w:rPr>
          <w:sz w:val="22"/>
          <w:szCs w:val="22"/>
          <w:lang w:val="en-GB"/>
        </w:rPr>
      </w:pPr>
    </w:p>
    <w:p w14:paraId="20296E73" w14:textId="77777777" w:rsidR="00B21F40" w:rsidRPr="00D74247" w:rsidRDefault="00DB5783" w:rsidP="00B21F40">
      <w:pPr>
        <w:pStyle w:val="Listeavsnitt"/>
        <w:keepNext/>
        <w:keepLines/>
        <w:widowControl/>
        <w:numPr>
          <w:ilvl w:val="0"/>
          <w:numId w:val="4"/>
        </w:numPr>
        <w:tabs>
          <w:tab w:val="left" w:pos="411"/>
        </w:tabs>
        <w:kinsoku w:val="0"/>
        <w:overflowPunct w:val="0"/>
        <w:spacing w:line="230" w:lineRule="auto"/>
        <w:rPr>
          <w:sz w:val="22"/>
          <w:szCs w:val="22"/>
          <w:lang w:val="en-GB"/>
        </w:rPr>
      </w:pPr>
      <w:r w:rsidRPr="00D74247">
        <w:rPr>
          <w:w w:val="95"/>
          <w:sz w:val="22"/>
          <w:szCs w:val="22"/>
          <w:lang w:val="en-GB"/>
        </w:rPr>
        <w:t>The</w:t>
      </w:r>
      <w:r w:rsidRPr="00D74247">
        <w:rPr>
          <w:spacing w:val="-10"/>
          <w:w w:val="95"/>
          <w:sz w:val="22"/>
          <w:szCs w:val="22"/>
          <w:lang w:val="en-GB"/>
        </w:rPr>
        <w:t xml:space="preserve"> </w:t>
      </w:r>
      <w:r w:rsidRPr="00D74247">
        <w:rPr>
          <w:w w:val="95"/>
          <w:sz w:val="22"/>
          <w:szCs w:val="22"/>
          <w:lang w:val="en-GB"/>
        </w:rPr>
        <w:t>data</w:t>
      </w:r>
      <w:r w:rsidRPr="00D74247">
        <w:rPr>
          <w:spacing w:val="-10"/>
          <w:w w:val="95"/>
          <w:sz w:val="22"/>
          <w:szCs w:val="22"/>
          <w:lang w:val="en-GB"/>
        </w:rPr>
        <w:t xml:space="preserve"> </w:t>
      </w:r>
      <w:r w:rsidRPr="00D74247">
        <w:rPr>
          <w:w w:val="95"/>
          <w:sz w:val="22"/>
          <w:szCs w:val="22"/>
          <w:lang w:val="en-GB"/>
        </w:rPr>
        <w:t>importer</w:t>
      </w:r>
      <w:r w:rsidRPr="00D74247">
        <w:rPr>
          <w:spacing w:val="-12"/>
          <w:w w:val="95"/>
          <w:sz w:val="22"/>
          <w:szCs w:val="22"/>
          <w:lang w:val="en-GB"/>
        </w:rPr>
        <w:t xml:space="preserve"> </w:t>
      </w:r>
      <w:r w:rsidRPr="00D74247">
        <w:rPr>
          <w:w w:val="95"/>
          <w:sz w:val="22"/>
          <w:szCs w:val="22"/>
          <w:lang w:val="en-GB"/>
        </w:rPr>
        <w:t>shall</w:t>
      </w:r>
      <w:r w:rsidRPr="00D74247">
        <w:rPr>
          <w:spacing w:val="-9"/>
          <w:w w:val="95"/>
          <w:sz w:val="22"/>
          <w:szCs w:val="22"/>
          <w:lang w:val="en-GB"/>
        </w:rPr>
        <w:t xml:space="preserve"> </w:t>
      </w:r>
      <w:r w:rsidRPr="00D74247">
        <w:rPr>
          <w:w w:val="95"/>
          <w:sz w:val="22"/>
          <w:szCs w:val="22"/>
          <w:lang w:val="en-GB"/>
        </w:rPr>
        <w:t>be</w:t>
      </w:r>
      <w:r w:rsidRPr="00D74247">
        <w:rPr>
          <w:spacing w:val="-10"/>
          <w:w w:val="95"/>
          <w:sz w:val="22"/>
          <w:szCs w:val="22"/>
          <w:lang w:val="en-GB"/>
        </w:rPr>
        <w:t xml:space="preserve"> </w:t>
      </w:r>
      <w:r w:rsidRPr="00D74247">
        <w:rPr>
          <w:w w:val="95"/>
          <w:sz w:val="22"/>
          <w:szCs w:val="22"/>
          <w:lang w:val="en-GB"/>
        </w:rPr>
        <w:t>liable</w:t>
      </w:r>
      <w:r w:rsidRPr="00D74247">
        <w:rPr>
          <w:spacing w:val="-10"/>
          <w:w w:val="95"/>
          <w:sz w:val="22"/>
          <w:szCs w:val="22"/>
          <w:lang w:val="en-GB"/>
        </w:rPr>
        <w:t xml:space="preserve"> </w:t>
      </w:r>
      <w:r w:rsidRPr="00D74247">
        <w:rPr>
          <w:w w:val="95"/>
          <w:sz w:val="22"/>
          <w:szCs w:val="22"/>
          <w:lang w:val="en-GB"/>
        </w:rPr>
        <w:t>to</w:t>
      </w:r>
      <w:r w:rsidRPr="00D74247">
        <w:rPr>
          <w:spacing w:val="-12"/>
          <w:w w:val="95"/>
          <w:sz w:val="22"/>
          <w:szCs w:val="22"/>
          <w:lang w:val="en-GB"/>
        </w:rPr>
        <w:t xml:space="preserve"> </w:t>
      </w:r>
      <w:r w:rsidRPr="00D74247">
        <w:rPr>
          <w:w w:val="95"/>
          <w:sz w:val="22"/>
          <w:szCs w:val="22"/>
          <w:lang w:val="en-GB"/>
        </w:rPr>
        <w:t>the</w:t>
      </w:r>
      <w:r w:rsidRPr="00D74247">
        <w:rPr>
          <w:spacing w:val="-10"/>
          <w:w w:val="95"/>
          <w:sz w:val="22"/>
          <w:szCs w:val="22"/>
          <w:lang w:val="en-GB"/>
        </w:rPr>
        <w:t xml:space="preserve"> </w:t>
      </w:r>
      <w:r w:rsidRPr="00D74247">
        <w:rPr>
          <w:w w:val="95"/>
          <w:sz w:val="22"/>
          <w:szCs w:val="22"/>
          <w:lang w:val="en-GB"/>
        </w:rPr>
        <w:t>data</w:t>
      </w:r>
      <w:r w:rsidRPr="00D74247">
        <w:rPr>
          <w:spacing w:val="-11"/>
          <w:w w:val="95"/>
          <w:sz w:val="22"/>
          <w:szCs w:val="22"/>
          <w:lang w:val="en-GB"/>
        </w:rPr>
        <w:t xml:space="preserve"> </w:t>
      </w:r>
      <w:r w:rsidRPr="00D74247">
        <w:rPr>
          <w:w w:val="95"/>
          <w:sz w:val="22"/>
          <w:szCs w:val="22"/>
          <w:lang w:val="en-GB"/>
        </w:rPr>
        <w:t>subject,</w:t>
      </w:r>
      <w:r w:rsidRPr="00D74247">
        <w:rPr>
          <w:spacing w:val="-9"/>
          <w:w w:val="95"/>
          <w:sz w:val="22"/>
          <w:szCs w:val="22"/>
          <w:lang w:val="en-GB"/>
        </w:rPr>
        <w:t xml:space="preserve"> </w:t>
      </w:r>
      <w:r w:rsidRPr="00D74247">
        <w:rPr>
          <w:w w:val="95"/>
          <w:sz w:val="22"/>
          <w:szCs w:val="22"/>
          <w:lang w:val="en-GB"/>
        </w:rPr>
        <w:t>and</w:t>
      </w:r>
      <w:r w:rsidRPr="00D74247">
        <w:rPr>
          <w:spacing w:val="-10"/>
          <w:w w:val="95"/>
          <w:sz w:val="22"/>
          <w:szCs w:val="22"/>
          <w:lang w:val="en-GB"/>
        </w:rPr>
        <w:t xml:space="preserve"> </w:t>
      </w:r>
      <w:r w:rsidRPr="00D74247">
        <w:rPr>
          <w:w w:val="95"/>
          <w:sz w:val="22"/>
          <w:szCs w:val="22"/>
          <w:lang w:val="en-GB"/>
        </w:rPr>
        <w:t>the</w:t>
      </w:r>
      <w:r w:rsidRPr="00D74247">
        <w:rPr>
          <w:spacing w:val="-10"/>
          <w:w w:val="95"/>
          <w:sz w:val="22"/>
          <w:szCs w:val="22"/>
          <w:lang w:val="en-GB"/>
        </w:rPr>
        <w:t xml:space="preserve"> </w:t>
      </w:r>
      <w:r w:rsidRPr="00D74247">
        <w:rPr>
          <w:w w:val="95"/>
          <w:sz w:val="22"/>
          <w:szCs w:val="22"/>
          <w:lang w:val="en-GB"/>
        </w:rPr>
        <w:t>data</w:t>
      </w:r>
      <w:r w:rsidRPr="00D74247">
        <w:rPr>
          <w:spacing w:val="-10"/>
          <w:w w:val="95"/>
          <w:sz w:val="22"/>
          <w:szCs w:val="22"/>
          <w:lang w:val="en-GB"/>
        </w:rPr>
        <w:t xml:space="preserve"> </w:t>
      </w:r>
      <w:r w:rsidRPr="00D74247">
        <w:rPr>
          <w:w w:val="95"/>
          <w:sz w:val="22"/>
          <w:szCs w:val="22"/>
          <w:lang w:val="en-GB"/>
        </w:rPr>
        <w:t>subject</w:t>
      </w:r>
      <w:r w:rsidRPr="00D74247">
        <w:rPr>
          <w:spacing w:val="-10"/>
          <w:w w:val="95"/>
          <w:sz w:val="22"/>
          <w:szCs w:val="22"/>
          <w:lang w:val="en-GB"/>
        </w:rPr>
        <w:t xml:space="preserve"> </w:t>
      </w:r>
      <w:r w:rsidRPr="00D74247">
        <w:rPr>
          <w:w w:val="95"/>
          <w:sz w:val="22"/>
          <w:szCs w:val="22"/>
          <w:lang w:val="en-GB"/>
        </w:rPr>
        <w:t>shall</w:t>
      </w:r>
      <w:r w:rsidRPr="00D74247">
        <w:rPr>
          <w:spacing w:val="-10"/>
          <w:w w:val="95"/>
          <w:sz w:val="22"/>
          <w:szCs w:val="22"/>
          <w:lang w:val="en-GB"/>
        </w:rPr>
        <w:t xml:space="preserve"> </w:t>
      </w:r>
      <w:r w:rsidRPr="00D74247">
        <w:rPr>
          <w:w w:val="95"/>
          <w:sz w:val="22"/>
          <w:szCs w:val="22"/>
          <w:lang w:val="en-GB"/>
        </w:rPr>
        <w:t>be</w:t>
      </w:r>
      <w:r w:rsidRPr="00D74247">
        <w:rPr>
          <w:spacing w:val="-10"/>
          <w:w w:val="95"/>
          <w:sz w:val="22"/>
          <w:szCs w:val="22"/>
          <w:lang w:val="en-GB"/>
        </w:rPr>
        <w:t xml:space="preserve"> </w:t>
      </w:r>
      <w:r w:rsidRPr="00D74247">
        <w:rPr>
          <w:w w:val="95"/>
          <w:sz w:val="22"/>
          <w:szCs w:val="22"/>
          <w:lang w:val="en-GB"/>
        </w:rPr>
        <w:t>entitled</w:t>
      </w:r>
      <w:r w:rsidRPr="00D74247">
        <w:rPr>
          <w:spacing w:val="-11"/>
          <w:w w:val="95"/>
          <w:sz w:val="22"/>
          <w:szCs w:val="22"/>
          <w:lang w:val="en-GB"/>
        </w:rPr>
        <w:t xml:space="preserve"> </w:t>
      </w:r>
      <w:r w:rsidRPr="00D74247">
        <w:rPr>
          <w:w w:val="95"/>
          <w:sz w:val="22"/>
          <w:szCs w:val="22"/>
          <w:lang w:val="en-GB"/>
        </w:rPr>
        <w:t>to</w:t>
      </w:r>
      <w:r w:rsidRPr="00D74247">
        <w:rPr>
          <w:spacing w:val="-10"/>
          <w:w w:val="95"/>
          <w:sz w:val="22"/>
          <w:szCs w:val="22"/>
          <w:lang w:val="en-GB"/>
        </w:rPr>
        <w:t xml:space="preserve"> </w:t>
      </w:r>
      <w:r w:rsidRPr="00D74247">
        <w:rPr>
          <w:w w:val="95"/>
          <w:sz w:val="22"/>
          <w:szCs w:val="22"/>
          <w:lang w:val="en-GB"/>
        </w:rPr>
        <w:t>receive</w:t>
      </w:r>
      <w:r w:rsidRPr="00D74247">
        <w:rPr>
          <w:spacing w:val="-11"/>
          <w:w w:val="95"/>
          <w:sz w:val="22"/>
          <w:szCs w:val="22"/>
          <w:lang w:val="en-GB"/>
        </w:rPr>
        <w:t xml:space="preserve"> </w:t>
      </w:r>
      <w:r w:rsidRPr="00D74247">
        <w:rPr>
          <w:w w:val="95"/>
          <w:sz w:val="22"/>
          <w:szCs w:val="22"/>
          <w:lang w:val="en-GB"/>
        </w:rPr>
        <w:t>compensation,</w:t>
      </w:r>
      <w:r w:rsidRPr="00D74247">
        <w:rPr>
          <w:spacing w:val="-11"/>
          <w:w w:val="95"/>
          <w:sz w:val="22"/>
          <w:szCs w:val="22"/>
          <w:lang w:val="en-GB"/>
        </w:rPr>
        <w:t xml:space="preserve"> </w:t>
      </w:r>
      <w:r w:rsidRPr="00D74247">
        <w:rPr>
          <w:w w:val="95"/>
          <w:sz w:val="22"/>
          <w:szCs w:val="22"/>
          <w:lang w:val="en-GB"/>
        </w:rPr>
        <w:t>for any</w:t>
      </w:r>
      <w:r w:rsidRPr="00D74247">
        <w:rPr>
          <w:spacing w:val="-13"/>
          <w:w w:val="95"/>
          <w:sz w:val="22"/>
          <w:szCs w:val="22"/>
          <w:lang w:val="en-GB"/>
        </w:rPr>
        <w:t xml:space="preserve"> </w:t>
      </w:r>
      <w:r w:rsidRPr="00D74247">
        <w:rPr>
          <w:w w:val="95"/>
          <w:sz w:val="22"/>
          <w:szCs w:val="22"/>
          <w:lang w:val="en-GB"/>
        </w:rPr>
        <w:t>material</w:t>
      </w:r>
      <w:r w:rsidRPr="00D74247">
        <w:rPr>
          <w:spacing w:val="-11"/>
          <w:w w:val="95"/>
          <w:sz w:val="22"/>
          <w:szCs w:val="22"/>
          <w:lang w:val="en-GB"/>
        </w:rPr>
        <w:t xml:space="preserve"> </w:t>
      </w:r>
      <w:r w:rsidRPr="00D74247">
        <w:rPr>
          <w:w w:val="95"/>
          <w:sz w:val="22"/>
          <w:szCs w:val="22"/>
          <w:lang w:val="en-GB"/>
        </w:rPr>
        <w:t>or</w:t>
      </w:r>
      <w:r w:rsidRPr="00D74247">
        <w:rPr>
          <w:spacing w:val="-10"/>
          <w:w w:val="95"/>
          <w:sz w:val="22"/>
          <w:szCs w:val="22"/>
          <w:lang w:val="en-GB"/>
        </w:rPr>
        <w:t xml:space="preserve"> </w:t>
      </w:r>
      <w:r w:rsidRPr="00D74247">
        <w:rPr>
          <w:w w:val="95"/>
          <w:sz w:val="22"/>
          <w:szCs w:val="22"/>
          <w:lang w:val="en-GB"/>
        </w:rPr>
        <w:t>non-material</w:t>
      </w:r>
      <w:r w:rsidRPr="00D74247">
        <w:rPr>
          <w:spacing w:val="-10"/>
          <w:w w:val="95"/>
          <w:sz w:val="22"/>
          <w:szCs w:val="22"/>
          <w:lang w:val="en-GB"/>
        </w:rPr>
        <w:t xml:space="preserve"> </w:t>
      </w:r>
      <w:r w:rsidRPr="00D74247">
        <w:rPr>
          <w:w w:val="95"/>
          <w:sz w:val="22"/>
          <w:szCs w:val="22"/>
          <w:lang w:val="en-GB"/>
        </w:rPr>
        <w:t>damages</w:t>
      </w:r>
      <w:r w:rsidRPr="00D74247">
        <w:rPr>
          <w:spacing w:val="-12"/>
          <w:w w:val="95"/>
          <w:sz w:val="22"/>
          <w:szCs w:val="22"/>
          <w:lang w:val="en-GB"/>
        </w:rPr>
        <w:t xml:space="preserve"> </w:t>
      </w:r>
      <w:r w:rsidRPr="00D74247">
        <w:rPr>
          <w:w w:val="95"/>
          <w:sz w:val="22"/>
          <w:szCs w:val="22"/>
          <w:lang w:val="en-GB"/>
        </w:rPr>
        <w:t>the</w:t>
      </w:r>
      <w:r w:rsidRPr="00D74247">
        <w:rPr>
          <w:spacing w:val="-12"/>
          <w:w w:val="95"/>
          <w:sz w:val="22"/>
          <w:szCs w:val="22"/>
          <w:lang w:val="en-GB"/>
        </w:rPr>
        <w:t xml:space="preserve"> </w:t>
      </w:r>
      <w:r w:rsidRPr="00D74247">
        <w:rPr>
          <w:w w:val="95"/>
          <w:sz w:val="22"/>
          <w:szCs w:val="22"/>
          <w:lang w:val="en-GB"/>
        </w:rPr>
        <w:t>data</w:t>
      </w:r>
      <w:r w:rsidRPr="00D74247">
        <w:rPr>
          <w:spacing w:val="-11"/>
          <w:w w:val="95"/>
          <w:sz w:val="22"/>
          <w:szCs w:val="22"/>
          <w:lang w:val="en-GB"/>
        </w:rPr>
        <w:t xml:space="preserve"> </w:t>
      </w:r>
      <w:r w:rsidRPr="00D74247">
        <w:rPr>
          <w:w w:val="95"/>
          <w:sz w:val="22"/>
          <w:szCs w:val="22"/>
          <w:lang w:val="en-GB"/>
        </w:rPr>
        <w:t>importer</w:t>
      </w:r>
      <w:r w:rsidRPr="00D74247">
        <w:rPr>
          <w:spacing w:val="-12"/>
          <w:w w:val="95"/>
          <w:sz w:val="22"/>
          <w:szCs w:val="22"/>
          <w:lang w:val="en-GB"/>
        </w:rPr>
        <w:t xml:space="preserve"> </w:t>
      </w:r>
      <w:r w:rsidRPr="00D74247">
        <w:rPr>
          <w:w w:val="95"/>
          <w:sz w:val="22"/>
          <w:szCs w:val="22"/>
          <w:lang w:val="en-GB"/>
        </w:rPr>
        <w:t>or</w:t>
      </w:r>
      <w:r w:rsidRPr="00D74247">
        <w:rPr>
          <w:spacing w:val="-9"/>
          <w:w w:val="95"/>
          <w:sz w:val="22"/>
          <w:szCs w:val="22"/>
          <w:lang w:val="en-GB"/>
        </w:rPr>
        <w:t xml:space="preserve"> </w:t>
      </w:r>
      <w:r w:rsidRPr="00D74247">
        <w:rPr>
          <w:w w:val="95"/>
          <w:sz w:val="22"/>
          <w:szCs w:val="22"/>
          <w:lang w:val="en-GB"/>
        </w:rPr>
        <w:t>its</w:t>
      </w:r>
      <w:r w:rsidRPr="00D74247">
        <w:rPr>
          <w:spacing w:val="-11"/>
          <w:w w:val="95"/>
          <w:sz w:val="22"/>
          <w:szCs w:val="22"/>
          <w:lang w:val="en-GB"/>
        </w:rPr>
        <w:t xml:space="preserve"> </w:t>
      </w:r>
      <w:r w:rsidRPr="00D74247">
        <w:rPr>
          <w:w w:val="95"/>
          <w:sz w:val="22"/>
          <w:szCs w:val="22"/>
          <w:lang w:val="en-GB"/>
        </w:rPr>
        <w:t>sub-processor</w:t>
      </w:r>
      <w:r w:rsidRPr="00D74247">
        <w:rPr>
          <w:spacing w:val="-11"/>
          <w:w w:val="95"/>
          <w:sz w:val="22"/>
          <w:szCs w:val="22"/>
          <w:lang w:val="en-GB"/>
        </w:rPr>
        <w:t xml:space="preserve"> </w:t>
      </w:r>
      <w:r w:rsidRPr="00D74247">
        <w:rPr>
          <w:w w:val="95"/>
          <w:sz w:val="22"/>
          <w:szCs w:val="22"/>
          <w:lang w:val="en-GB"/>
        </w:rPr>
        <w:t>causes</w:t>
      </w:r>
      <w:r w:rsidRPr="00D74247">
        <w:rPr>
          <w:spacing w:val="-12"/>
          <w:w w:val="95"/>
          <w:sz w:val="22"/>
          <w:szCs w:val="22"/>
          <w:lang w:val="en-GB"/>
        </w:rPr>
        <w:t xml:space="preserve"> </w:t>
      </w:r>
      <w:r w:rsidRPr="00D74247">
        <w:rPr>
          <w:w w:val="95"/>
          <w:sz w:val="22"/>
          <w:szCs w:val="22"/>
          <w:lang w:val="en-GB"/>
        </w:rPr>
        <w:t>the</w:t>
      </w:r>
      <w:r w:rsidRPr="00D74247">
        <w:rPr>
          <w:spacing w:val="-11"/>
          <w:w w:val="95"/>
          <w:sz w:val="22"/>
          <w:szCs w:val="22"/>
          <w:lang w:val="en-GB"/>
        </w:rPr>
        <w:t xml:space="preserve"> </w:t>
      </w:r>
      <w:r w:rsidRPr="00D74247">
        <w:rPr>
          <w:w w:val="95"/>
          <w:sz w:val="22"/>
          <w:szCs w:val="22"/>
          <w:lang w:val="en-GB"/>
        </w:rPr>
        <w:t>data</w:t>
      </w:r>
      <w:r w:rsidRPr="00D74247">
        <w:rPr>
          <w:spacing w:val="-12"/>
          <w:w w:val="95"/>
          <w:sz w:val="22"/>
          <w:szCs w:val="22"/>
          <w:lang w:val="en-GB"/>
        </w:rPr>
        <w:t xml:space="preserve"> </w:t>
      </w:r>
      <w:r w:rsidRPr="00D74247">
        <w:rPr>
          <w:w w:val="95"/>
          <w:sz w:val="22"/>
          <w:szCs w:val="22"/>
          <w:lang w:val="en-GB"/>
        </w:rPr>
        <w:t>subject</w:t>
      </w:r>
      <w:r w:rsidRPr="00D74247">
        <w:rPr>
          <w:spacing w:val="-11"/>
          <w:w w:val="95"/>
          <w:sz w:val="22"/>
          <w:szCs w:val="22"/>
          <w:lang w:val="en-GB"/>
        </w:rPr>
        <w:t xml:space="preserve"> </w:t>
      </w:r>
      <w:r w:rsidRPr="00D74247">
        <w:rPr>
          <w:w w:val="95"/>
          <w:sz w:val="22"/>
          <w:szCs w:val="22"/>
          <w:lang w:val="en-GB"/>
        </w:rPr>
        <w:t>by</w:t>
      </w:r>
      <w:r w:rsidRPr="00D74247">
        <w:rPr>
          <w:spacing w:val="-12"/>
          <w:w w:val="95"/>
          <w:sz w:val="22"/>
          <w:szCs w:val="22"/>
          <w:lang w:val="en-GB"/>
        </w:rPr>
        <w:t xml:space="preserve"> </w:t>
      </w:r>
      <w:r w:rsidRPr="00D74247">
        <w:rPr>
          <w:w w:val="95"/>
          <w:sz w:val="22"/>
          <w:szCs w:val="22"/>
          <w:lang w:val="en-GB"/>
        </w:rPr>
        <w:t>breaching</w:t>
      </w:r>
      <w:r w:rsidRPr="00D74247">
        <w:rPr>
          <w:spacing w:val="-11"/>
          <w:w w:val="95"/>
          <w:sz w:val="22"/>
          <w:szCs w:val="22"/>
          <w:lang w:val="en-GB"/>
        </w:rPr>
        <w:t xml:space="preserve"> </w:t>
      </w:r>
      <w:r w:rsidRPr="00D74247">
        <w:rPr>
          <w:w w:val="95"/>
          <w:sz w:val="22"/>
          <w:szCs w:val="22"/>
          <w:lang w:val="en-GB"/>
        </w:rPr>
        <w:t xml:space="preserve">the </w:t>
      </w:r>
      <w:r w:rsidRPr="00D74247">
        <w:rPr>
          <w:sz w:val="22"/>
          <w:szCs w:val="22"/>
          <w:lang w:val="en-GB"/>
        </w:rPr>
        <w:t>third-party beneficiary rights under these</w:t>
      </w:r>
      <w:r w:rsidRPr="00D74247">
        <w:rPr>
          <w:spacing w:val="8"/>
          <w:sz w:val="22"/>
          <w:szCs w:val="22"/>
          <w:lang w:val="en-GB"/>
        </w:rPr>
        <w:t xml:space="preserve"> </w:t>
      </w:r>
      <w:r w:rsidRPr="00D74247">
        <w:rPr>
          <w:sz w:val="22"/>
          <w:szCs w:val="22"/>
          <w:lang w:val="en-GB"/>
        </w:rPr>
        <w:t>Clauses.</w:t>
      </w:r>
    </w:p>
    <w:p w14:paraId="707EFAAE" w14:textId="77777777" w:rsidR="00B21F40" w:rsidRPr="00D74247" w:rsidRDefault="00000000" w:rsidP="00B21F40">
      <w:pPr>
        <w:pStyle w:val="Brdtekst"/>
        <w:keepNext/>
        <w:keepLines/>
        <w:widowControl/>
        <w:kinsoku w:val="0"/>
        <w:overflowPunct w:val="0"/>
        <w:spacing w:before="8"/>
        <w:rPr>
          <w:sz w:val="22"/>
          <w:szCs w:val="22"/>
          <w:lang w:val="en-GB"/>
        </w:rPr>
      </w:pPr>
    </w:p>
    <w:p w14:paraId="5263DB4C" w14:textId="77777777" w:rsidR="00B21F40" w:rsidRPr="00D74247" w:rsidRDefault="00DB5783" w:rsidP="00B21F40">
      <w:pPr>
        <w:pStyle w:val="Listeavsnitt"/>
        <w:keepNext/>
        <w:keepLines/>
        <w:widowControl/>
        <w:numPr>
          <w:ilvl w:val="0"/>
          <w:numId w:val="4"/>
        </w:numPr>
        <w:tabs>
          <w:tab w:val="left" w:pos="411"/>
        </w:tabs>
        <w:kinsoku w:val="0"/>
        <w:overflowPunct w:val="0"/>
        <w:spacing w:line="230" w:lineRule="auto"/>
        <w:rPr>
          <w:sz w:val="22"/>
          <w:szCs w:val="22"/>
          <w:lang w:val="en-GB"/>
        </w:rPr>
      </w:pPr>
      <w:r w:rsidRPr="00D74247">
        <w:rPr>
          <w:w w:val="95"/>
          <w:sz w:val="22"/>
          <w:szCs w:val="22"/>
          <w:lang w:val="en-GB"/>
        </w:rPr>
        <w:t>Notwithstanding</w:t>
      </w:r>
      <w:r w:rsidRPr="00D74247">
        <w:rPr>
          <w:spacing w:val="-21"/>
          <w:w w:val="95"/>
          <w:sz w:val="22"/>
          <w:szCs w:val="22"/>
          <w:lang w:val="en-GB"/>
        </w:rPr>
        <w:t xml:space="preserve"> </w:t>
      </w:r>
      <w:r w:rsidRPr="00D74247">
        <w:rPr>
          <w:w w:val="95"/>
          <w:sz w:val="22"/>
          <w:szCs w:val="22"/>
          <w:lang w:val="en-GB"/>
        </w:rPr>
        <w:t>paragraph</w:t>
      </w:r>
      <w:r w:rsidRPr="00D74247">
        <w:rPr>
          <w:spacing w:val="-21"/>
          <w:w w:val="95"/>
          <w:sz w:val="22"/>
          <w:szCs w:val="22"/>
          <w:lang w:val="en-GB"/>
        </w:rPr>
        <w:t xml:space="preserve"> </w:t>
      </w:r>
      <w:r w:rsidRPr="00D74247">
        <w:rPr>
          <w:w w:val="95"/>
          <w:sz w:val="22"/>
          <w:szCs w:val="22"/>
          <w:lang w:val="en-GB"/>
        </w:rPr>
        <w:t>(b),</w:t>
      </w:r>
      <w:r w:rsidRPr="00D74247">
        <w:rPr>
          <w:spacing w:val="-20"/>
          <w:w w:val="95"/>
          <w:sz w:val="22"/>
          <w:szCs w:val="22"/>
          <w:lang w:val="en-GB"/>
        </w:rPr>
        <w:t xml:space="preserve"> </w:t>
      </w:r>
      <w:r w:rsidRPr="00D74247">
        <w:rPr>
          <w:w w:val="95"/>
          <w:sz w:val="22"/>
          <w:szCs w:val="22"/>
          <w:lang w:val="en-GB"/>
        </w:rPr>
        <w:t>the</w:t>
      </w:r>
      <w:r w:rsidRPr="00D74247">
        <w:rPr>
          <w:spacing w:val="-22"/>
          <w:w w:val="95"/>
          <w:sz w:val="22"/>
          <w:szCs w:val="22"/>
          <w:lang w:val="en-GB"/>
        </w:rPr>
        <w:t xml:space="preserve"> </w:t>
      </w:r>
      <w:r w:rsidRPr="00D74247">
        <w:rPr>
          <w:w w:val="95"/>
          <w:sz w:val="22"/>
          <w:szCs w:val="22"/>
          <w:lang w:val="en-GB"/>
        </w:rPr>
        <w:t>data</w:t>
      </w:r>
      <w:r w:rsidRPr="00D74247">
        <w:rPr>
          <w:spacing w:val="-21"/>
          <w:w w:val="95"/>
          <w:sz w:val="22"/>
          <w:szCs w:val="22"/>
          <w:lang w:val="en-GB"/>
        </w:rPr>
        <w:t xml:space="preserve"> </w:t>
      </w:r>
      <w:r w:rsidRPr="00D74247">
        <w:rPr>
          <w:w w:val="95"/>
          <w:sz w:val="22"/>
          <w:szCs w:val="22"/>
          <w:lang w:val="en-GB"/>
        </w:rPr>
        <w:t>exporter</w:t>
      </w:r>
      <w:r w:rsidRPr="00D74247">
        <w:rPr>
          <w:spacing w:val="-21"/>
          <w:w w:val="95"/>
          <w:sz w:val="22"/>
          <w:szCs w:val="22"/>
          <w:lang w:val="en-GB"/>
        </w:rPr>
        <w:t xml:space="preserve"> </w:t>
      </w:r>
      <w:r w:rsidRPr="00D74247">
        <w:rPr>
          <w:w w:val="95"/>
          <w:sz w:val="22"/>
          <w:szCs w:val="22"/>
          <w:lang w:val="en-GB"/>
        </w:rPr>
        <w:t>shall</w:t>
      </w:r>
      <w:r w:rsidRPr="00D74247">
        <w:rPr>
          <w:spacing w:val="-21"/>
          <w:w w:val="95"/>
          <w:sz w:val="22"/>
          <w:szCs w:val="22"/>
          <w:lang w:val="en-GB"/>
        </w:rPr>
        <w:t xml:space="preserve"> </w:t>
      </w:r>
      <w:r w:rsidRPr="00D74247">
        <w:rPr>
          <w:w w:val="95"/>
          <w:sz w:val="22"/>
          <w:szCs w:val="22"/>
          <w:lang w:val="en-GB"/>
        </w:rPr>
        <w:t>be</w:t>
      </w:r>
      <w:r w:rsidRPr="00D74247">
        <w:rPr>
          <w:spacing w:val="-21"/>
          <w:w w:val="95"/>
          <w:sz w:val="22"/>
          <w:szCs w:val="22"/>
          <w:lang w:val="en-GB"/>
        </w:rPr>
        <w:t xml:space="preserve"> </w:t>
      </w:r>
      <w:r w:rsidRPr="00D74247">
        <w:rPr>
          <w:w w:val="95"/>
          <w:sz w:val="22"/>
          <w:szCs w:val="22"/>
          <w:lang w:val="en-GB"/>
        </w:rPr>
        <w:t>liable</w:t>
      </w:r>
      <w:r w:rsidRPr="00D74247">
        <w:rPr>
          <w:spacing w:val="-21"/>
          <w:w w:val="95"/>
          <w:sz w:val="22"/>
          <w:szCs w:val="22"/>
          <w:lang w:val="en-GB"/>
        </w:rPr>
        <w:t xml:space="preserve"> </w:t>
      </w:r>
      <w:r w:rsidRPr="00D74247">
        <w:rPr>
          <w:w w:val="95"/>
          <w:sz w:val="22"/>
          <w:szCs w:val="22"/>
          <w:lang w:val="en-GB"/>
        </w:rPr>
        <w:t>to</w:t>
      </w:r>
      <w:r w:rsidRPr="00D74247">
        <w:rPr>
          <w:spacing w:val="-21"/>
          <w:w w:val="95"/>
          <w:sz w:val="22"/>
          <w:szCs w:val="22"/>
          <w:lang w:val="en-GB"/>
        </w:rPr>
        <w:t xml:space="preserve"> </w:t>
      </w:r>
      <w:r w:rsidRPr="00D74247">
        <w:rPr>
          <w:w w:val="95"/>
          <w:sz w:val="22"/>
          <w:szCs w:val="22"/>
          <w:lang w:val="en-GB"/>
        </w:rPr>
        <w:t>the</w:t>
      </w:r>
      <w:r w:rsidRPr="00D74247">
        <w:rPr>
          <w:spacing w:val="-21"/>
          <w:w w:val="95"/>
          <w:sz w:val="22"/>
          <w:szCs w:val="22"/>
          <w:lang w:val="en-GB"/>
        </w:rPr>
        <w:t xml:space="preserve"> </w:t>
      </w:r>
      <w:r w:rsidRPr="00D74247">
        <w:rPr>
          <w:w w:val="95"/>
          <w:sz w:val="22"/>
          <w:szCs w:val="22"/>
          <w:lang w:val="en-GB"/>
        </w:rPr>
        <w:t>data</w:t>
      </w:r>
      <w:r w:rsidRPr="00D74247">
        <w:rPr>
          <w:spacing w:val="-21"/>
          <w:w w:val="95"/>
          <w:sz w:val="22"/>
          <w:szCs w:val="22"/>
          <w:lang w:val="en-GB"/>
        </w:rPr>
        <w:t xml:space="preserve"> </w:t>
      </w:r>
      <w:r w:rsidRPr="00D74247">
        <w:rPr>
          <w:w w:val="95"/>
          <w:sz w:val="22"/>
          <w:szCs w:val="22"/>
          <w:lang w:val="en-GB"/>
        </w:rPr>
        <w:t>subject,</w:t>
      </w:r>
      <w:r w:rsidRPr="00D74247">
        <w:rPr>
          <w:spacing w:val="-21"/>
          <w:w w:val="95"/>
          <w:sz w:val="22"/>
          <w:szCs w:val="22"/>
          <w:lang w:val="en-GB"/>
        </w:rPr>
        <w:t xml:space="preserve"> </w:t>
      </w:r>
      <w:r w:rsidRPr="00D74247">
        <w:rPr>
          <w:w w:val="95"/>
          <w:sz w:val="22"/>
          <w:szCs w:val="22"/>
          <w:lang w:val="en-GB"/>
        </w:rPr>
        <w:t>and</w:t>
      </w:r>
      <w:r w:rsidRPr="00D74247">
        <w:rPr>
          <w:spacing w:val="-21"/>
          <w:w w:val="95"/>
          <w:sz w:val="22"/>
          <w:szCs w:val="22"/>
          <w:lang w:val="en-GB"/>
        </w:rPr>
        <w:t xml:space="preserve"> </w:t>
      </w:r>
      <w:r w:rsidRPr="00D74247">
        <w:rPr>
          <w:w w:val="95"/>
          <w:sz w:val="22"/>
          <w:szCs w:val="22"/>
          <w:lang w:val="en-GB"/>
        </w:rPr>
        <w:t>the</w:t>
      </w:r>
      <w:r w:rsidRPr="00D74247">
        <w:rPr>
          <w:spacing w:val="-21"/>
          <w:w w:val="95"/>
          <w:sz w:val="22"/>
          <w:szCs w:val="22"/>
          <w:lang w:val="en-GB"/>
        </w:rPr>
        <w:t xml:space="preserve"> </w:t>
      </w:r>
      <w:r w:rsidRPr="00D74247">
        <w:rPr>
          <w:w w:val="95"/>
          <w:sz w:val="22"/>
          <w:szCs w:val="22"/>
          <w:lang w:val="en-GB"/>
        </w:rPr>
        <w:t>data</w:t>
      </w:r>
      <w:r w:rsidRPr="00D74247">
        <w:rPr>
          <w:spacing w:val="-21"/>
          <w:w w:val="95"/>
          <w:sz w:val="22"/>
          <w:szCs w:val="22"/>
          <w:lang w:val="en-GB"/>
        </w:rPr>
        <w:t xml:space="preserve"> </w:t>
      </w:r>
      <w:r w:rsidRPr="00D74247">
        <w:rPr>
          <w:w w:val="95"/>
          <w:sz w:val="22"/>
          <w:szCs w:val="22"/>
          <w:lang w:val="en-GB"/>
        </w:rPr>
        <w:t>subject</w:t>
      </w:r>
      <w:r w:rsidRPr="00D74247">
        <w:rPr>
          <w:spacing w:val="-20"/>
          <w:w w:val="95"/>
          <w:sz w:val="22"/>
          <w:szCs w:val="22"/>
          <w:lang w:val="en-GB"/>
        </w:rPr>
        <w:t xml:space="preserve"> </w:t>
      </w:r>
      <w:r w:rsidRPr="00D74247">
        <w:rPr>
          <w:w w:val="95"/>
          <w:sz w:val="22"/>
          <w:szCs w:val="22"/>
          <w:lang w:val="en-GB"/>
        </w:rPr>
        <w:t>shall</w:t>
      </w:r>
      <w:r w:rsidRPr="00D74247">
        <w:rPr>
          <w:spacing w:val="-21"/>
          <w:w w:val="95"/>
          <w:sz w:val="22"/>
          <w:szCs w:val="22"/>
          <w:lang w:val="en-GB"/>
        </w:rPr>
        <w:t xml:space="preserve"> </w:t>
      </w:r>
      <w:r w:rsidRPr="00D74247">
        <w:rPr>
          <w:w w:val="95"/>
          <w:sz w:val="22"/>
          <w:szCs w:val="22"/>
          <w:lang w:val="en-GB"/>
        </w:rPr>
        <w:t>be</w:t>
      </w:r>
      <w:r w:rsidRPr="00D74247">
        <w:rPr>
          <w:spacing w:val="-21"/>
          <w:w w:val="95"/>
          <w:sz w:val="22"/>
          <w:szCs w:val="22"/>
          <w:lang w:val="en-GB"/>
        </w:rPr>
        <w:t xml:space="preserve"> </w:t>
      </w:r>
      <w:r w:rsidRPr="00D74247">
        <w:rPr>
          <w:w w:val="95"/>
          <w:sz w:val="22"/>
          <w:szCs w:val="22"/>
          <w:lang w:val="en-GB"/>
        </w:rPr>
        <w:t>entitled to</w:t>
      </w:r>
      <w:r w:rsidRPr="00D74247">
        <w:rPr>
          <w:spacing w:val="-11"/>
          <w:w w:val="95"/>
          <w:sz w:val="22"/>
          <w:szCs w:val="22"/>
          <w:lang w:val="en-GB"/>
        </w:rPr>
        <w:t xml:space="preserve"> </w:t>
      </w:r>
      <w:r w:rsidRPr="00D74247">
        <w:rPr>
          <w:w w:val="95"/>
          <w:sz w:val="22"/>
          <w:szCs w:val="22"/>
          <w:lang w:val="en-GB"/>
        </w:rPr>
        <w:t>receive</w:t>
      </w:r>
      <w:r w:rsidRPr="00D74247">
        <w:rPr>
          <w:spacing w:val="-10"/>
          <w:w w:val="95"/>
          <w:sz w:val="22"/>
          <w:szCs w:val="22"/>
          <w:lang w:val="en-GB"/>
        </w:rPr>
        <w:t xml:space="preserve"> </w:t>
      </w:r>
      <w:r w:rsidRPr="00D74247">
        <w:rPr>
          <w:w w:val="95"/>
          <w:sz w:val="22"/>
          <w:szCs w:val="22"/>
          <w:lang w:val="en-GB"/>
        </w:rPr>
        <w:t>compensation,</w:t>
      </w:r>
      <w:r w:rsidRPr="00D74247">
        <w:rPr>
          <w:spacing w:val="-11"/>
          <w:w w:val="95"/>
          <w:sz w:val="22"/>
          <w:szCs w:val="22"/>
          <w:lang w:val="en-GB"/>
        </w:rPr>
        <w:t xml:space="preserve"> </w:t>
      </w:r>
      <w:r w:rsidRPr="00D74247">
        <w:rPr>
          <w:w w:val="95"/>
          <w:sz w:val="22"/>
          <w:szCs w:val="22"/>
          <w:lang w:val="en-GB"/>
        </w:rPr>
        <w:t>for</w:t>
      </w:r>
      <w:r w:rsidRPr="00D74247">
        <w:rPr>
          <w:spacing w:val="-10"/>
          <w:w w:val="95"/>
          <w:sz w:val="22"/>
          <w:szCs w:val="22"/>
          <w:lang w:val="en-GB"/>
        </w:rPr>
        <w:t xml:space="preserve"> </w:t>
      </w:r>
      <w:r w:rsidRPr="00D74247">
        <w:rPr>
          <w:w w:val="95"/>
          <w:sz w:val="22"/>
          <w:szCs w:val="22"/>
          <w:lang w:val="en-GB"/>
        </w:rPr>
        <w:t>any</w:t>
      </w:r>
      <w:r w:rsidRPr="00D74247">
        <w:rPr>
          <w:spacing w:val="-11"/>
          <w:w w:val="95"/>
          <w:sz w:val="22"/>
          <w:szCs w:val="22"/>
          <w:lang w:val="en-GB"/>
        </w:rPr>
        <w:t xml:space="preserve"> </w:t>
      </w:r>
      <w:r w:rsidRPr="00D74247">
        <w:rPr>
          <w:w w:val="95"/>
          <w:sz w:val="22"/>
          <w:szCs w:val="22"/>
          <w:lang w:val="en-GB"/>
        </w:rPr>
        <w:t>material</w:t>
      </w:r>
      <w:r w:rsidRPr="00D74247">
        <w:rPr>
          <w:spacing w:val="-10"/>
          <w:w w:val="95"/>
          <w:sz w:val="22"/>
          <w:szCs w:val="22"/>
          <w:lang w:val="en-GB"/>
        </w:rPr>
        <w:t xml:space="preserve"> </w:t>
      </w:r>
      <w:r w:rsidRPr="00D74247">
        <w:rPr>
          <w:w w:val="95"/>
          <w:sz w:val="22"/>
          <w:szCs w:val="22"/>
          <w:lang w:val="en-GB"/>
        </w:rPr>
        <w:t>or</w:t>
      </w:r>
      <w:r w:rsidRPr="00D74247">
        <w:rPr>
          <w:spacing w:val="-8"/>
          <w:w w:val="95"/>
          <w:sz w:val="22"/>
          <w:szCs w:val="22"/>
          <w:lang w:val="en-GB"/>
        </w:rPr>
        <w:t xml:space="preserve"> </w:t>
      </w:r>
      <w:r w:rsidRPr="00D74247">
        <w:rPr>
          <w:w w:val="95"/>
          <w:sz w:val="22"/>
          <w:szCs w:val="22"/>
          <w:lang w:val="en-GB"/>
        </w:rPr>
        <w:t>non-material</w:t>
      </w:r>
      <w:r w:rsidRPr="00D74247">
        <w:rPr>
          <w:spacing w:val="-9"/>
          <w:w w:val="95"/>
          <w:sz w:val="22"/>
          <w:szCs w:val="22"/>
          <w:lang w:val="en-GB"/>
        </w:rPr>
        <w:t xml:space="preserve"> </w:t>
      </w:r>
      <w:r w:rsidRPr="00D74247">
        <w:rPr>
          <w:w w:val="95"/>
          <w:sz w:val="22"/>
          <w:szCs w:val="22"/>
          <w:lang w:val="en-GB"/>
        </w:rPr>
        <w:t>damages</w:t>
      </w:r>
      <w:r w:rsidRPr="00D74247">
        <w:rPr>
          <w:spacing w:val="-10"/>
          <w:w w:val="95"/>
          <w:sz w:val="22"/>
          <w:szCs w:val="22"/>
          <w:lang w:val="en-GB"/>
        </w:rPr>
        <w:t xml:space="preserve"> </w:t>
      </w:r>
      <w:r w:rsidRPr="00D74247">
        <w:rPr>
          <w:w w:val="95"/>
          <w:sz w:val="22"/>
          <w:szCs w:val="22"/>
          <w:lang w:val="en-GB"/>
        </w:rPr>
        <w:t>the</w:t>
      </w:r>
      <w:r w:rsidRPr="00D74247">
        <w:rPr>
          <w:spacing w:val="-10"/>
          <w:w w:val="95"/>
          <w:sz w:val="22"/>
          <w:szCs w:val="22"/>
          <w:lang w:val="en-GB"/>
        </w:rPr>
        <w:t xml:space="preserve"> </w:t>
      </w:r>
      <w:r w:rsidRPr="00D74247">
        <w:rPr>
          <w:w w:val="95"/>
          <w:sz w:val="22"/>
          <w:szCs w:val="22"/>
          <w:lang w:val="en-GB"/>
        </w:rPr>
        <w:t>data</w:t>
      </w:r>
      <w:r w:rsidRPr="00D74247">
        <w:rPr>
          <w:spacing w:val="-9"/>
          <w:w w:val="95"/>
          <w:sz w:val="22"/>
          <w:szCs w:val="22"/>
          <w:lang w:val="en-GB"/>
        </w:rPr>
        <w:t xml:space="preserve"> </w:t>
      </w:r>
      <w:r w:rsidRPr="00D74247">
        <w:rPr>
          <w:w w:val="95"/>
          <w:sz w:val="22"/>
          <w:szCs w:val="22"/>
          <w:lang w:val="en-GB"/>
        </w:rPr>
        <w:t>exporter</w:t>
      </w:r>
      <w:r w:rsidRPr="00D74247">
        <w:rPr>
          <w:spacing w:val="-11"/>
          <w:w w:val="95"/>
          <w:sz w:val="22"/>
          <w:szCs w:val="22"/>
          <w:lang w:val="en-GB"/>
        </w:rPr>
        <w:t xml:space="preserve"> </w:t>
      </w:r>
      <w:r w:rsidRPr="00D74247">
        <w:rPr>
          <w:w w:val="95"/>
          <w:sz w:val="22"/>
          <w:szCs w:val="22"/>
          <w:lang w:val="en-GB"/>
        </w:rPr>
        <w:t>or</w:t>
      </w:r>
      <w:r w:rsidRPr="00D74247">
        <w:rPr>
          <w:spacing w:val="-6"/>
          <w:w w:val="95"/>
          <w:sz w:val="22"/>
          <w:szCs w:val="22"/>
          <w:lang w:val="en-GB"/>
        </w:rPr>
        <w:t xml:space="preserve"> </w:t>
      </w:r>
      <w:r w:rsidRPr="00D74247">
        <w:rPr>
          <w:w w:val="95"/>
          <w:sz w:val="22"/>
          <w:szCs w:val="22"/>
          <w:lang w:val="en-GB"/>
        </w:rPr>
        <w:t>the</w:t>
      </w:r>
      <w:r w:rsidRPr="00D74247">
        <w:rPr>
          <w:spacing w:val="-10"/>
          <w:w w:val="95"/>
          <w:sz w:val="22"/>
          <w:szCs w:val="22"/>
          <w:lang w:val="en-GB"/>
        </w:rPr>
        <w:t xml:space="preserve"> </w:t>
      </w:r>
      <w:r w:rsidRPr="00D74247">
        <w:rPr>
          <w:w w:val="95"/>
          <w:sz w:val="22"/>
          <w:szCs w:val="22"/>
          <w:lang w:val="en-GB"/>
        </w:rPr>
        <w:t>data</w:t>
      </w:r>
      <w:r w:rsidRPr="00D74247">
        <w:rPr>
          <w:spacing w:val="-10"/>
          <w:w w:val="95"/>
          <w:sz w:val="22"/>
          <w:szCs w:val="22"/>
          <w:lang w:val="en-GB"/>
        </w:rPr>
        <w:t xml:space="preserve"> </w:t>
      </w:r>
      <w:r w:rsidRPr="00D74247">
        <w:rPr>
          <w:w w:val="95"/>
          <w:sz w:val="22"/>
          <w:szCs w:val="22"/>
          <w:lang w:val="en-GB"/>
        </w:rPr>
        <w:t>importer</w:t>
      </w:r>
      <w:r w:rsidRPr="00D74247">
        <w:rPr>
          <w:spacing w:val="-11"/>
          <w:w w:val="95"/>
          <w:sz w:val="22"/>
          <w:szCs w:val="22"/>
          <w:lang w:val="en-GB"/>
        </w:rPr>
        <w:t xml:space="preserve"> </w:t>
      </w:r>
      <w:r w:rsidRPr="00D74247">
        <w:rPr>
          <w:w w:val="95"/>
          <w:sz w:val="22"/>
          <w:szCs w:val="22"/>
          <w:lang w:val="en-GB"/>
        </w:rPr>
        <w:t>(or</w:t>
      </w:r>
      <w:r w:rsidRPr="00D74247">
        <w:rPr>
          <w:spacing w:val="-8"/>
          <w:w w:val="95"/>
          <w:sz w:val="22"/>
          <w:szCs w:val="22"/>
          <w:lang w:val="en-GB"/>
        </w:rPr>
        <w:t xml:space="preserve"> </w:t>
      </w:r>
      <w:r w:rsidRPr="00D74247">
        <w:rPr>
          <w:w w:val="95"/>
          <w:sz w:val="22"/>
          <w:szCs w:val="22"/>
          <w:lang w:val="en-GB"/>
        </w:rPr>
        <w:t>its</w:t>
      </w:r>
      <w:r w:rsidRPr="00D74247">
        <w:rPr>
          <w:spacing w:val="-9"/>
          <w:w w:val="95"/>
          <w:sz w:val="22"/>
          <w:szCs w:val="22"/>
          <w:lang w:val="en-GB"/>
        </w:rPr>
        <w:t xml:space="preserve"> </w:t>
      </w:r>
      <w:r w:rsidRPr="00D74247">
        <w:rPr>
          <w:w w:val="95"/>
          <w:sz w:val="22"/>
          <w:szCs w:val="22"/>
          <w:lang w:val="en-GB"/>
        </w:rPr>
        <w:t>sub- processor)</w:t>
      </w:r>
      <w:r w:rsidRPr="00D74247">
        <w:rPr>
          <w:spacing w:val="-13"/>
          <w:w w:val="95"/>
          <w:sz w:val="22"/>
          <w:szCs w:val="22"/>
          <w:lang w:val="en-GB"/>
        </w:rPr>
        <w:t xml:space="preserve"> </w:t>
      </w:r>
      <w:r w:rsidRPr="00D74247">
        <w:rPr>
          <w:w w:val="95"/>
          <w:sz w:val="22"/>
          <w:szCs w:val="22"/>
          <w:lang w:val="en-GB"/>
        </w:rPr>
        <w:t>causes</w:t>
      </w:r>
      <w:r w:rsidRPr="00D74247">
        <w:rPr>
          <w:spacing w:val="-13"/>
          <w:w w:val="95"/>
          <w:sz w:val="22"/>
          <w:szCs w:val="22"/>
          <w:lang w:val="en-GB"/>
        </w:rPr>
        <w:t xml:space="preserve"> </w:t>
      </w:r>
      <w:r w:rsidRPr="00D74247">
        <w:rPr>
          <w:w w:val="95"/>
          <w:sz w:val="22"/>
          <w:szCs w:val="22"/>
          <w:lang w:val="en-GB"/>
        </w:rPr>
        <w:t>the</w:t>
      </w:r>
      <w:r w:rsidRPr="00D74247">
        <w:rPr>
          <w:spacing w:val="-13"/>
          <w:w w:val="95"/>
          <w:sz w:val="22"/>
          <w:szCs w:val="22"/>
          <w:lang w:val="en-GB"/>
        </w:rPr>
        <w:t xml:space="preserve"> </w:t>
      </w:r>
      <w:r w:rsidRPr="00D74247">
        <w:rPr>
          <w:w w:val="95"/>
          <w:sz w:val="22"/>
          <w:szCs w:val="22"/>
          <w:lang w:val="en-GB"/>
        </w:rPr>
        <w:t>data</w:t>
      </w:r>
      <w:r w:rsidRPr="00D74247">
        <w:rPr>
          <w:spacing w:val="-12"/>
          <w:w w:val="95"/>
          <w:sz w:val="22"/>
          <w:szCs w:val="22"/>
          <w:lang w:val="en-GB"/>
        </w:rPr>
        <w:t xml:space="preserve"> </w:t>
      </w:r>
      <w:r w:rsidRPr="00D74247">
        <w:rPr>
          <w:w w:val="95"/>
          <w:sz w:val="22"/>
          <w:szCs w:val="22"/>
          <w:lang w:val="en-GB"/>
        </w:rPr>
        <w:t>subject</w:t>
      </w:r>
      <w:r w:rsidRPr="00D74247">
        <w:rPr>
          <w:spacing w:val="-12"/>
          <w:w w:val="95"/>
          <w:sz w:val="22"/>
          <w:szCs w:val="22"/>
          <w:lang w:val="en-GB"/>
        </w:rPr>
        <w:t xml:space="preserve"> </w:t>
      </w:r>
      <w:r w:rsidRPr="00D74247">
        <w:rPr>
          <w:w w:val="95"/>
          <w:sz w:val="22"/>
          <w:szCs w:val="22"/>
          <w:lang w:val="en-GB"/>
        </w:rPr>
        <w:t>by</w:t>
      </w:r>
      <w:r w:rsidRPr="00D74247">
        <w:rPr>
          <w:spacing w:val="-13"/>
          <w:w w:val="95"/>
          <w:sz w:val="22"/>
          <w:szCs w:val="22"/>
          <w:lang w:val="en-GB"/>
        </w:rPr>
        <w:t xml:space="preserve"> </w:t>
      </w:r>
      <w:r w:rsidRPr="00D74247">
        <w:rPr>
          <w:w w:val="95"/>
          <w:sz w:val="22"/>
          <w:szCs w:val="22"/>
          <w:lang w:val="en-GB"/>
        </w:rPr>
        <w:t>breaching</w:t>
      </w:r>
      <w:r w:rsidRPr="00D74247">
        <w:rPr>
          <w:spacing w:val="-14"/>
          <w:w w:val="95"/>
          <w:sz w:val="22"/>
          <w:szCs w:val="22"/>
          <w:lang w:val="en-GB"/>
        </w:rPr>
        <w:t xml:space="preserve"> </w:t>
      </w:r>
      <w:r w:rsidRPr="00D74247">
        <w:rPr>
          <w:w w:val="95"/>
          <w:sz w:val="22"/>
          <w:szCs w:val="22"/>
          <w:lang w:val="en-GB"/>
        </w:rPr>
        <w:t>the</w:t>
      </w:r>
      <w:r w:rsidRPr="00D74247">
        <w:rPr>
          <w:spacing w:val="-12"/>
          <w:w w:val="95"/>
          <w:sz w:val="22"/>
          <w:szCs w:val="22"/>
          <w:lang w:val="en-GB"/>
        </w:rPr>
        <w:t xml:space="preserve"> </w:t>
      </w:r>
      <w:r w:rsidRPr="00D74247">
        <w:rPr>
          <w:w w:val="95"/>
          <w:sz w:val="22"/>
          <w:szCs w:val="22"/>
          <w:lang w:val="en-GB"/>
        </w:rPr>
        <w:t>third-party</w:t>
      </w:r>
      <w:r w:rsidRPr="00D74247">
        <w:rPr>
          <w:spacing w:val="-12"/>
          <w:w w:val="95"/>
          <w:sz w:val="22"/>
          <w:szCs w:val="22"/>
          <w:lang w:val="en-GB"/>
        </w:rPr>
        <w:t xml:space="preserve"> </w:t>
      </w:r>
      <w:r w:rsidRPr="00D74247">
        <w:rPr>
          <w:w w:val="95"/>
          <w:sz w:val="22"/>
          <w:szCs w:val="22"/>
          <w:lang w:val="en-GB"/>
        </w:rPr>
        <w:t>beneficiary</w:t>
      </w:r>
      <w:r w:rsidRPr="00D74247">
        <w:rPr>
          <w:spacing w:val="-12"/>
          <w:w w:val="95"/>
          <w:sz w:val="22"/>
          <w:szCs w:val="22"/>
          <w:lang w:val="en-GB"/>
        </w:rPr>
        <w:t xml:space="preserve"> </w:t>
      </w:r>
      <w:r w:rsidRPr="00D74247">
        <w:rPr>
          <w:w w:val="95"/>
          <w:sz w:val="22"/>
          <w:szCs w:val="22"/>
          <w:lang w:val="en-GB"/>
        </w:rPr>
        <w:t>rights</w:t>
      </w:r>
      <w:r w:rsidRPr="00D74247">
        <w:rPr>
          <w:spacing w:val="-13"/>
          <w:w w:val="95"/>
          <w:sz w:val="22"/>
          <w:szCs w:val="22"/>
          <w:lang w:val="en-GB"/>
        </w:rPr>
        <w:t xml:space="preserve"> </w:t>
      </w:r>
      <w:r w:rsidRPr="00D74247">
        <w:rPr>
          <w:w w:val="95"/>
          <w:sz w:val="22"/>
          <w:szCs w:val="22"/>
          <w:lang w:val="en-GB"/>
        </w:rPr>
        <w:t>under</w:t>
      </w:r>
      <w:r w:rsidRPr="00D74247">
        <w:rPr>
          <w:spacing w:val="-9"/>
          <w:w w:val="95"/>
          <w:sz w:val="22"/>
          <w:szCs w:val="22"/>
          <w:lang w:val="en-GB"/>
        </w:rPr>
        <w:t xml:space="preserve"> </w:t>
      </w:r>
      <w:r w:rsidRPr="00D74247">
        <w:rPr>
          <w:w w:val="95"/>
          <w:sz w:val="22"/>
          <w:szCs w:val="22"/>
          <w:lang w:val="en-GB"/>
        </w:rPr>
        <w:t>these</w:t>
      </w:r>
      <w:r w:rsidRPr="00D74247">
        <w:rPr>
          <w:spacing w:val="-13"/>
          <w:w w:val="95"/>
          <w:sz w:val="22"/>
          <w:szCs w:val="22"/>
          <w:lang w:val="en-GB"/>
        </w:rPr>
        <w:t xml:space="preserve"> </w:t>
      </w:r>
      <w:r w:rsidRPr="00D74247">
        <w:rPr>
          <w:w w:val="95"/>
          <w:sz w:val="22"/>
          <w:szCs w:val="22"/>
          <w:lang w:val="en-GB"/>
        </w:rPr>
        <w:t>Clauses.</w:t>
      </w:r>
      <w:r w:rsidRPr="00D74247">
        <w:rPr>
          <w:spacing w:val="-12"/>
          <w:w w:val="95"/>
          <w:sz w:val="22"/>
          <w:szCs w:val="22"/>
          <w:lang w:val="en-GB"/>
        </w:rPr>
        <w:t xml:space="preserve"> </w:t>
      </w:r>
      <w:r w:rsidRPr="00D74247">
        <w:rPr>
          <w:w w:val="95"/>
          <w:sz w:val="22"/>
          <w:szCs w:val="22"/>
          <w:lang w:val="en-GB"/>
        </w:rPr>
        <w:t>This</w:t>
      </w:r>
      <w:r w:rsidRPr="00D74247">
        <w:rPr>
          <w:spacing w:val="-13"/>
          <w:w w:val="95"/>
          <w:sz w:val="22"/>
          <w:szCs w:val="22"/>
          <w:lang w:val="en-GB"/>
        </w:rPr>
        <w:t xml:space="preserve"> </w:t>
      </w:r>
      <w:r w:rsidRPr="00D74247">
        <w:rPr>
          <w:w w:val="95"/>
          <w:sz w:val="22"/>
          <w:szCs w:val="22"/>
          <w:lang w:val="en-GB"/>
        </w:rPr>
        <w:t>is</w:t>
      </w:r>
      <w:r w:rsidRPr="00D74247">
        <w:rPr>
          <w:spacing w:val="-12"/>
          <w:w w:val="95"/>
          <w:sz w:val="22"/>
          <w:szCs w:val="22"/>
          <w:lang w:val="en-GB"/>
        </w:rPr>
        <w:t xml:space="preserve"> </w:t>
      </w:r>
      <w:r w:rsidRPr="00D74247">
        <w:rPr>
          <w:w w:val="95"/>
          <w:sz w:val="22"/>
          <w:szCs w:val="22"/>
          <w:lang w:val="en-GB"/>
        </w:rPr>
        <w:t xml:space="preserve">without </w:t>
      </w:r>
      <w:r w:rsidRPr="00D74247">
        <w:rPr>
          <w:sz w:val="22"/>
          <w:szCs w:val="22"/>
          <w:lang w:val="en-GB"/>
        </w:rPr>
        <w:t>prejudice to the liability of the data exporter and, where the data exporter is a processor acting on behalf of a controller,</w:t>
      </w:r>
      <w:r w:rsidRPr="00D74247">
        <w:rPr>
          <w:spacing w:val="-3"/>
          <w:sz w:val="22"/>
          <w:szCs w:val="22"/>
          <w:lang w:val="en-GB"/>
        </w:rPr>
        <w:t xml:space="preserve"> </w:t>
      </w:r>
      <w:r w:rsidRPr="00D74247">
        <w:rPr>
          <w:sz w:val="22"/>
          <w:szCs w:val="22"/>
          <w:lang w:val="en-GB"/>
        </w:rPr>
        <w:t>to</w:t>
      </w:r>
      <w:r w:rsidRPr="00D74247">
        <w:rPr>
          <w:spacing w:val="-3"/>
          <w:sz w:val="22"/>
          <w:szCs w:val="22"/>
          <w:lang w:val="en-GB"/>
        </w:rPr>
        <w:t xml:space="preserve"> </w:t>
      </w:r>
      <w:r w:rsidRPr="00D74247">
        <w:rPr>
          <w:sz w:val="22"/>
          <w:szCs w:val="22"/>
          <w:lang w:val="en-GB"/>
        </w:rPr>
        <w:t>the</w:t>
      </w:r>
      <w:r w:rsidRPr="00D74247">
        <w:rPr>
          <w:spacing w:val="-2"/>
          <w:sz w:val="22"/>
          <w:szCs w:val="22"/>
          <w:lang w:val="en-GB"/>
        </w:rPr>
        <w:t xml:space="preserve"> </w:t>
      </w:r>
      <w:r w:rsidRPr="00D74247">
        <w:rPr>
          <w:sz w:val="22"/>
          <w:szCs w:val="22"/>
          <w:lang w:val="en-GB"/>
        </w:rPr>
        <w:t>liability</w:t>
      </w:r>
      <w:r w:rsidRPr="00D74247">
        <w:rPr>
          <w:spacing w:val="-4"/>
          <w:sz w:val="22"/>
          <w:szCs w:val="22"/>
          <w:lang w:val="en-GB"/>
        </w:rPr>
        <w:t xml:space="preserve"> </w:t>
      </w:r>
      <w:r w:rsidRPr="00D74247">
        <w:rPr>
          <w:sz w:val="22"/>
          <w:szCs w:val="22"/>
          <w:lang w:val="en-GB"/>
        </w:rPr>
        <w:t>of</w:t>
      </w:r>
      <w:r w:rsidRPr="00D74247">
        <w:rPr>
          <w:spacing w:val="-1"/>
          <w:sz w:val="22"/>
          <w:szCs w:val="22"/>
          <w:lang w:val="en-GB"/>
        </w:rPr>
        <w:t xml:space="preserve"> </w:t>
      </w:r>
      <w:r w:rsidRPr="00D74247">
        <w:rPr>
          <w:sz w:val="22"/>
          <w:szCs w:val="22"/>
          <w:lang w:val="en-GB"/>
        </w:rPr>
        <w:t>the</w:t>
      </w:r>
      <w:r w:rsidRPr="00D74247">
        <w:rPr>
          <w:spacing w:val="-2"/>
          <w:sz w:val="22"/>
          <w:szCs w:val="22"/>
          <w:lang w:val="en-GB"/>
        </w:rPr>
        <w:t xml:space="preserve"> </w:t>
      </w:r>
      <w:r w:rsidRPr="00D74247">
        <w:rPr>
          <w:sz w:val="22"/>
          <w:szCs w:val="22"/>
          <w:lang w:val="en-GB"/>
        </w:rPr>
        <w:t>controller</w:t>
      </w:r>
      <w:r w:rsidRPr="00D74247">
        <w:rPr>
          <w:spacing w:val="-1"/>
          <w:sz w:val="22"/>
          <w:szCs w:val="22"/>
          <w:lang w:val="en-GB"/>
        </w:rPr>
        <w:t xml:space="preserve"> </w:t>
      </w:r>
      <w:r w:rsidRPr="00D74247">
        <w:rPr>
          <w:sz w:val="22"/>
          <w:szCs w:val="22"/>
          <w:lang w:val="en-GB"/>
        </w:rPr>
        <w:t>under</w:t>
      </w:r>
      <w:r w:rsidRPr="00D74247">
        <w:rPr>
          <w:spacing w:val="-2"/>
          <w:sz w:val="22"/>
          <w:szCs w:val="22"/>
          <w:lang w:val="en-GB"/>
        </w:rPr>
        <w:t xml:space="preserve"> </w:t>
      </w:r>
      <w:r w:rsidRPr="00D74247">
        <w:rPr>
          <w:sz w:val="22"/>
          <w:szCs w:val="22"/>
          <w:lang w:val="en-GB"/>
        </w:rPr>
        <w:t>Regulation</w:t>
      </w:r>
      <w:r w:rsidRPr="00D74247">
        <w:rPr>
          <w:spacing w:val="-2"/>
          <w:sz w:val="22"/>
          <w:szCs w:val="22"/>
          <w:lang w:val="en-GB"/>
        </w:rPr>
        <w:t xml:space="preserve"> </w:t>
      </w:r>
      <w:r w:rsidRPr="00D74247">
        <w:rPr>
          <w:sz w:val="22"/>
          <w:szCs w:val="22"/>
          <w:lang w:val="en-GB"/>
        </w:rPr>
        <w:t>(EU)</w:t>
      </w:r>
      <w:r w:rsidRPr="00D74247">
        <w:rPr>
          <w:spacing w:val="-3"/>
          <w:sz w:val="22"/>
          <w:szCs w:val="22"/>
          <w:lang w:val="en-GB"/>
        </w:rPr>
        <w:t xml:space="preserve"> </w:t>
      </w:r>
      <w:r w:rsidRPr="00D74247">
        <w:rPr>
          <w:sz w:val="22"/>
          <w:szCs w:val="22"/>
          <w:lang w:val="en-GB"/>
        </w:rPr>
        <w:t>2016/679</w:t>
      </w:r>
      <w:r w:rsidRPr="00D74247">
        <w:rPr>
          <w:spacing w:val="-2"/>
          <w:sz w:val="22"/>
          <w:szCs w:val="22"/>
          <w:lang w:val="en-GB"/>
        </w:rPr>
        <w:t xml:space="preserve"> </w:t>
      </w:r>
      <w:r w:rsidRPr="00D74247">
        <w:rPr>
          <w:sz w:val="22"/>
          <w:szCs w:val="22"/>
          <w:lang w:val="en-GB"/>
        </w:rPr>
        <w:t>or</w:t>
      </w:r>
      <w:r w:rsidRPr="00D74247">
        <w:rPr>
          <w:spacing w:val="-2"/>
          <w:sz w:val="22"/>
          <w:szCs w:val="22"/>
          <w:lang w:val="en-GB"/>
        </w:rPr>
        <w:t xml:space="preserve"> </w:t>
      </w:r>
      <w:r w:rsidRPr="00D74247">
        <w:rPr>
          <w:sz w:val="22"/>
          <w:szCs w:val="22"/>
          <w:lang w:val="en-GB"/>
        </w:rPr>
        <w:t>Regulation</w:t>
      </w:r>
      <w:r w:rsidRPr="00D74247">
        <w:rPr>
          <w:spacing w:val="-2"/>
          <w:sz w:val="22"/>
          <w:szCs w:val="22"/>
          <w:lang w:val="en-GB"/>
        </w:rPr>
        <w:t xml:space="preserve"> </w:t>
      </w:r>
      <w:r w:rsidRPr="00D74247">
        <w:rPr>
          <w:sz w:val="22"/>
          <w:szCs w:val="22"/>
          <w:lang w:val="en-GB"/>
        </w:rPr>
        <w:t>(EU)</w:t>
      </w:r>
      <w:r w:rsidRPr="00D74247">
        <w:rPr>
          <w:spacing w:val="-2"/>
          <w:sz w:val="22"/>
          <w:szCs w:val="22"/>
          <w:lang w:val="en-GB"/>
        </w:rPr>
        <w:t xml:space="preserve"> </w:t>
      </w:r>
      <w:r w:rsidRPr="00D74247">
        <w:rPr>
          <w:sz w:val="22"/>
          <w:szCs w:val="22"/>
          <w:lang w:val="en-GB"/>
        </w:rPr>
        <w:t>2018/1725,</w:t>
      </w:r>
      <w:r w:rsidRPr="00D74247">
        <w:rPr>
          <w:spacing w:val="-3"/>
          <w:sz w:val="22"/>
          <w:szCs w:val="22"/>
          <w:lang w:val="en-GB"/>
        </w:rPr>
        <w:t xml:space="preserve"> </w:t>
      </w:r>
      <w:r w:rsidRPr="00D74247">
        <w:rPr>
          <w:sz w:val="22"/>
          <w:szCs w:val="22"/>
          <w:lang w:val="en-GB"/>
        </w:rPr>
        <w:t>as applicable.</w:t>
      </w:r>
    </w:p>
    <w:p w14:paraId="5BE0D6A3" w14:textId="77777777" w:rsidR="00B21F40" w:rsidRPr="00D74247" w:rsidRDefault="00000000" w:rsidP="00B21F40">
      <w:pPr>
        <w:pStyle w:val="Brdtekst"/>
        <w:keepNext/>
        <w:keepLines/>
        <w:widowControl/>
        <w:kinsoku w:val="0"/>
        <w:overflowPunct w:val="0"/>
        <w:spacing w:before="7"/>
        <w:rPr>
          <w:sz w:val="22"/>
          <w:szCs w:val="22"/>
          <w:lang w:val="en-GB"/>
        </w:rPr>
      </w:pPr>
    </w:p>
    <w:p w14:paraId="5B9717DC" w14:textId="77777777" w:rsidR="00B21F40" w:rsidRPr="00D74247" w:rsidRDefault="00DB5783" w:rsidP="00B21F40">
      <w:pPr>
        <w:pStyle w:val="Listeavsnitt"/>
        <w:keepNext/>
        <w:keepLines/>
        <w:widowControl/>
        <w:numPr>
          <w:ilvl w:val="0"/>
          <w:numId w:val="4"/>
        </w:numPr>
        <w:tabs>
          <w:tab w:val="left" w:pos="411"/>
        </w:tabs>
        <w:kinsoku w:val="0"/>
        <w:overflowPunct w:val="0"/>
        <w:spacing w:line="230" w:lineRule="auto"/>
        <w:rPr>
          <w:sz w:val="22"/>
          <w:szCs w:val="22"/>
          <w:lang w:val="en-GB"/>
        </w:rPr>
      </w:pPr>
      <w:r w:rsidRPr="00D74247">
        <w:rPr>
          <w:w w:val="95"/>
          <w:sz w:val="22"/>
          <w:szCs w:val="22"/>
          <w:lang w:val="en-GB"/>
        </w:rPr>
        <w:t>The</w:t>
      </w:r>
      <w:r w:rsidRPr="00D74247">
        <w:rPr>
          <w:spacing w:val="-20"/>
          <w:w w:val="95"/>
          <w:sz w:val="22"/>
          <w:szCs w:val="22"/>
          <w:lang w:val="en-GB"/>
        </w:rPr>
        <w:t xml:space="preserve"> </w:t>
      </w:r>
      <w:r w:rsidRPr="00D74247">
        <w:rPr>
          <w:w w:val="95"/>
          <w:sz w:val="22"/>
          <w:szCs w:val="22"/>
          <w:lang w:val="en-GB"/>
        </w:rPr>
        <w:t>Parties</w:t>
      </w:r>
      <w:r w:rsidRPr="00D74247">
        <w:rPr>
          <w:spacing w:val="-20"/>
          <w:w w:val="95"/>
          <w:sz w:val="22"/>
          <w:szCs w:val="22"/>
          <w:lang w:val="en-GB"/>
        </w:rPr>
        <w:t xml:space="preserve"> </w:t>
      </w:r>
      <w:r w:rsidRPr="00D74247">
        <w:rPr>
          <w:w w:val="95"/>
          <w:sz w:val="22"/>
          <w:szCs w:val="22"/>
          <w:lang w:val="en-GB"/>
        </w:rPr>
        <w:t>agree</w:t>
      </w:r>
      <w:r w:rsidRPr="00D74247">
        <w:rPr>
          <w:spacing w:val="-21"/>
          <w:w w:val="95"/>
          <w:sz w:val="22"/>
          <w:szCs w:val="22"/>
          <w:lang w:val="en-GB"/>
        </w:rPr>
        <w:t xml:space="preserve"> </w:t>
      </w:r>
      <w:r w:rsidRPr="00D74247">
        <w:rPr>
          <w:w w:val="95"/>
          <w:sz w:val="22"/>
          <w:szCs w:val="22"/>
          <w:lang w:val="en-GB"/>
        </w:rPr>
        <w:t>that</w:t>
      </w:r>
      <w:r w:rsidRPr="00D74247">
        <w:rPr>
          <w:spacing w:val="-20"/>
          <w:w w:val="95"/>
          <w:sz w:val="22"/>
          <w:szCs w:val="22"/>
          <w:lang w:val="en-GB"/>
        </w:rPr>
        <w:t xml:space="preserve"> </w:t>
      </w:r>
      <w:r w:rsidRPr="00D74247">
        <w:rPr>
          <w:w w:val="95"/>
          <w:sz w:val="22"/>
          <w:szCs w:val="22"/>
          <w:lang w:val="en-GB"/>
        </w:rPr>
        <w:t>if</w:t>
      </w:r>
      <w:r w:rsidRPr="00D74247">
        <w:rPr>
          <w:spacing w:val="-18"/>
          <w:w w:val="95"/>
          <w:sz w:val="22"/>
          <w:szCs w:val="22"/>
          <w:lang w:val="en-GB"/>
        </w:rPr>
        <w:t xml:space="preserve"> </w:t>
      </w:r>
      <w:r w:rsidRPr="00D74247">
        <w:rPr>
          <w:w w:val="95"/>
          <w:sz w:val="22"/>
          <w:szCs w:val="22"/>
          <w:lang w:val="en-GB"/>
        </w:rPr>
        <w:t>the</w:t>
      </w:r>
      <w:r w:rsidRPr="00D74247">
        <w:rPr>
          <w:spacing w:val="-20"/>
          <w:w w:val="95"/>
          <w:sz w:val="22"/>
          <w:szCs w:val="22"/>
          <w:lang w:val="en-GB"/>
        </w:rPr>
        <w:t xml:space="preserve"> </w:t>
      </w:r>
      <w:r w:rsidRPr="00D74247">
        <w:rPr>
          <w:w w:val="95"/>
          <w:sz w:val="22"/>
          <w:szCs w:val="22"/>
          <w:lang w:val="en-GB"/>
        </w:rPr>
        <w:t>data</w:t>
      </w:r>
      <w:r w:rsidRPr="00D74247">
        <w:rPr>
          <w:spacing w:val="-21"/>
          <w:w w:val="95"/>
          <w:sz w:val="22"/>
          <w:szCs w:val="22"/>
          <w:lang w:val="en-GB"/>
        </w:rPr>
        <w:t xml:space="preserve"> </w:t>
      </w:r>
      <w:r w:rsidRPr="00D74247">
        <w:rPr>
          <w:w w:val="95"/>
          <w:sz w:val="22"/>
          <w:szCs w:val="22"/>
          <w:lang w:val="en-GB"/>
        </w:rPr>
        <w:t>exporter</w:t>
      </w:r>
      <w:r w:rsidRPr="00D74247">
        <w:rPr>
          <w:spacing w:val="-19"/>
          <w:w w:val="95"/>
          <w:sz w:val="22"/>
          <w:szCs w:val="22"/>
          <w:lang w:val="en-GB"/>
        </w:rPr>
        <w:t xml:space="preserve"> </w:t>
      </w:r>
      <w:r w:rsidRPr="00D74247">
        <w:rPr>
          <w:w w:val="95"/>
          <w:sz w:val="22"/>
          <w:szCs w:val="22"/>
          <w:lang w:val="en-GB"/>
        </w:rPr>
        <w:t>is</w:t>
      </w:r>
      <w:r w:rsidRPr="00D74247">
        <w:rPr>
          <w:spacing w:val="-20"/>
          <w:w w:val="95"/>
          <w:sz w:val="22"/>
          <w:szCs w:val="22"/>
          <w:lang w:val="en-GB"/>
        </w:rPr>
        <w:t xml:space="preserve"> </w:t>
      </w:r>
      <w:r w:rsidRPr="00D74247">
        <w:rPr>
          <w:w w:val="95"/>
          <w:sz w:val="22"/>
          <w:szCs w:val="22"/>
          <w:lang w:val="en-GB"/>
        </w:rPr>
        <w:t>held</w:t>
      </w:r>
      <w:r w:rsidRPr="00D74247">
        <w:rPr>
          <w:spacing w:val="-20"/>
          <w:w w:val="95"/>
          <w:sz w:val="22"/>
          <w:szCs w:val="22"/>
          <w:lang w:val="en-GB"/>
        </w:rPr>
        <w:t xml:space="preserve"> </w:t>
      </w:r>
      <w:r w:rsidRPr="00D74247">
        <w:rPr>
          <w:w w:val="95"/>
          <w:sz w:val="22"/>
          <w:szCs w:val="22"/>
          <w:lang w:val="en-GB"/>
        </w:rPr>
        <w:t>liable</w:t>
      </w:r>
      <w:r w:rsidRPr="00D74247">
        <w:rPr>
          <w:spacing w:val="-21"/>
          <w:w w:val="95"/>
          <w:sz w:val="22"/>
          <w:szCs w:val="22"/>
          <w:lang w:val="en-GB"/>
        </w:rPr>
        <w:t xml:space="preserve"> </w:t>
      </w:r>
      <w:r w:rsidRPr="00D74247">
        <w:rPr>
          <w:w w:val="95"/>
          <w:sz w:val="22"/>
          <w:szCs w:val="22"/>
          <w:lang w:val="en-GB"/>
        </w:rPr>
        <w:t>under</w:t>
      </w:r>
      <w:r w:rsidRPr="00D74247">
        <w:rPr>
          <w:spacing w:val="-18"/>
          <w:w w:val="95"/>
          <w:sz w:val="22"/>
          <w:szCs w:val="22"/>
          <w:lang w:val="en-GB"/>
        </w:rPr>
        <w:t xml:space="preserve"> </w:t>
      </w:r>
      <w:r w:rsidRPr="00D74247">
        <w:rPr>
          <w:w w:val="95"/>
          <w:sz w:val="22"/>
          <w:szCs w:val="22"/>
          <w:lang w:val="en-GB"/>
        </w:rPr>
        <w:t>paragraph</w:t>
      </w:r>
      <w:r w:rsidRPr="00D74247">
        <w:rPr>
          <w:spacing w:val="-21"/>
          <w:w w:val="95"/>
          <w:sz w:val="22"/>
          <w:szCs w:val="22"/>
          <w:lang w:val="en-GB"/>
        </w:rPr>
        <w:t xml:space="preserve"> </w:t>
      </w:r>
      <w:r w:rsidRPr="00D74247">
        <w:rPr>
          <w:w w:val="95"/>
          <w:sz w:val="22"/>
          <w:szCs w:val="22"/>
          <w:lang w:val="en-GB"/>
        </w:rPr>
        <w:t>(c)</w:t>
      </w:r>
      <w:r w:rsidRPr="00D74247">
        <w:rPr>
          <w:spacing w:val="-19"/>
          <w:w w:val="95"/>
          <w:sz w:val="22"/>
          <w:szCs w:val="22"/>
          <w:lang w:val="en-GB"/>
        </w:rPr>
        <w:t xml:space="preserve"> </w:t>
      </w:r>
      <w:r w:rsidRPr="00D74247">
        <w:rPr>
          <w:w w:val="95"/>
          <w:sz w:val="22"/>
          <w:szCs w:val="22"/>
          <w:lang w:val="en-GB"/>
        </w:rPr>
        <w:t>for</w:t>
      </w:r>
      <w:r w:rsidRPr="00D74247">
        <w:rPr>
          <w:spacing w:val="-20"/>
          <w:w w:val="95"/>
          <w:sz w:val="22"/>
          <w:szCs w:val="22"/>
          <w:lang w:val="en-GB"/>
        </w:rPr>
        <w:t xml:space="preserve"> </w:t>
      </w:r>
      <w:r w:rsidRPr="00D74247">
        <w:rPr>
          <w:w w:val="95"/>
          <w:sz w:val="22"/>
          <w:szCs w:val="22"/>
          <w:lang w:val="en-GB"/>
        </w:rPr>
        <w:t>damages</w:t>
      </w:r>
      <w:r w:rsidRPr="00D74247">
        <w:rPr>
          <w:spacing w:val="-22"/>
          <w:w w:val="95"/>
          <w:sz w:val="22"/>
          <w:szCs w:val="22"/>
          <w:lang w:val="en-GB"/>
        </w:rPr>
        <w:t xml:space="preserve"> </w:t>
      </w:r>
      <w:r w:rsidRPr="00D74247">
        <w:rPr>
          <w:w w:val="95"/>
          <w:sz w:val="22"/>
          <w:szCs w:val="22"/>
          <w:lang w:val="en-GB"/>
        </w:rPr>
        <w:t>caused</w:t>
      </w:r>
      <w:r w:rsidRPr="00D74247">
        <w:rPr>
          <w:spacing w:val="-20"/>
          <w:w w:val="95"/>
          <w:sz w:val="22"/>
          <w:szCs w:val="22"/>
          <w:lang w:val="en-GB"/>
        </w:rPr>
        <w:t xml:space="preserve"> </w:t>
      </w:r>
      <w:r w:rsidRPr="00D74247">
        <w:rPr>
          <w:w w:val="95"/>
          <w:sz w:val="22"/>
          <w:szCs w:val="22"/>
          <w:lang w:val="en-GB"/>
        </w:rPr>
        <w:t>by</w:t>
      </w:r>
      <w:r w:rsidRPr="00D74247">
        <w:rPr>
          <w:spacing w:val="-21"/>
          <w:w w:val="95"/>
          <w:sz w:val="22"/>
          <w:szCs w:val="22"/>
          <w:lang w:val="en-GB"/>
        </w:rPr>
        <w:t xml:space="preserve"> </w:t>
      </w:r>
      <w:r w:rsidRPr="00D74247">
        <w:rPr>
          <w:w w:val="95"/>
          <w:sz w:val="22"/>
          <w:szCs w:val="22"/>
          <w:lang w:val="en-GB"/>
        </w:rPr>
        <w:t>the</w:t>
      </w:r>
      <w:r w:rsidRPr="00D74247">
        <w:rPr>
          <w:spacing w:val="-20"/>
          <w:w w:val="95"/>
          <w:sz w:val="22"/>
          <w:szCs w:val="22"/>
          <w:lang w:val="en-GB"/>
        </w:rPr>
        <w:t xml:space="preserve"> </w:t>
      </w:r>
      <w:r w:rsidRPr="00D74247">
        <w:rPr>
          <w:w w:val="95"/>
          <w:sz w:val="22"/>
          <w:szCs w:val="22"/>
          <w:lang w:val="en-GB"/>
        </w:rPr>
        <w:t>data</w:t>
      </w:r>
      <w:r w:rsidRPr="00D74247">
        <w:rPr>
          <w:spacing w:val="-20"/>
          <w:w w:val="95"/>
          <w:sz w:val="22"/>
          <w:szCs w:val="22"/>
          <w:lang w:val="en-GB"/>
        </w:rPr>
        <w:t xml:space="preserve"> </w:t>
      </w:r>
      <w:r w:rsidRPr="00D74247">
        <w:rPr>
          <w:w w:val="95"/>
          <w:sz w:val="22"/>
          <w:szCs w:val="22"/>
          <w:lang w:val="en-GB"/>
        </w:rPr>
        <w:t>importer</w:t>
      </w:r>
      <w:r w:rsidRPr="00D74247">
        <w:rPr>
          <w:spacing w:val="-21"/>
          <w:w w:val="95"/>
          <w:sz w:val="22"/>
          <w:szCs w:val="22"/>
          <w:lang w:val="en-GB"/>
        </w:rPr>
        <w:t xml:space="preserve"> </w:t>
      </w:r>
      <w:r w:rsidRPr="00D74247">
        <w:rPr>
          <w:w w:val="95"/>
          <w:sz w:val="22"/>
          <w:szCs w:val="22"/>
          <w:lang w:val="en-GB"/>
        </w:rPr>
        <w:t xml:space="preserve">(or </w:t>
      </w:r>
      <w:r w:rsidRPr="00D74247">
        <w:rPr>
          <w:sz w:val="22"/>
          <w:szCs w:val="22"/>
          <w:lang w:val="en-GB"/>
        </w:rPr>
        <w:t>its sub-processor), it shall be entitled to claim back from the data importer that part of the compensation corresponding to the data importer’s responsibility for the</w:t>
      </w:r>
      <w:r w:rsidRPr="00D74247">
        <w:rPr>
          <w:spacing w:val="-7"/>
          <w:sz w:val="22"/>
          <w:szCs w:val="22"/>
          <w:lang w:val="en-GB"/>
        </w:rPr>
        <w:t xml:space="preserve"> </w:t>
      </w:r>
      <w:r w:rsidRPr="00D74247">
        <w:rPr>
          <w:sz w:val="22"/>
          <w:szCs w:val="22"/>
          <w:lang w:val="en-GB"/>
        </w:rPr>
        <w:t>damage.</w:t>
      </w:r>
    </w:p>
    <w:p w14:paraId="4E7B3B4C" w14:textId="77777777" w:rsidR="00B21F40" w:rsidRPr="00D74247" w:rsidRDefault="00000000" w:rsidP="00B21F40">
      <w:pPr>
        <w:pStyle w:val="Brdtekst"/>
        <w:keepNext/>
        <w:keepLines/>
        <w:widowControl/>
        <w:kinsoku w:val="0"/>
        <w:overflowPunct w:val="0"/>
        <w:spacing w:before="8"/>
        <w:rPr>
          <w:sz w:val="22"/>
          <w:szCs w:val="22"/>
          <w:lang w:val="en-GB"/>
        </w:rPr>
      </w:pPr>
    </w:p>
    <w:p w14:paraId="689EAD6C" w14:textId="77777777" w:rsidR="00B21F40" w:rsidRPr="00D74247" w:rsidRDefault="00DB5783" w:rsidP="00B21F40">
      <w:pPr>
        <w:pStyle w:val="Listeavsnitt"/>
        <w:keepNext/>
        <w:keepLines/>
        <w:widowControl/>
        <w:numPr>
          <w:ilvl w:val="0"/>
          <w:numId w:val="4"/>
        </w:numPr>
        <w:tabs>
          <w:tab w:val="left" w:pos="411"/>
        </w:tabs>
        <w:kinsoku w:val="0"/>
        <w:overflowPunct w:val="0"/>
        <w:spacing w:line="230" w:lineRule="auto"/>
        <w:rPr>
          <w:sz w:val="22"/>
          <w:szCs w:val="22"/>
          <w:lang w:val="en-GB"/>
        </w:rPr>
      </w:pPr>
      <w:r w:rsidRPr="00D74247">
        <w:rPr>
          <w:sz w:val="22"/>
          <w:szCs w:val="22"/>
          <w:lang w:val="en-GB"/>
        </w:rPr>
        <w:t>Where</w:t>
      </w:r>
      <w:r w:rsidRPr="00D74247">
        <w:rPr>
          <w:spacing w:val="-20"/>
          <w:sz w:val="22"/>
          <w:szCs w:val="22"/>
          <w:lang w:val="en-GB"/>
        </w:rPr>
        <w:t xml:space="preserve"> </w:t>
      </w:r>
      <w:r w:rsidRPr="00D74247">
        <w:rPr>
          <w:sz w:val="22"/>
          <w:szCs w:val="22"/>
          <w:lang w:val="en-GB"/>
        </w:rPr>
        <w:t>more</w:t>
      </w:r>
      <w:r w:rsidRPr="00D74247">
        <w:rPr>
          <w:spacing w:val="-20"/>
          <w:sz w:val="22"/>
          <w:szCs w:val="22"/>
          <w:lang w:val="en-GB"/>
        </w:rPr>
        <w:t xml:space="preserve"> </w:t>
      </w:r>
      <w:r w:rsidRPr="00D74247">
        <w:rPr>
          <w:sz w:val="22"/>
          <w:szCs w:val="22"/>
          <w:lang w:val="en-GB"/>
        </w:rPr>
        <w:t>than</w:t>
      </w:r>
      <w:r w:rsidRPr="00D74247">
        <w:rPr>
          <w:spacing w:val="-21"/>
          <w:sz w:val="22"/>
          <w:szCs w:val="22"/>
          <w:lang w:val="en-GB"/>
        </w:rPr>
        <w:t xml:space="preserve"> </w:t>
      </w:r>
      <w:r w:rsidRPr="00D74247">
        <w:rPr>
          <w:sz w:val="22"/>
          <w:szCs w:val="22"/>
          <w:lang w:val="en-GB"/>
        </w:rPr>
        <w:t>one</w:t>
      </w:r>
      <w:r w:rsidRPr="00D74247">
        <w:rPr>
          <w:spacing w:val="-20"/>
          <w:sz w:val="22"/>
          <w:szCs w:val="22"/>
          <w:lang w:val="en-GB"/>
        </w:rPr>
        <w:t xml:space="preserve"> </w:t>
      </w:r>
      <w:r w:rsidRPr="00D74247">
        <w:rPr>
          <w:sz w:val="22"/>
          <w:szCs w:val="22"/>
          <w:lang w:val="en-GB"/>
        </w:rPr>
        <w:t>Party</w:t>
      </w:r>
      <w:r w:rsidRPr="00D74247">
        <w:rPr>
          <w:spacing w:val="-20"/>
          <w:sz w:val="22"/>
          <w:szCs w:val="22"/>
          <w:lang w:val="en-GB"/>
        </w:rPr>
        <w:t xml:space="preserve"> </w:t>
      </w:r>
      <w:r w:rsidRPr="00D74247">
        <w:rPr>
          <w:sz w:val="22"/>
          <w:szCs w:val="22"/>
          <w:lang w:val="en-GB"/>
        </w:rPr>
        <w:t>is</w:t>
      </w:r>
      <w:r w:rsidRPr="00D74247">
        <w:rPr>
          <w:spacing w:val="-20"/>
          <w:sz w:val="22"/>
          <w:szCs w:val="22"/>
          <w:lang w:val="en-GB"/>
        </w:rPr>
        <w:t xml:space="preserve"> </w:t>
      </w:r>
      <w:r w:rsidRPr="00D74247">
        <w:rPr>
          <w:sz w:val="22"/>
          <w:szCs w:val="22"/>
          <w:lang w:val="en-GB"/>
        </w:rPr>
        <w:t>responsible</w:t>
      </w:r>
      <w:r w:rsidRPr="00D74247">
        <w:rPr>
          <w:spacing w:val="-21"/>
          <w:sz w:val="22"/>
          <w:szCs w:val="22"/>
          <w:lang w:val="en-GB"/>
        </w:rPr>
        <w:t xml:space="preserve"> </w:t>
      </w:r>
      <w:r w:rsidRPr="00D74247">
        <w:rPr>
          <w:sz w:val="22"/>
          <w:szCs w:val="22"/>
          <w:lang w:val="en-GB"/>
        </w:rPr>
        <w:t>for</w:t>
      </w:r>
      <w:r w:rsidRPr="00D74247">
        <w:rPr>
          <w:spacing w:val="-20"/>
          <w:sz w:val="22"/>
          <w:szCs w:val="22"/>
          <w:lang w:val="en-GB"/>
        </w:rPr>
        <w:t xml:space="preserve"> </w:t>
      </w:r>
      <w:r w:rsidRPr="00D74247">
        <w:rPr>
          <w:sz w:val="22"/>
          <w:szCs w:val="22"/>
          <w:lang w:val="en-GB"/>
        </w:rPr>
        <w:t>any</w:t>
      </w:r>
      <w:r w:rsidRPr="00D74247">
        <w:rPr>
          <w:spacing w:val="-21"/>
          <w:sz w:val="22"/>
          <w:szCs w:val="22"/>
          <w:lang w:val="en-GB"/>
        </w:rPr>
        <w:t xml:space="preserve"> </w:t>
      </w:r>
      <w:r w:rsidRPr="00D74247">
        <w:rPr>
          <w:sz w:val="22"/>
          <w:szCs w:val="22"/>
          <w:lang w:val="en-GB"/>
        </w:rPr>
        <w:t>damage</w:t>
      </w:r>
      <w:r w:rsidRPr="00D74247">
        <w:rPr>
          <w:spacing w:val="-19"/>
          <w:sz w:val="22"/>
          <w:szCs w:val="22"/>
          <w:lang w:val="en-GB"/>
        </w:rPr>
        <w:t xml:space="preserve"> </w:t>
      </w:r>
      <w:r w:rsidRPr="00D74247">
        <w:rPr>
          <w:sz w:val="22"/>
          <w:szCs w:val="22"/>
          <w:lang w:val="en-GB"/>
        </w:rPr>
        <w:t>caused</w:t>
      </w:r>
      <w:r w:rsidRPr="00D74247">
        <w:rPr>
          <w:spacing w:val="-21"/>
          <w:sz w:val="22"/>
          <w:szCs w:val="22"/>
          <w:lang w:val="en-GB"/>
        </w:rPr>
        <w:t xml:space="preserve"> </w:t>
      </w:r>
      <w:r w:rsidRPr="00D74247">
        <w:rPr>
          <w:sz w:val="22"/>
          <w:szCs w:val="22"/>
          <w:lang w:val="en-GB"/>
        </w:rPr>
        <w:t>to</w:t>
      </w:r>
      <w:r w:rsidRPr="00D74247">
        <w:rPr>
          <w:spacing w:val="-21"/>
          <w:sz w:val="22"/>
          <w:szCs w:val="22"/>
          <w:lang w:val="en-GB"/>
        </w:rPr>
        <w:t xml:space="preserve"> </w:t>
      </w:r>
      <w:r w:rsidRPr="00D74247">
        <w:rPr>
          <w:sz w:val="22"/>
          <w:szCs w:val="22"/>
          <w:lang w:val="en-GB"/>
        </w:rPr>
        <w:t>the</w:t>
      </w:r>
      <w:r w:rsidRPr="00D74247">
        <w:rPr>
          <w:spacing w:val="-20"/>
          <w:sz w:val="22"/>
          <w:szCs w:val="22"/>
          <w:lang w:val="en-GB"/>
        </w:rPr>
        <w:t xml:space="preserve"> </w:t>
      </w:r>
      <w:r w:rsidRPr="00D74247">
        <w:rPr>
          <w:sz w:val="22"/>
          <w:szCs w:val="22"/>
          <w:lang w:val="en-GB"/>
        </w:rPr>
        <w:t>data</w:t>
      </w:r>
      <w:r w:rsidRPr="00D74247">
        <w:rPr>
          <w:spacing w:val="-21"/>
          <w:sz w:val="22"/>
          <w:szCs w:val="22"/>
          <w:lang w:val="en-GB"/>
        </w:rPr>
        <w:t xml:space="preserve"> </w:t>
      </w:r>
      <w:r w:rsidRPr="00D74247">
        <w:rPr>
          <w:sz w:val="22"/>
          <w:szCs w:val="22"/>
          <w:lang w:val="en-GB"/>
        </w:rPr>
        <w:t>subject</w:t>
      </w:r>
      <w:r w:rsidRPr="00D74247">
        <w:rPr>
          <w:spacing w:val="-20"/>
          <w:sz w:val="22"/>
          <w:szCs w:val="22"/>
          <w:lang w:val="en-GB"/>
        </w:rPr>
        <w:t xml:space="preserve"> </w:t>
      </w:r>
      <w:r w:rsidRPr="00D74247">
        <w:rPr>
          <w:sz w:val="22"/>
          <w:szCs w:val="22"/>
          <w:lang w:val="en-GB"/>
        </w:rPr>
        <w:t>as</w:t>
      </w:r>
      <w:r w:rsidRPr="00D74247">
        <w:rPr>
          <w:spacing w:val="-20"/>
          <w:sz w:val="22"/>
          <w:szCs w:val="22"/>
          <w:lang w:val="en-GB"/>
        </w:rPr>
        <w:t xml:space="preserve"> </w:t>
      </w:r>
      <w:r w:rsidRPr="00D74247">
        <w:rPr>
          <w:sz w:val="22"/>
          <w:szCs w:val="22"/>
          <w:lang w:val="en-GB"/>
        </w:rPr>
        <w:t>a</w:t>
      </w:r>
      <w:r w:rsidRPr="00D74247">
        <w:rPr>
          <w:spacing w:val="-20"/>
          <w:sz w:val="22"/>
          <w:szCs w:val="22"/>
          <w:lang w:val="en-GB"/>
        </w:rPr>
        <w:t xml:space="preserve"> </w:t>
      </w:r>
      <w:r w:rsidRPr="00D74247">
        <w:rPr>
          <w:sz w:val="22"/>
          <w:szCs w:val="22"/>
          <w:lang w:val="en-GB"/>
        </w:rPr>
        <w:t>result</w:t>
      </w:r>
      <w:r w:rsidRPr="00D74247">
        <w:rPr>
          <w:spacing w:val="-21"/>
          <w:sz w:val="22"/>
          <w:szCs w:val="22"/>
          <w:lang w:val="en-GB"/>
        </w:rPr>
        <w:t xml:space="preserve"> </w:t>
      </w:r>
      <w:r w:rsidRPr="00D74247">
        <w:rPr>
          <w:sz w:val="22"/>
          <w:szCs w:val="22"/>
          <w:lang w:val="en-GB"/>
        </w:rPr>
        <w:t>of</w:t>
      </w:r>
      <w:r w:rsidRPr="00D74247">
        <w:rPr>
          <w:spacing w:val="-21"/>
          <w:sz w:val="22"/>
          <w:szCs w:val="22"/>
          <w:lang w:val="en-GB"/>
        </w:rPr>
        <w:t xml:space="preserve"> </w:t>
      </w:r>
      <w:r w:rsidRPr="00D74247">
        <w:rPr>
          <w:sz w:val="22"/>
          <w:szCs w:val="22"/>
          <w:lang w:val="en-GB"/>
        </w:rPr>
        <w:t>a</w:t>
      </w:r>
      <w:r w:rsidRPr="00D74247">
        <w:rPr>
          <w:spacing w:val="-20"/>
          <w:sz w:val="22"/>
          <w:szCs w:val="22"/>
          <w:lang w:val="en-GB"/>
        </w:rPr>
        <w:t xml:space="preserve"> </w:t>
      </w:r>
      <w:r w:rsidRPr="00D74247">
        <w:rPr>
          <w:sz w:val="22"/>
          <w:szCs w:val="22"/>
          <w:lang w:val="en-GB"/>
        </w:rPr>
        <w:t>breach</w:t>
      </w:r>
      <w:r w:rsidRPr="00D74247">
        <w:rPr>
          <w:spacing w:val="-21"/>
          <w:sz w:val="22"/>
          <w:szCs w:val="22"/>
          <w:lang w:val="en-GB"/>
        </w:rPr>
        <w:t xml:space="preserve"> </w:t>
      </w:r>
      <w:r w:rsidRPr="00D74247">
        <w:rPr>
          <w:sz w:val="22"/>
          <w:szCs w:val="22"/>
          <w:lang w:val="en-GB"/>
        </w:rPr>
        <w:t>of</w:t>
      </w:r>
      <w:r w:rsidRPr="00D74247">
        <w:rPr>
          <w:spacing w:val="-18"/>
          <w:sz w:val="22"/>
          <w:szCs w:val="22"/>
          <w:lang w:val="en-GB"/>
        </w:rPr>
        <w:t xml:space="preserve"> </w:t>
      </w:r>
      <w:r w:rsidRPr="00D74247">
        <w:rPr>
          <w:sz w:val="22"/>
          <w:szCs w:val="22"/>
          <w:lang w:val="en-GB"/>
        </w:rPr>
        <w:t xml:space="preserve">these </w:t>
      </w:r>
      <w:r w:rsidRPr="00D74247">
        <w:rPr>
          <w:w w:val="95"/>
          <w:sz w:val="22"/>
          <w:szCs w:val="22"/>
          <w:lang w:val="en-GB"/>
        </w:rPr>
        <w:t>Clauses,</w:t>
      </w:r>
      <w:r w:rsidRPr="00D74247">
        <w:rPr>
          <w:spacing w:val="-8"/>
          <w:w w:val="95"/>
          <w:sz w:val="22"/>
          <w:szCs w:val="22"/>
          <w:lang w:val="en-GB"/>
        </w:rPr>
        <w:t xml:space="preserve"> </w:t>
      </w:r>
      <w:r w:rsidRPr="00D74247">
        <w:rPr>
          <w:w w:val="95"/>
          <w:sz w:val="22"/>
          <w:szCs w:val="22"/>
          <w:lang w:val="en-GB"/>
        </w:rPr>
        <w:t>all</w:t>
      </w:r>
      <w:r w:rsidRPr="00D74247">
        <w:rPr>
          <w:spacing w:val="-9"/>
          <w:w w:val="95"/>
          <w:sz w:val="22"/>
          <w:szCs w:val="22"/>
          <w:lang w:val="en-GB"/>
        </w:rPr>
        <w:t xml:space="preserve"> </w:t>
      </w:r>
      <w:r w:rsidRPr="00D74247">
        <w:rPr>
          <w:w w:val="95"/>
          <w:sz w:val="22"/>
          <w:szCs w:val="22"/>
          <w:lang w:val="en-GB"/>
        </w:rPr>
        <w:t>responsible</w:t>
      </w:r>
      <w:r w:rsidRPr="00D74247">
        <w:rPr>
          <w:spacing w:val="-8"/>
          <w:w w:val="95"/>
          <w:sz w:val="22"/>
          <w:szCs w:val="22"/>
          <w:lang w:val="en-GB"/>
        </w:rPr>
        <w:t xml:space="preserve"> </w:t>
      </w:r>
      <w:r w:rsidRPr="00D74247">
        <w:rPr>
          <w:w w:val="95"/>
          <w:sz w:val="22"/>
          <w:szCs w:val="22"/>
          <w:lang w:val="en-GB"/>
        </w:rPr>
        <w:t>Parties</w:t>
      </w:r>
      <w:r w:rsidRPr="00D74247">
        <w:rPr>
          <w:spacing w:val="-8"/>
          <w:w w:val="95"/>
          <w:sz w:val="22"/>
          <w:szCs w:val="22"/>
          <w:lang w:val="en-GB"/>
        </w:rPr>
        <w:t xml:space="preserve"> </w:t>
      </w:r>
      <w:r w:rsidRPr="00D74247">
        <w:rPr>
          <w:w w:val="95"/>
          <w:sz w:val="22"/>
          <w:szCs w:val="22"/>
          <w:lang w:val="en-GB"/>
        </w:rPr>
        <w:t>shall</w:t>
      </w:r>
      <w:r w:rsidRPr="00D74247">
        <w:rPr>
          <w:spacing w:val="-9"/>
          <w:w w:val="95"/>
          <w:sz w:val="22"/>
          <w:szCs w:val="22"/>
          <w:lang w:val="en-GB"/>
        </w:rPr>
        <w:t xml:space="preserve"> </w:t>
      </w:r>
      <w:r w:rsidRPr="00D74247">
        <w:rPr>
          <w:w w:val="95"/>
          <w:sz w:val="22"/>
          <w:szCs w:val="22"/>
          <w:lang w:val="en-GB"/>
        </w:rPr>
        <w:t>be</w:t>
      </w:r>
      <w:r w:rsidRPr="00D74247">
        <w:rPr>
          <w:spacing w:val="-8"/>
          <w:w w:val="95"/>
          <w:sz w:val="22"/>
          <w:szCs w:val="22"/>
          <w:lang w:val="en-GB"/>
        </w:rPr>
        <w:t xml:space="preserve"> </w:t>
      </w:r>
      <w:r w:rsidRPr="00D74247">
        <w:rPr>
          <w:w w:val="95"/>
          <w:sz w:val="22"/>
          <w:szCs w:val="22"/>
          <w:lang w:val="en-GB"/>
        </w:rPr>
        <w:t>jointly</w:t>
      </w:r>
      <w:r w:rsidRPr="00D74247">
        <w:rPr>
          <w:spacing w:val="-8"/>
          <w:w w:val="95"/>
          <w:sz w:val="22"/>
          <w:szCs w:val="22"/>
          <w:lang w:val="en-GB"/>
        </w:rPr>
        <w:t xml:space="preserve"> </w:t>
      </w:r>
      <w:r w:rsidRPr="00D74247">
        <w:rPr>
          <w:w w:val="95"/>
          <w:sz w:val="22"/>
          <w:szCs w:val="22"/>
          <w:lang w:val="en-GB"/>
        </w:rPr>
        <w:t>and</w:t>
      </w:r>
      <w:r w:rsidRPr="00D74247">
        <w:rPr>
          <w:spacing w:val="-9"/>
          <w:w w:val="95"/>
          <w:sz w:val="22"/>
          <w:szCs w:val="22"/>
          <w:lang w:val="en-GB"/>
        </w:rPr>
        <w:t xml:space="preserve"> </w:t>
      </w:r>
      <w:r w:rsidRPr="00D74247">
        <w:rPr>
          <w:w w:val="95"/>
          <w:sz w:val="22"/>
          <w:szCs w:val="22"/>
          <w:lang w:val="en-GB"/>
        </w:rPr>
        <w:t>severally</w:t>
      </w:r>
      <w:r w:rsidRPr="00D74247">
        <w:rPr>
          <w:spacing w:val="-7"/>
          <w:w w:val="95"/>
          <w:sz w:val="22"/>
          <w:szCs w:val="22"/>
          <w:lang w:val="en-GB"/>
        </w:rPr>
        <w:t xml:space="preserve"> </w:t>
      </w:r>
      <w:r w:rsidRPr="00D74247">
        <w:rPr>
          <w:w w:val="95"/>
          <w:sz w:val="22"/>
          <w:szCs w:val="22"/>
          <w:lang w:val="en-GB"/>
        </w:rPr>
        <w:t>liable</w:t>
      </w:r>
      <w:r w:rsidRPr="00D74247">
        <w:rPr>
          <w:spacing w:val="-8"/>
          <w:w w:val="95"/>
          <w:sz w:val="22"/>
          <w:szCs w:val="22"/>
          <w:lang w:val="en-GB"/>
        </w:rPr>
        <w:t xml:space="preserve"> </w:t>
      </w:r>
      <w:r w:rsidRPr="00D74247">
        <w:rPr>
          <w:w w:val="95"/>
          <w:sz w:val="22"/>
          <w:szCs w:val="22"/>
          <w:lang w:val="en-GB"/>
        </w:rPr>
        <w:t>and</w:t>
      </w:r>
      <w:r w:rsidRPr="00D74247">
        <w:rPr>
          <w:spacing w:val="-9"/>
          <w:w w:val="95"/>
          <w:sz w:val="22"/>
          <w:szCs w:val="22"/>
          <w:lang w:val="en-GB"/>
        </w:rPr>
        <w:t xml:space="preserve"> </w:t>
      </w:r>
      <w:r w:rsidRPr="00D74247">
        <w:rPr>
          <w:w w:val="95"/>
          <w:sz w:val="22"/>
          <w:szCs w:val="22"/>
          <w:lang w:val="en-GB"/>
        </w:rPr>
        <w:t>the</w:t>
      </w:r>
      <w:r w:rsidRPr="00D74247">
        <w:rPr>
          <w:spacing w:val="-8"/>
          <w:w w:val="95"/>
          <w:sz w:val="22"/>
          <w:szCs w:val="22"/>
          <w:lang w:val="en-GB"/>
        </w:rPr>
        <w:t xml:space="preserve"> </w:t>
      </w:r>
      <w:r w:rsidRPr="00D74247">
        <w:rPr>
          <w:w w:val="95"/>
          <w:sz w:val="22"/>
          <w:szCs w:val="22"/>
          <w:lang w:val="en-GB"/>
        </w:rPr>
        <w:t>data</w:t>
      </w:r>
      <w:r w:rsidRPr="00D74247">
        <w:rPr>
          <w:spacing w:val="-9"/>
          <w:w w:val="95"/>
          <w:sz w:val="22"/>
          <w:szCs w:val="22"/>
          <w:lang w:val="en-GB"/>
        </w:rPr>
        <w:t xml:space="preserve"> </w:t>
      </w:r>
      <w:r w:rsidRPr="00D74247">
        <w:rPr>
          <w:w w:val="95"/>
          <w:sz w:val="22"/>
          <w:szCs w:val="22"/>
          <w:lang w:val="en-GB"/>
        </w:rPr>
        <w:t>subject</w:t>
      </w:r>
      <w:r w:rsidRPr="00D74247">
        <w:rPr>
          <w:spacing w:val="-8"/>
          <w:w w:val="95"/>
          <w:sz w:val="22"/>
          <w:szCs w:val="22"/>
          <w:lang w:val="en-GB"/>
        </w:rPr>
        <w:t xml:space="preserve"> </w:t>
      </w:r>
      <w:r w:rsidRPr="00D74247">
        <w:rPr>
          <w:w w:val="95"/>
          <w:sz w:val="22"/>
          <w:szCs w:val="22"/>
          <w:lang w:val="en-GB"/>
        </w:rPr>
        <w:t>is</w:t>
      </w:r>
      <w:r w:rsidRPr="00D74247">
        <w:rPr>
          <w:spacing w:val="-8"/>
          <w:w w:val="95"/>
          <w:sz w:val="22"/>
          <w:szCs w:val="22"/>
          <w:lang w:val="en-GB"/>
        </w:rPr>
        <w:t xml:space="preserve"> </w:t>
      </w:r>
      <w:r w:rsidRPr="00D74247">
        <w:rPr>
          <w:w w:val="95"/>
          <w:sz w:val="22"/>
          <w:szCs w:val="22"/>
          <w:lang w:val="en-GB"/>
        </w:rPr>
        <w:t>entitled</w:t>
      </w:r>
      <w:r w:rsidRPr="00D74247">
        <w:rPr>
          <w:spacing w:val="-9"/>
          <w:w w:val="95"/>
          <w:sz w:val="22"/>
          <w:szCs w:val="22"/>
          <w:lang w:val="en-GB"/>
        </w:rPr>
        <w:t xml:space="preserve"> </w:t>
      </w:r>
      <w:r w:rsidRPr="00D74247">
        <w:rPr>
          <w:w w:val="95"/>
          <w:sz w:val="22"/>
          <w:szCs w:val="22"/>
          <w:lang w:val="en-GB"/>
        </w:rPr>
        <w:t>to</w:t>
      </w:r>
      <w:r w:rsidRPr="00D74247">
        <w:rPr>
          <w:spacing w:val="-9"/>
          <w:w w:val="95"/>
          <w:sz w:val="22"/>
          <w:szCs w:val="22"/>
          <w:lang w:val="en-GB"/>
        </w:rPr>
        <w:t xml:space="preserve"> </w:t>
      </w:r>
      <w:r w:rsidRPr="00D74247">
        <w:rPr>
          <w:w w:val="95"/>
          <w:sz w:val="22"/>
          <w:szCs w:val="22"/>
          <w:lang w:val="en-GB"/>
        </w:rPr>
        <w:t>bring</w:t>
      </w:r>
      <w:r w:rsidRPr="00D74247">
        <w:rPr>
          <w:spacing w:val="-9"/>
          <w:w w:val="95"/>
          <w:sz w:val="22"/>
          <w:szCs w:val="22"/>
          <w:lang w:val="en-GB"/>
        </w:rPr>
        <w:t xml:space="preserve"> </w:t>
      </w:r>
      <w:r w:rsidRPr="00D74247">
        <w:rPr>
          <w:w w:val="95"/>
          <w:sz w:val="22"/>
          <w:szCs w:val="22"/>
          <w:lang w:val="en-GB"/>
        </w:rPr>
        <w:t>an</w:t>
      </w:r>
      <w:r w:rsidRPr="00D74247">
        <w:rPr>
          <w:spacing w:val="-9"/>
          <w:w w:val="95"/>
          <w:sz w:val="22"/>
          <w:szCs w:val="22"/>
          <w:lang w:val="en-GB"/>
        </w:rPr>
        <w:t xml:space="preserve"> </w:t>
      </w:r>
      <w:r w:rsidRPr="00D74247">
        <w:rPr>
          <w:w w:val="95"/>
          <w:sz w:val="22"/>
          <w:szCs w:val="22"/>
          <w:lang w:val="en-GB"/>
        </w:rPr>
        <w:t>action</w:t>
      </w:r>
      <w:r w:rsidRPr="00D74247">
        <w:rPr>
          <w:spacing w:val="-8"/>
          <w:w w:val="95"/>
          <w:sz w:val="22"/>
          <w:szCs w:val="22"/>
          <w:lang w:val="en-GB"/>
        </w:rPr>
        <w:t xml:space="preserve"> </w:t>
      </w:r>
      <w:r w:rsidRPr="00D74247">
        <w:rPr>
          <w:w w:val="95"/>
          <w:sz w:val="22"/>
          <w:szCs w:val="22"/>
          <w:lang w:val="en-GB"/>
        </w:rPr>
        <w:t xml:space="preserve">in </w:t>
      </w:r>
      <w:r w:rsidRPr="00D74247">
        <w:rPr>
          <w:sz w:val="22"/>
          <w:szCs w:val="22"/>
          <w:lang w:val="en-GB"/>
        </w:rPr>
        <w:t>court against any of these</w:t>
      </w:r>
      <w:r w:rsidRPr="00D74247">
        <w:rPr>
          <w:spacing w:val="12"/>
          <w:sz w:val="22"/>
          <w:szCs w:val="22"/>
          <w:lang w:val="en-GB"/>
        </w:rPr>
        <w:t xml:space="preserve"> </w:t>
      </w:r>
      <w:r w:rsidRPr="00D74247">
        <w:rPr>
          <w:sz w:val="22"/>
          <w:szCs w:val="22"/>
          <w:lang w:val="en-GB"/>
        </w:rPr>
        <w:t>Parties.</w:t>
      </w:r>
    </w:p>
    <w:p w14:paraId="2A6FE7C5" w14:textId="77777777" w:rsidR="00B21F40" w:rsidRPr="00D74247" w:rsidRDefault="00000000" w:rsidP="00B21F40">
      <w:pPr>
        <w:pStyle w:val="Brdtekst"/>
        <w:keepNext/>
        <w:keepLines/>
        <w:widowControl/>
        <w:kinsoku w:val="0"/>
        <w:overflowPunct w:val="0"/>
        <w:spacing w:before="7"/>
        <w:rPr>
          <w:sz w:val="22"/>
          <w:szCs w:val="22"/>
          <w:lang w:val="en-GB"/>
        </w:rPr>
      </w:pPr>
    </w:p>
    <w:p w14:paraId="221B3ABF" w14:textId="77777777" w:rsidR="00B21F40" w:rsidRPr="00D74247" w:rsidRDefault="00DB5783" w:rsidP="00B21F40">
      <w:pPr>
        <w:pStyle w:val="Listeavsnitt"/>
        <w:keepNext/>
        <w:keepLines/>
        <w:widowControl/>
        <w:numPr>
          <w:ilvl w:val="0"/>
          <w:numId w:val="4"/>
        </w:numPr>
        <w:tabs>
          <w:tab w:val="left" w:pos="411"/>
        </w:tabs>
        <w:kinsoku w:val="0"/>
        <w:overflowPunct w:val="0"/>
        <w:spacing w:line="230" w:lineRule="auto"/>
        <w:ind w:right="119"/>
        <w:rPr>
          <w:sz w:val="22"/>
          <w:szCs w:val="22"/>
          <w:lang w:val="en-GB"/>
        </w:rPr>
      </w:pPr>
      <w:r w:rsidRPr="00D74247">
        <w:rPr>
          <w:w w:val="95"/>
          <w:sz w:val="22"/>
          <w:szCs w:val="22"/>
          <w:lang w:val="en-GB"/>
        </w:rPr>
        <w:t>The</w:t>
      </w:r>
      <w:r w:rsidRPr="00D74247">
        <w:rPr>
          <w:spacing w:val="-2"/>
          <w:w w:val="95"/>
          <w:sz w:val="22"/>
          <w:szCs w:val="22"/>
          <w:lang w:val="en-GB"/>
        </w:rPr>
        <w:t xml:space="preserve"> </w:t>
      </w:r>
      <w:r w:rsidRPr="00D74247">
        <w:rPr>
          <w:w w:val="95"/>
          <w:sz w:val="22"/>
          <w:szCs w:val="22"/>
          <w:lang w:val="en-GB"/>
        </w:rPr>
        <w:t>Parties</w:t>
      </w:r>
      <w:r w:rsidRPr="00D74247">
        <w:rPr>
          <w:spacing w:val="-2"/>
          <w:w w:val="95"/>
          <w:sz w:val="22"/>
          <w:szCs w:val="22"/>
          <w:lang w:val="en-GB"/>
        </w:rPr>
        <w:t xml:space="preserve"> </w:t>
      </w:r>
      <w:r w:rsidRPr="00D74247">
        <w:rPr>
          <w:w w:val="95"/>
          <w:sz w:val="22"/>
          <w:szCs w:val="22"/>
          <w:lang w:val="en-GB"/>
        </w:rPr>
        <w:t>agree</w:t>
      </w:r>
      <w:r w:rsidRPr="00D74247">
        <w:rPr>
          <w:spacing w:val="-2"/>
          <w:w w:val="95"/>
          <w:sz w:val="22"/>
          <w:szCs w:val="22"/>
          <w:lang w:val="en-GB"/>
        </w:rPr>
        <w:t xml:space="preserve"> </w:t>
      </w:r>
      <w:r w:rsidRPr="00D74247">
        <w:rPr>
          <w:w w:val="95"/>
          <w:sz w:val="22"/>
          <w:szCs w:val="22"/>
          <w:lang w:val="en-GB"/>
        </w:rPr>
        <w:t>that</w:t>
      </w:r>
      <w:r w:rsidRPr="00D74247">
        <w:rPr>
          <w:spacing w:val="-2"/>
          <w:w w:val="95"/>
          <w:sz w:val="22"/>
          <w:szCs w:val="22"/>
          <w:lang w:val="en-GB"/>
        </w:rPr>
        <w:t xml:space="preserve"> </w:t>
      </w:r>
      <w:r w:rsidRPr="00D74247">
        <w:rPr>
          <w:w w:val="95"/>
          <w:sz w:val="22"/>
          <w:szCs w:val="22"/>
          <w:lang w:val="en-GB"/>
        </w:rPr>
        <w:t>if</w:t>
      </w:r>
      <w:r w:rsidRPr="00D74247">
        <w:rPr>
          <w:spacing w:val="-5"/>
          <w:w w:val="95"/>
          <w:sz w:val="22"/>
          <w:szCs w:val="22"/>
          <w:lang w:val="en-GB"/>
        </w:rPr>
        <w:t xml:space="preserve"> </w:t>
      </w:r>
      <w:r w:rsidRPr="00D74247">
        <w:rPr>
          <w:w w:val="95"/>
          <w:sz w:val="22"/>
          <w:szCs w:val="22"/>
          <w:lang w:val="en-GB"/>
        </w:rPr>
        <w:t>one</w:t>
      </w:r>
      <w:r w:rsidRPr="00D74247">
        <w:rPr>
          <w:spacing w:val="-2"/>
          <w:w w:val="95"/>
          <w:sz w:val="22"/>
          <w:szCs w:val="22"/>
          <w:lang w:val="en-GB"/>
        </w:rPr>
        <w:t xml:space="preserve"> </w:t>
      </w:r>
      <w:r w:rsidRPr="00D74247">
        <w:rPr>
          <w:w w:val="95"/>
          <w:sz w:val="22"/>
          <w:szCs w:val="22"/>
          <w:lang w:val="en-GB"/>
        </w:rPr>
        <w:t>Party</w:t>
      </w:r>
      <w:r w:rsidRPr="00D74247">
        <w:rPr>
          <w:spacing w:val="-2"/>
          <w:w w:val="95"/>
          <w:sz w:val="22"/>
          <w:szCs w:val="22"/>
          <w:lang w:val="en-GB"/>
        </w:rPr>
        <w:t xml:space="preserve"> </w:t>
      </w:r>
      <w:r w:rsidRPr="00D74247">
        <w:rPr>
          <w:w w:val="95"/>
          <w:sz w:val="22"/>
          <w:szCs w:val="22"/>
          <w:lang w:val="en-GB"/>
        </w:rPr>
        <w:t>is</w:t>
      </w:r>
      <w:r w:rsidRPr="00D74247">
        <w:rPr>
          <w:spacing w:val="-2"/>
          <w:w w:val="95"/>
          <w:sz w:val="22"/>
          <w:szCs w:val="22"/>
          <w:lang w:val="en-GB"/>
        </w:rPr>
        <w:t xml:space="preserve"> </w:t>
      </w:r>
      <w:r w:rsidRPr="00D74247">
        <w:rPr>
          <w:w w:val="95"/>
          <w:sz w:val="22"/>
          <w:szCs w:val="22"/>
          <w:lang w:val="en-GB"/>
        </w:rPr>
        <w:t>held</w:t>
      </w:r>
      <w:r w:rsidRPr="00D74247">
        <w:rPr>
          <w:spacing w:val="-2"/>
          <w:w w:val="95"/>
          <w:sz w:val="22"/>
          <w:szCs w:val="22"/>
          <w:lang w:val="en-GB"/>
        </w:rPr>
        <w:t xml:space="preserve"> </w:t>
      </w:r>
      <w:r w:rsidRPr="00D74247">
        <w:rPr>
          <w:w w:val="95"/>
          <w:sz w:val="22"/>
          <w:szCs w:val="22"/>
          <w:lang w:val="en-GB"/>
        </w:rPr>
        <w:t>liable</w:t>
      </w:r>
      <w:r w:rsidRPr="00D74247">
        <w:rPr>
          <w:spacing w:val="-3"/>
          <w:w w:val="95"/>
          <w:sz w:val="22"/>
          <w:szCs w:val="22"/>
          <w:lang w:val="en-GB"/>
        </w:rPr>
        <w:t xml:space="preserve"> </w:t>
      </w:r>
      <w:r w:rsidRPr="00D74247">
        <w:rPr>
          <w:w w:val="95"/>
          <w:sz w:val="22"/>
          <w:szCs w:val="22"/>
          <w:lang w:val="en-GB"/>
        </w:rPr>
        <w:t>under</w:t>
      </w:r>
      <w:r w:rsidRPr="00D74247">
        <w:rPr>
          <w:spacing w:val="1"/>
          <w:w w:val="95"/>
          <w:sz w:val="22"/>
          <w:szCs w:val="22"/>
          <w:lang w:val="en-GB"/>
        </w:rPr>
        <w:t xml:space="preserve"> </w:t>
      </w:r>
      <w:r w:rsidRPr="00D74247">
        <w:rPr>
          <w:w w:val="95"/>
          <w:sz w:val="22"/>
          <w:szCs w:val="22"/>
          <w:lang w:val="en-GB"/>
        </w:rPr>
        <w:t>paragraph</w:t>
      </w:r>
      <w:r w:rsidRPr="00D74247">
        <w:rPr>
          <w:spacing w:val="-3"/>
          <w:w w:val="95"/>
          <w:sz w:val="22"/>
          <w:szCs w:val="22"/>
          <w:lang w:val="en-GB"/>
        </w:rPr>
        <w:t xml:space="preserve"> </w:t>
      </w:r>
      <w:r w:rsidRPr="00D74247">
        <w:rPr>
          <w:w w:val="95"/>
          <w:sz w:val="22"/>
          <w:szCs w:val="22"/>
          <w:lang w:val="en-GB"/>
        </w:rPr>
        <w:t>(e),</w:t>
      </w:r>
      <w:r w:rsidRPr="00D74247">
        <w:rPr>
          <w:spacing w:val="-2"/>
          <w:w w:val="95"/>
          <w:sz w:val="22"/>
          <w:szCs w:val="22"/>
          <w:lang w:val="en-GB"/>
        </w:rPr>
        <w:t xml:space="preserve"> </w:t>
      </w:r>
      <w:r w:rsidRPr="00D74247">
        <w:rPr>
          <w:w w:val="95"/>
          <w:sz w:val="22"/>
          <w:szCs w:val="22"/>
          <w:lang w:val="en-GB"/>
        </w:rPr>
        <w:t>it</w:t>
      </w:r>
      <w:r w:rsidRPr="00D74247">
        <w:rPr>
          <w:spacing w:val="-2"/>
          <w:w w:val="95"/>
          <w:sz w:val="22"/>
          <w:szCs w:val="22"/>
          <w:lang w:val="en-GB"/>
        </w:rPr>
        <w:t xml:space="preserve"> </w:t>
      </w:r>
      <w:r w:rsidRPr="00D74247">
        <w:rPr>
          <w:w w:val="95"/>
          <w:sz w:val="22"/>
          <w:szCs w:val="22"/>
          <w:lang w:val="en-GB"/>
        </w:rPr>
        <w:t>shall</w:t>
      </w:r>
      <w:r w:rsidRPr="00D74247">
        <w:rPr>
          <w:spacing w:val="-2"/>
          <w:w w:val="95"/>
          <w:sz w:val="22"/>
          <w:szCs w:val="22"/>
          <w:lang w:val="en-GB"/>
        </w:rPr>
        <w:t xml:space="preserve"> </w:t>
      </w:r>
      <w:r w:rsidRPr="00D74247">
        <w:rPr>
          <w:w w:val="95"/>
          <w:sz w:val="22"/>
          <w:szCs w:val="22"/>
          <w:lang w:val="en-GB"/>
        </w:rPr>
        <w:t>be</w:t>
      </w:r>
      <w:r w:rsidRPr="00D74247">
        <w:rPr>
          <w:spacing w:val="-2"/>
          <w:w w:val="95"/>
          <w:sz w:val="22"/>
          <w:szCs w:val="22"/>
          <w:lang w:val="en-GB"/>
        </w:rPr>
        <w:t xml:space="preserve"> </w:t>
      </w:r>
      <w:r w:rsidRPr="00D74247">
        <w:rPr>
          <w:w w:val="95"/>
          <w:sz w:val="22"/>
          <w:szCs w:val="22"/>
          <w:lang w:val="en-GB"/>
        </w:rPr>
        <w:t>entitled</w:t>
      </w:r>
      <w:r w:rsidRPr="00D74247">
        <w:rPr>
          <w:spacing w:val="-2"/>
          <w:w w:val="95"/>
          <w:sz w:val="22"/>
          <w:szCs w:val="22"/>
          <w:lang w:val="en-GB"/>
        </w:rPr>
        <w:t xml:space="preserve"> </w:t>
      </w:r>
      <w:r w:rsidRPr="00D74247">
        <w:rPr>
          <w:w w:val="95"/>
          <w:sz w:val="22"/>
          <w:szCs w:val="22"/>
          <w:lang w:val="en-GB"/>
        </w:rPr>
        <w:t>to</w:t>
      </w:r>
      <w:r w:rsidRPr="00D74247">
        <w:rPr>
          <w:spacing w:val="-4"/>
          <w:w w:val="95"/>
          <w:sz w:val="22"/>
          <w:szCs w:val="22"/>
          <w:lang w:val="en-GB"/>
        </w:rPr>
        <w:t xml:space="preserve"> </w:t>
      </w:r>
      <w:r w:rsidRPr="00D74247">
        <w:rPr>
          <w:w w:val="95"/>
          <w:sz w:val="22"/>
          <w:szCs w:val="22"/>
          <w:lang w:val="en-GB"/>
        </w:rPr>
        <w:t>claim</w:t>
      </w:r>
      <w:r w:rsidRPr="00D74247">
        <w:rPr>
          <w:spacing w:val="-2"/>
          <w:w w:val="95"/>
          <w:sz w:val="22"/>
          <w:szCs w:val="22"/>
          <w:lang w:val="en-GB"/>
        </w:rPr>
        <w:t xml:space="preserve"> </w:t>
      </w:r>
      <w:r w:rsidRPr="00D74247">
        <w:rPr>
          <w:w w:val="95"/>
          <w:sz w:val="22"/>
          <w:szCs w:val="22"/>
          <w:lang w:val="en-GB"/>
        </w:rPr>
        <w:t>back</w:t>
      </w:r>
      <w:r w:rsidRPr="00D74247">
        <w:rPr>
          <w:spacing w:val="-3"/>
          <w:w w:val="95"/>
          <w:sz w:val="22"/>
          <w:szCs w:val="22"/>
          <w:lang w:val="en-GB"/>
        </w:rPr>
        <w:t xml:space="preserve"> </w:t>
      </w:r>
      <w:r w:rsidRPr="00D74247">
        <w:rPr>
          <w:w w:val="95"/>
          <w:sz w:val="22"/>
          <w:szCs w:val="22"/>
          <w:lang w:val="en-GB"/>
        </w:rPr>
        <w:t>from</w:t>
      </w:r>
      <w:r w:rsidRPr="00D74247">
        <w:rPr>
          <w:spacing w:val="-2"/>
          <w:w w:val="95"/>
          <w:sz w:val="22"/>
          <w:szCs w:val="22"/>
          <w:lang w:val="en-GB"/>
        </w:rPr>
        <w:t xml:space="preserve"> </w:t>
      </w:r>
      <w:r w:rsidRPr="00D74247">
        <w:rPr>
          <w:w w:val="95"/>
          <w:sz w:val="22"/>
          <w:szCs w:val="22"/>
          <w:lang w:val="en-GB"/>
        </w:rPr>
        <w:t>the</w:t>
      </w:r>
      <w:r w:rsidRPr="00D74247">
        <w:rPr>
          <w:spacing w:val="-3"/>
          <w:w w:val="95"/>
          <w:sz w:val="22"/>
          <w:szCs w:val="22"/>
          <w:lang w:val="en-GB"/>
        </w:rPr>
        <w:t xml:space="preserve"> </w:t>
      </w:r>
      <w:r w:rsidRPr="00D74247">
        <w:rPr>
          <w:w w:val="95"/>
          <w:sz w:val="22"/>
          <w:szCs w:val="22"/>
          <w:lang w:val="en-GB"/>
        </w:rPr>
        <w:t xml:space="preserve">other </w:t>
      </w:r>
      <w:r w:rsidRPr="00D74247">
        <w:rPr>
          <w:sz w:val="22"/>
          <w:szCs w:val="22"/>
          <w:lang w:val="en-GB"/>
        </w:rPr>
        <w:t>Party/ies</w:t>
      </w:r>
      <w:r w:rsidRPr="00D74247">
        <w:rPr>
          <w:spacing w:val="-11"/>
          <w:sz w:val="22"/>
          <w:szCs w:val="22"/>
          <w:lang w:val="en-GB"/>
        </w:rPr>
        <w:t xml:space="preserve"> </w:t>
      </w:r>
      <w:r w:rsidRPr="00D74247">
        <w:rPr>
          <w:sz w:val="22"/>
          <w:szCs w:val="22"/>
          <w:lang w:val="en-GB"/>
        </w:rPr>
        <w:t>that</w:t>
      </w:r>
      <w:r w:rsidRPr="00D74247">
        <w:rPr>
          <w:spacing w:val="-10"/>
          <w:sz w:val="22"/>
          <w:szCs w:val="22"/>
          <w:lang w:val="en-GB"/>
        </w:rPr>
        <w:t xml:space="preserve"> </w:t>
      </w:r>
      <w:r w:rsidRPr="00D74247">
        <w:rPr>
          <w:sz w:val="22"/>
          <w:szCs w:val="22"/>
          <w:lang w:val="en-GB"/>
        </w:rPr>
        <w:t>part</w:t>
      </w:r>
      <w:r w:rsidRPr="00D74247">
        <w:rPr>
          <w:spacing w:val="-13"/>
          <w:sz w:val="22"/>
          <w:szCs w:val="22"/>
          <w:lang w:val="en-GB"/>
        </w:rPr>
        <w:t xml:space="preserve"> </w:t>
      </w:r>
      <w:r w:rsidRPr="00D74247">
        <w:rPr>
          <w:sz w:val="22"/>
          <w:szCs w:val="22"/>
          <w:lang w:val="en-GB"/>
        </w:rPr>
        <w:t>of</w:t>
      </w:r>
      <w:r w:rsidRPr="00D74247">
        <w:rPr>
          <w:spacing w:val="-8"/>
          <w:sz w:val="22"/>
          <w:szCs w:val="22"/>
          <w:lang w:val="en-GB"/>
        </w:rPr>
        <w:t xml:space="preserve"> </w:t>
      </w:r>
      <w:r w:rsidRPr="00D74247">
        <w:rPr>
          <w:sz w:val="22"/>
          <w:szCs w:val="22"/>
          <w:lang w:val="en-GB"/>
        </w:rPr>
        <w:t>the</w:t>
      </w:r>
      <w:r w:rsidRPr="00D74247">
        <w:rPr>
          <w:spacing w:val="-11"/>
          <w:sz w:val="22"/>
          <w:szCs w:val="22"/>
          <w:lang w:val="en-GB"/>
        </w:rPr>
        <w:t xml:space="preserve"> </w:t>
      </w:r>
      <w:r w:rsidRPr="00D74247">
        <w:rPr>
          <w:sz w:val="22"/>
          <w:szCs w:val="22"/>
          <w:lang w:val="en-GB"/>
        </w:rPr>
        <w:t>compensation</w:t>
      </w:r>
      <w:r w:rsidRPr="00D74247">
        <w:rPr>
          <w:spacing w:val="-11"/>
          <w:sz w:val="22"/>
          <w:szCs w:val="22"/>
          <w:lang w:val="en-GB"/>
        </w:rPr>
        <w:t xml:space="preserve"> </w:t>
      </w:r>
      <w:r w:rsidRPr="00D74247">
        <w:rPr>
          <w:sz w:val="22"/>
          <w:szCs w:val="22"/>
          <w:lang w:val="en-GB"/>
        </w:rPr>
        <w:t>corresponding</w:t>
      </w:r>
      <w:r w:rsidRPr="00D74247">
        <w:rPr>
          <w:spacing w:val="-11"/>
          <w:sz w:val="22"/>
          <w:szCs w:val="22"/>
          <w:lang w:val="en-GB"/>
        </w:rPr>
        <w:t xml:space="preserve"> </w:t>
      </w:r>
      <w:r w:rsidRPr="00D74247">
        <w:rPr>
          <w:sz w:val="22"/>
          <w:szCs w:val="22"/>
          <w:lang w:val="en-GB"/>
        </w:rPr>
        <w:t>to</w:t>
      </w:r>
      <w:r w:rsidRPr="00D74247">
        <w:rPr>
          <w:spacing w:val="-12"/>
          <w:sz w:val="22"/>
          <w:szCs w:val="22"/>
          <w:lang w:val="en-GB"/>
        </w:rPr>
        <w:t xml:space="preserve"> </w:t>
      </w:r>
      <w:r w:rsidRPr="00D74247">
        <w:rPr>
          <w:sz w:val="22"/>
          <w:szCs w:val="22"/>
          <w:lang w:val="en-GB"/>
        </w:rPr>
        <w:t>its/their</w:t>
      </w:r>
      <w:r w:rsidRPr="00D74247">
        <w:rPr>
          <w:spacing w:val="-9"/>
          <w:sz w:val="22"/>
          <w:szCs w:val="22"/>
          <w:lang w:val="en-GB"/>
        </w:rPr>
        <w:t xml:space="preserve"> </w:t>
      </w:r>
      <w:r w:rsidRPr="00D74247">
        <w:rPr>
          <w:sz w:val="22"/>
          <w:szCs w:val="22"/>
          <w:lang w:val="en-GB"/>
        </w:rPr>
        <w:t>responsibility</w:t>
      </w:r>
      <w:r w:rsidRPr="00D74247">
        <w:rPr>
          <w:spacing w:val="-10"/>
          <w:sz w:val="22"/>
          <w:szCs w:val="22"/>
          <w:lang w:val="en-GB"/>
        </w:rPr>
        <w:t xml:space="preserve"> </w:t>
      </w:r>
      <w:r w:rsidRPr="00D74247">
        <w:rPr>
          <w:sz w:val="22"/>
          <w:szCs w:val="22"/>
          <w:lang w:val="en-GB"/>
        </w:rPr>
        <w:t>for</w:t>
      </w:r>
      <w:r w:rsidRPr="00D74247">
        <w:rPr>
          <w:spacing w:val="-8"/>
          <w:sz w:val="22"/>
          <w:szCs w:val="22"/>
          <w:lang w:val="en-GB"/>
        </w:rPr>
        <w:t xml:space="preserve"> </w:t>
      </w:r>
      <w:r w:rsidRPr="00D74247">
        <w:rPr>
          <w:sz w:val="22"/>
          <w:szCs w:val="22"/>
          <w:lang w:val="en-GB"/>
        </w:rPr>
        <w:t>the</w:t>
      </w:r>
      <w:r w:rsidRPr="00D74247">
        <w:rPr>
          <w:spacing w:val="-11"/>
          <w:sz w:val="22"/>
          <w:szCs w:val="22"/>
          <w:lang w:val="en-GB"/>
        </w:rPr>
        <w:t xml:space="preserve"> </w:t>
      </w:r>
      <w:r w:rsidRPr="00D74247">
        <w:rPr>
          <w:sz w:val="22"/>
          <w:szCs w:val="22"/>
          <w:lang w:val="en-GB"/>
        </w:rPr>
        <w:t>damage.</w:t>
      </w:r>
    </w:p>
    <w:p w14:paraId="09A9847C" w14:textId="77777777" w:rsidR="00B21F40" w:rsidRPr="00D74247" w:rsidRDefault="00000000" w:rsidP="00B21F40">
      <w:pPr>
        <w:pStyle w:val="Brdtekst"/>
        <w:keepNext/>
        <w:keepLines/>
        <w:widowControl/>
        <w:kinsoku w:val="0"/>
        <w:overflowPunct w:val="0"/>
        <w:spacing w:before="11"/>
        <w:rPr>
          <w:sz w:val="22"/>
          <w:szCs w:val="22"/>
          <w:lang w:val="en-GB"/>
        </w:rPr>
      </w:pPr>
    </w:p>
    <w:p w14:paraId="474C4D62" w14:textId="77777777" w:rsidR="00B21F40" w:rsidRPr="00D74247" w:rsidRDefault="00DB5783" w:rsidP="00B21F40">
      <w:pPr>
        <w:pStyle w:val="Listeavsnitt"/>
        <w:keepNext/>
        <w:keepLines/>
        <w:widowControl/>
        <w:numPr>
          <w:ilvl w:val="0"/>
          <w:numId w:val="4"/>
        </w:numPr>
        <w:tabs>
          <w:tab w:val="left" w:pos="411"/>
        </w:tabs>
        <w:kinsoku w:val="0"/>
        <w:overflowPunct w:val="0"/>
        <w:ind w:right="0" w:hanging="311"/>
        <w:jc w:val="left"/>
        <w:rPr>
          <w:sz w:val="22"/>
          <w:szCs w:val="22"/>
          <w:lang w:val="en-GB"/>
        </w:rPr>
      </w:pPr>
      <w:r w:rsidRPr="00D74247">
        <w:rPr>
          <w:sz w:val="22"/>
          <w:szCs w:val="22"/>
          <w:lang w:val="en-GB"/>
        </w:rPr>
        <w:t>The</w:t>
      </w:r>
      <w:r w:rsidRPr="00D74247">
        <w:rPr>
          <w:spacing w:val="-6"/>
          <w:sz w:val="22"/>
          <w:szCs w:val="22"/>
          <w:lang w:val="en-GB"/>
        </w:rPr>
        <w:t xml:space="preserve"> </w:t>
      </w:r>
      <w:r w:rsidRPr="00D74247">
        <w:rPr>
          <w:sz w:val="22"/>
          <w:szCs w:val="22"/>
          <w:lang w:val="en-GB"/>
        </w:rPr>
        <w:t>data</w:t>
      </w:r>
      <w:r w:rsidRPr="00D74247">
        <w:rPr>
          <w:spacing w:val="-5"/>
          <w:sz w:val="22"/>
          <w:szCs w:val="22"/>
          <w:lang w:val="en-GB"/>
        </w:rPr>
        <w:t xml:space="preserve"> </w:t>
      </w:r>
      <w:r w:rsidRPr="00D74247">
        <w:rPr>
          <w:sz w:val="22"/>
          <w:szCs w:val="22"/>
          <w:lang w:val="en-GB"/>
        </w:rPr>
        <w:t>importer</w:t>
      </w:r>
      <w:r w:rsidRPr="00D74247">
        <w:rPr>
          <w:spacing w:val="-4"/>
          <w:sz w:val="22"/>
          <w:szCs w:val="22"/>
          <w:lang w:val="en-GB"/>
        </w:rPr>
        <w:t xml:space="preserve"> </w:t>
      </w:r>
      <w:r w:rsidRPr="00D74247">
        <w:rPr>
          <w:sz w:val="22"/>
          <w:szCs w:val="22"/>
          <w:lang w:val="en-GB"/>
        </w:rPr>
        <w:t>may</w:t>
      </w:r>
      <w:r w:rsidRPr="00D74247">
        <w:rPr>
          <w:spacing w:val="-6"/>
          <w:sz w:val="22"/>
          <w:szCs w:val="22"/>
          <w:lang w:val="en-GB"/>
        </w:rPr>
        <w:t xml:space="preserve"> </w:t>
      </w:r>
      <w:r w:rsidRPr="00D74247">
        <w:rPr>
          <w:sz w:val="22"/>
          <w:szCs w:val="22"/>
          <w:lang w:val="en-GB"/>
        </w:rPr>
        <w:t>not</w:t>
      </w:r>
      <w:r w:rsidRPr="00D74247">
        <w:rPr>
          <w:spacing w:val="-5"/>
          <w:sz w:val="22"/>
          <w:szCs w:val="22"/>
          <w:lang w:val="en-GB"/>
        </w:rPr>
        <w:t xml:space="preserve"> </w:t>
      </w:r>
      <w:r w:rsidRPr="00D74247">
        <w:rPr>
          <w:sz w:val="22"/>
          <w:szCs w:val="22"/>
          <w:lang w:val="en-GB"/>
        </w:rPr>
        <w:t>invoke</w:t>
      </w:r>
      <w:r w:rsidRPr="00D74247">
        <w:rPr>
          <w:spacing w:val="-8"/>
          <w:sz w:val="22"/>
          <w:szCs w:val="22"/>
          <w:lang w:val="en-GB"/>
        </w:rPr>
        <w:t xml:space="preserve"> </w:t>
      </w:r>
      <w:r w:rsidRPr="00D74247">
        <w:rPr>
          <w:sz w:val="22"/>
          <w:szCs w:val="22"/>
          <w:lang w:val="en-GB"/>
        </w:rPr>
        <w:t>the</w:t>
      </w:r>
      <w:r w:rsidRPr="00D74247">
        <w:rPr>
          <w:spacing w:val="-6"/>
          <w:sz w:val="22"/>
          <w:szCs w:val="22"/>
          <w:lang w:val="en-GB"/>
        </w:rPr>
        <w:t xml:space="preserve"> </w:t>
      </w:r>
      <w:r w:rsidRPr="00D74247">
        <w:rPr>
          <w:sz w:val="22"/>
          <w:szCs w:val="22"/>
          <w:lang w:val="en-GB"/>
        </w:rPr>
        <w:t>conduct</w:t>
      </w:r>
      <w:r w:rsidRPr="00D74247">
        <w:rPr>
          <w:spacing w:val="-7"/>
          <w:sz w:val="22"/>
          <w:szCs w:val="22"/>
          <w:lang w:val="en-GB"/>
        </w:rPr>
        <w:t xml:space="preserve"> </w:t>
      </w:r>
      <w:r w:rsidRPr="00D74247">
        <w:rPr>
          <w:sz w:val="22"/>
          <w:szCs w:val="22"/>
          <w:lang w:val="en-GB"/>
        </w:rPr>
        <w:t>of</w:t>
      </w:r>
      <w:r w:rsidRPr="00D74247">
        <w:rPr>
          <w:spacing w:val="-8"/>
          <w:sz w:val="22"/>
          <w:szCs w:val="22"/>
          <w:lang w:val="en-GB"/>
        </w:rPr>
        <w:t xml:space="preserve"> </w:t>
      </w:r>
      <w:r w:rsidRPr="00D74247">
        <w:rPr>
          <w:sz w:val="22"/>
          <w:szCs w:val="22"/>
          <w:lang w:val="en-GB"/>
        </w:rPr>
        <w:t>a</w:t>
      </w:r>
      <w:r w:rsidRPr="00D74247">
        <w:rPr>
          <w:spacing w:val="-6"/>
          <w:sz w:val="22"/>
          <w:szCs w:val="22"/>
          <w:lang w:val="en-GB"/>
        </w:rPr>
        <w:t xml:space="preserve"> </w:t>
      </w:r>
      <w:r w:rsidRPr="00D74247">
        <w:rPr>
          <w:sz w:val="22"/>
          <w:szCs w:val="22"/>
          <w:lang w:val="en-GB"/>
        </w:rPr>
        <w:t>sub-processor</w:t>
      </w:r>
      <w:r w:rsidRPr="00D74247">
        <w:rPr>
          <w:spacing w:val="-1"/>
          <w:sz w:val="22"/>
          <w:szCs w:val="22"/>
          <w:lang w:val="en-GB"/>
        </w:rPr>
        <w:t xml:space="preserve"> </w:t>
      </w:r>
      <w:r w:rsidRPr="00D74247">
        <w:rPr>
          <w:sz w:val="22"/>
          <w:szCs w:val="22"/>
          <w:lang w:val="en-GB"/>
        </w:rPr>
        <w:t>to</w:t>
      </w:r>
      <w:r w:rsidRPr="00D74247">
        <w:rPr>
          <w:spacing w:val="-7"/>
          <w:sz w:val="22"/>
          <w:szCs w:val="22"/>
          <w:lang w:val="en-GB"/>
        </w:rPr>
        <w:t xml:space="preserve"> </w:t>
      </w:r>
      <w:r w:rsidRPr="00D74247">
        <w:rPr>
          <w:sz w:val="22"/>
          <w:szCs w:val="22"/>
          <w:lang w:val="en-GB"/>
        </w:rPr>
        <w:t>avoid</w:t>
      </w:r>
      <w:r w:rsidRPr="00D74247">
        <w:rPr>
          <w:spacing w:val="-6"/>
          <w:sz w:val="22"/>
          <w:szCs w:val="22"/>
          <w:lang w:val="en-GB"/>
        </w:rPr>
        <w:t xml:space="preserve"> </w:t>
      </w:r>
      <w:r w:rsidRPr="00D74247">
        <w:rPr>
          <w:sz w:val="22"/>
          <w:szCs w:val="22"/>
          <w:lang w:val="en-GB"/>
        </w:rPr>
        <w:t>its</w:t>
      </w:r>
      <w:r w:rsidRPr="00D74247">
        <w:rPr>
          <w:spacing w:val="-5"/>
          <w:sz w:val="22"/>
          <w:szCs w:val="22"/>
          <w:lang w:val="en-GB"/>
        </w:rPr>
        <w:t xml:space="preserve"> </w:t>
      </w:r>
      <w:r w:rsidRPr="00D74247">
        <w:rPr>
          <w:sz w:val="22"/>
          <w:szCs w:val="22"/>
          <w:lang w:val="en-GB"/>
        </w:rPr>
        <w:t>own</w:t>
      </w:r>
      <w:r w:rsidRPr="00D74247">
        <w:rPr>
          <w:spacing w:val="-6"/>
          <w:sz w:val="22"/>
          <w:szCs w:val="22"/>
          <w:lang w:val="en-GB"/>
        </w:rPr>
        <w:t xml:space="preserve"> </w:t>
      </w:r>
      <w:r w:rsidRPr="00D74247">
        <w:rPr>
          <w:sz w:val="22"/>
          <w:szCs w:val="22"/>
          <w:lang w:val="en-GB"/>
        </w:rPr>
        <w:t>liability.</w:t>
      </w:r>
    </w:p>
    <w:p w14:paraId="55417541" w14:textId="77777777" w:rsidR="00B21F40" w:rsidRPr="00D74247" w:rsidRDefault="00000000" w:rsidP="00B21F40">
      <w:pPr>
        <w:pStyle w:val="Brdtekst"/>
        <w:keepNext/>
        <w:keepLines/>
        <w:widowControl/>
        <w:kinsoku w:val="0"/>
        <w:overflowPunct w:val="0"/>
        <w:spacing w:before="96"/>
        <w:ind w:left="529" w:right="651"/>
        <w:jc w:val="center"/>
        <w:rPr>
          <w:rFonts w:ascii="Book Antiqua" w:hAnsi="Book Antiqua" w:cs="Book Antiqua"/>
          <w:i/>
          <w:iCs/>
          <w:sz w:val="22"/>
          <w:szCs w:val="22"/>
          <w:lang w:val="en-GB"/>
        </w:rPr>
      </w:pPr>
    </w:p>
    <w:p w14:paraId="4B3C117C" w14:textId="77777777" w:rsidR="00B21F40" w:rsidRPr="00D74247" w:rsidRDefault="00000000" w:rsidP="00B21F40">
      <w:pPr>
        <w:pStyle w:val="Brdtekst"/>
        <w:keepNext/>
        <w:keepLines/>
        <w:widowControl/>
        <w:kinsoku w:val="0"/>
        <w:overflowPunct w:val="0"/>
        <w:spacing w:before="96"/>
        <w:ind w:left="529" w:right="651"/>
        <w:jc w:val="center"/>
        <w:rPr>
          <w:rFonts w:ascii="Book Antiqua" w:hAnsi="Book Antiqua" w:cs="Book Antiqua"/>
          <w:i/>
          <w:iCs/>
          <w:sz w:val="22"/>
          <w:szCs w:val="22"/>
          <w:lang w:val="en-GB"/>
        </w:rPr>
      </w:pPr>
    </w:p>
    <w:p w14:paraId="5A7797D7" w14:textId="77777777" w:rsidR="00B21F40" w:rsidRPr="00D74247" w:rsidRDefault="00DB5783" w:rsidP="00B21F40">
      <w:pPr>
        <w:pStyle w:val="Brdtekst"/>
        <w:keepNext/>
        <w:keepLines/>
        <w:widowControl/>
        <w:kinsoku w:val="0"/>
        <w:overflowPunct w:val="0"/>
        <w:spacing w:before="96"/>
        <w:ind w:left="529"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13</w:t>
      </w:r>
    </w:p>
    <w:p w14:paraId="3908EC1F" w14:textId="77777777" w:rsidR="00B21F40" w:rsidRPr="00D74247" w:rsidRDefault="00000000" w:rsidP="00B21F40">
      <w:pPr>
        <w:pStyle w:val="Brdtekst"/>
        <w:keepNext/>
        <w:keepLines/>
        <w:widowControl/>
        <w:kinsoku w:val="0"/>
        <w:overflowPunct w:val="0"/>
        <w:spacing w:before="1"/>
        <w:rPr>
          <w:rFonts w:ascii="Book Antiqua" w:hAnsi="Book Antiqua" w:cs="Book Antiqua"/>
          <w:i/>
          <w:iCs/>
          <w:sz w:val="22"/>
          <w:szCs w:val="22"/>
          <w:lang w:val="en-GB"/>
        </w:rPr>
      </w:pPr>
    </w:p>
    <w:p w14:paraId="26573303" w14:textId="77777777" w:rsidR="00B21F40" w:rsidRPr="00D74247" w:rsidRDefault="00DB5783" w:rsidP="00B21F40">
      <w:pPr>
        <w:pStyle w:val="Overskrift1"/>
        <w:rPr>
          <w:sz w:val="22"/>
          <w:szCs w:val="22"/>
        </w:rPr>
      </w:pPr>
      <w:r w:rsidRPr="00D74247">
        <w:rPr>
          <w:sz w:val="22"/>
          <w:szCs w:val="22"/>
        </w:rPr>
        <w:t>Supervision</w:t>
      </w:r>
    </w:p>
    <w:p w14:paraId="7A4CB415" w14:textId="77777777" w:rsidR="00B21F40" w:rsidRPr="00D74247" w:rsidRDefault="00DB5783" w:rsidP="00B21F40">
      <w:pPr>
        <w:pStyle w:val="Listeavsnitt"/>
        <w:keepNext/>
        <w:keepLines/>
        <w:widowControl/>
        <w:numPr>
          <w:ilvl w:val="0"/>
          <w:numId w:val="3"/>
        </w:numPr>
        <w:tabs>
          <w:tab w:val="left" w:pos="411"/>
        </w:tabs>
        <w:kinsoku w:val="0"/>
        <w:overflowPunct w:val="0"/>
        <w:spacing w:before="178" w:line="230" w:lineRule="auto"/>
        <w:rPr>
          <w:sz w:val="22"/>
          <w:szCs w:val="22"/>
          <w:lang w:val="en-GB"/>
        </w:rPr>
      </w:pPr>
      <w:r w:rsidRPr="00D74247">
        <w:rPr>
          <w:w w:val="95"/>
          <w:sz w:val="22"/>
          <w:szCs w:val="22"/>
          <w:lang w:val="en-GB"/>
        </w:rPr>
        <w:t>The supervisory authority with responsibility for ensuring</w:t>
      </w:r>
      <w:r w:rsidRPr="00D74247">
        <w:rPr>
          <w:spacing w:val="-11"/>
          <w:w w:val="95"/>
          <w:sz w:val="22"/>
          <w:szCs w:val="22"/>
          <w:lang w:val="en-GB"/>
        </w:rPr>
        <w:t xml:space="preserve"> </w:t>
      </w:r>
      <w:r w:rsidRPr="00D74247">
        <w:rPr>
          <w:w w:val="95"/>
          <w:sz w:val="22"/>
          <w:szCs w:val="22"/>
          <w:lang w:val="en-GB"/>
        </w:rPr>
        <w:t>compliance</w:t>
      </w:r>
      <w:r w:rsidRPr="00D74247">
        <w:rPr>
          <w:spacing w:val="-11"/>
          <w:w w:val="95"/>
          <w:sz w:val="22"/>
          <w:szCs w:val="22"/>
          <w:lang w:val="en-GB"/>
        </w:rPr>
        <w:t xml:space="preserve"> </w:t>
      </w:r>
      <w:r w:rsidRPr="00D74247">
        <w:rPr>
          <w:w w:val="95"/>
          <w:sz w:val="22"/>
          <w:szCs w:val="22"/>
          <w:lang w:val="en-GB"/>
        </w:rPr>
        <w:t>by</w:t>
      </w:r>
      <w:r w:rsidRPr="00D74247">
        <w:rPr>
          <w:spacing w:val="-11"/>
          <w:w w:val="95"/>
          <w:sz w:val="22"/>
          <w:szCs w:val="22"/>
          <w:lang w:val="en-GB"/>
        </w:rPr>
        <w:t xml:space="preserve"> </w:t>
      </w:r>
      <w:r w:rsidRPr="00D74247">
        <w:rPr>
          <w:w w:val="95"/>
          <w:sz w:val="22"/>
          <w:szCs w:val="22"/>
          <w:lang w:val="en-GB"/>
        </w:rPr>
        <w:t>the</w:t>
      </w:r>
      <w:r w:rsidRPr="00D74247">
        <w:rPr>
          <w:spacing w:val="-11"/>
          <w:w w:val="95"/>
          <w:sz w:val="22"/>
          <w:szCs w:val="22"/>
          <w:lang w:val="en-GB"/>
        </w:rPr>
        <w:t xml:space="preserve"> </w:t>
      </w:r>
      <w:r w:rsidRPr="00D74247">
        <w:rPr>
          <w:w w:val="95"/>
          <w:sz w:val="22"/>
          <w:szCs w:val="22"/>
          <w:lang w:val="en-GB"/>
        </w:rPr>
        <w:t>data</w:t>
      </w:r>
      <w:r w:rsidRPr="00D74247">
        <w:rPr>
          <w:spacing w:val="-10"/>
          <w:w w:val="95"/>
          <w:sz w:val="22"/>
          <w:szCs w:val="22"/>
          <w:lang w:val="en-GB"/>
        </w:rPr>
        <w:t xml:space="preserve"> </w:t>
      </w:r>
      <w:r w:rsidRPr="00D74247">
        <w:rPr>
          <w:w w:val="95"/>
          <w:sz w:val="22"/>
          <w:szCs w:val="22"/>
          <w:lang w:val="en-GB"/>
        </w:rPr>
        <w:t>exporter</w:t>
      </w:r>
      <w:r w:rsidRPr="00D74247">
        <w:rPr>
          <w:spacing w:val="-9"/>
          <w:w w:val="95"/>
          <w:sz w:val="22"/>
          <w:szCs w:val="22"/>
          <w:lang w:val="en-GB"/>
        </w:rPr>
        <w:t xml:space="preserve"> </w:t>
      </w:r>
      <w:r w:rsidRPr="00D74247">
        <w:rPr>
          <w:w w:val="95"/>
          <w:sz w:val="22"/>
          <w:szCs w:val="22"/>
          <w:lang w:val="en-GB"/>
        </w:rPr>
        <w:t>with</w:t>
      </w:r>
      <w:r w:rsidRPr="00D74247">
        <w:rPr>
          <w:spacing w:val="-10"/>
          <w:w w:val="95"/>
          <w:sz w:val="22"/>
          <w:szCs w:val="22"/>
          <w:lang w:val="en-GB"/>
        </w:rPr>
        <w:t xml:space="preserve"> </w:t>
      </w:r>
      <w:r w:rsidRPr="00D74247">
        <w:rPr>
          <w:w w:val="95"/>
          <w:sz w:val="22"/>
          <w:szCs w:val="22"/>
          <w:lang w:val="en-GB"/>
        </w:rPr>
        <w:t>Regulation</w:t>
      </w:r>
      <w:r w:rsidRPr="00D74247">
        <w:rPr>
          <w:spacing w:val="-11"/>
          <w:w w:val="95"/>
          <w:sz w:val="22"/>
          <w:szCs w:val="22"/>
          <w:lang w:val="en-GB"/>
        </w:rPr>
        <w:t xml:space="preserve"> </w:t>
      </w:r>
      <w:r w:rsidRPr="00D74247">
        <w:rPr>
          <w:w w:val="95"/>
          <w:sz w:val="22"/>
          <w:szCs w:val="22"/>
          <w:lang w:val="en-GB"/>
        </w:rPr>
        <w:t>(EU)</w:t>
      </w:r>
      <w:r w:rsidRPr="00D74247">
        <w:rPr>
          <w:spacing w:val="-12"/>
          <w:w w:val="95"/>
          <w:sz w:val="22"/>
          <w:szCs w:val="22"/>
          <w:lang w:val="en-GB"/>
        </w:rPr>
        <w:t xml:space="preserve"> </w:t>
      </w:r>
      <w:r w:rsidRPr="00D74247">
        <w:rPr>
          <w:w w:val="95"/>
          <w:sz w:val="22"/>
          <w:szCs w:val="22"/>
          <w:lang w:val="en-GB"/>
        </w:rPr>
        <w:t>2016/679</w:t>
      </w:r>
      <w:r w:rsidRPr="00D74247">
        <w:rPr>
          <w:spacing w:val="-10"/>
          <w:w w:val="95"/>
          <w:sz w:val="22"/>
          <w:szCs w:val="22"/>
          <w:lang w:val="en-GB"/>
        </w:rPr>
        <w:t xml:space="preserve"> </w:t>
      </w:r>
      <w:r w:rsidRPr="00D74247">
        <w:rPr>
          <w:w w:val="95"/>
          <w:sz w:val="22"/>
          <w:szCs w:val="22"/>
          <w:lang w:val="en-GB"/>
        </w:rPr>
        <w:t>as</w:t>
      </w:r>
      <w:r w:rsidRPr="00D74247">
        <w:rPr>
          <w:spacing w:val="-11"/>
          <w:w w:val="95"/>
          <w:sz w:val="22"/>
          <w:szCs w:val="22"/>
          <w:lang w:val="en-GB"/>
        </w:rPr>
        <w:t xml:space="preserve"> </w:t>
      </w:r>
      <w:r w:rsidRPr="00D74247">
        <w:rPr>
          <w:w w:val="95"/>
          <w:sz w:val="22"/>
          <w:szCs w:val="22"/>
          <w:lang w:val="en-GB"/>
        </w:rPr>
        <w:t>regards</w:t>
      </w:r>
      <w:r w:rsidRPr="00D74247">
        <w:rPr>
          <w:spacing w:val="-10"/>
          <w:w w:val="95"/>
          <w:sz w:val="22"/>
          <w:szCs w:val="22"/>
          <w:lang w:val="en-GB"/>
        </w:rPr>
        <w:t xml:space="preserve"> </w:t>
      </w:r>
      <w:r w:rsidRPr="00D74247">
        <w:rPr>
          <w:w w:val="95"/>
          <w:sz w:val="22"/>
          <w:szCs w:val="22"/>
          <w:lang w:val="en-GB"/>
        </w:rPr>
        <w:t>the</w:t>
      </w:r>
      <w:r w:rsidRPr="00D74247">
        <w:rPr>
          <w:spacing w:val="-11"/>
          <w:w w:val="95"/>
          <w:sz w:val="22"/>
          <w:szCs w:val="22"/>
          <w:lang w:val="en-GB"/>
        </w:rPr>
        <w:t xml:space="preserve"> </w:t>
      </w:r>
      <w:r w:rsidRPr="00D74247">
        <w:rPr>
          <w:w w:val="95"/>
          <w:sz w:val="22"/>
          <w:szCs w:val="22"/>
          <w:lang w:val="en-GB"/>
        </w:rPr>
        <w:t>data</w:t>
      </w:r>
      <w:r w:rsidRPr="00D74247">
        <w:rPr>
          <w:spacing w:val="-10"/>
          <w:w w:val="95"/>
          <w:sz w:val="22"/>
          <w:szCs w:val="22"/>
          <w:lang w:val="en-GB"/>
        </w:rPr>
        <w:t xml:space="preserve"> </w:t>
      </w:r>
      <w:r w:rsidRPr="00D74247">
        <w:rPr>
          <w:w w:val="95"/>
          <w:sz w:val="22"/>
          <w:szCs w:val="22"/>
          <w:lang w:val="en-GB"/>
        </w:rPr>
        <w:t>transfer,</w:t>
      </w:r>
      <w:r w:rsidRPr="00D74247">
        <w:rPr>
          <w:spacing w:val="-11"/>
          <w:w w:val="95"/>
          <w:sz w:val="22"/>
          <w:szCs w:val="22"/>
          <w:lang w:val="en-GB"/>
        </w:rPr>
        <w:t xml:space="preserve"> </w:t>
      </w:r>
      <w:r w:rsidRPr="00D74247">
        <w:rPr>
          <w:w w:val="95"/>
          <w:sz w:val="22"/>
          <w:szCs w:val="22"/>
          <w:lang w:val="en-GB"/>
        </w:rPr>
        <w:t>as</w:t>
      </w:r>
      <w:r w:rsidRPr="00D74247">
        <w:rPr>
          <w:spacing w:val="-12"/>
          <w:w w:val="95"/>
          <w:sz w:val="22"/>
          <w:szCs w:val="22"/>
          <w:lang w:val="en-GB"/>
        </w:rPr>
        <w:t xml:space="preserve"> </w:t>
      </w:r>
      <w:r w:rsidRPr="00D74247">
        <w:rPr>
          <w:w w:val="95"/>
          <w:sz w:val="22"/>
          <w:szCs w:val="22"/>
          <w:lang w:val="en-GB"/>
        </w:rPr>
        <w:t>indicated</w:t>
      </w:r>
      <w:r w:rsidRPr="00D74247">
        <w:rPr>
          <w:spacing w:val="-11"/>
          <w:w w:val="95"/>
          <w:sz w:val="22"/>
          <w:szCs w:val="22"/>
          <w:lang w:val="en-GB"/>
        </w:rPr>
        <w:t xml:space="preserve"> </w:t>
      </w:r>
      <w:r w:rsidRPr="00D74247">
        <w:rPr>
          <w:w w:val="95"/>
          <w:sz w:val="22"/>
          <w:szCs w:val="22"/>
          <w:lang w:val="en-GB"/>
        </w:rPr>
        <w:t xml:space="preserve">in </w:t>
      </w:r>
      <w:r w:rsidRPr="00D74247">
        <w:rPr>
          <w:sz w:val="22"/>
          <w:szCs w:val="22"/>
          <w:lang w:val="en-GB"/>
        </w:rPr>
        <w:t>Annex I.C, shall act as competent supervisory</w:t>
      </w:r>
      <w:r w:rsidRPr="00D74247">
        <w:rPr>
          <w:spacing w:val="4"/>
          <w:sz w:val="22"/>
          <w:szCs w:val="22"/>
          <w:lang w:val="en-GB"/>
        </w:rPr>
        <w:t xml:space="preserve"> </w:t>
      </w:r>
      <w:r w:rsidRPr="00D74247">
        <w:rPr>
          <w:sz w:val="22"/>
          <w:szCs w:val="22"/>
          <w:lang w:val="en-GB"/>
        </w:rPr>
        <w:t>authority.</w:t>
      </w:r>
    </w:p>
    <w:p w14:paraId="6BA57A18" w14:textId="77777777" w:rsidR="00B21F40" w:rsidRPr="00D74247" w:rsidRDefault="00DB5783" w:rsidP="00B21F40">
      <w:pPr>
        <w:pStyle w:val="Listeavsnitt"/>
        <w:keepNext/>
        <w:keepLines/>
        <w:widowControl/>
        <w:numPr>
          <w:ilvl w:val="0"/>
          <w:numId w:val="3"/>
        </w:numPr>
        <w:tabs>
          <w:tab w:val="left" w:pos="411"/>
        </w:tabs>
        <w:kinsoku w:val="0"/>
        <w:overflowPunct w:val="0"/>
        <w:spacing w:before="188" w:line="230" w:lineRule="auto"/>
        <w:rPr>
          <w:sz w:val="22"/>
          <w:szCs w:val="22"/>
          <w:lang w:val="en-GB"/>
        </w:rPr>
      </w:pPr>
      <w:r w:rsidRPr="00D74247">
        <w:rPr>
          <w:w w:val="95"/>
          <w:sz w:val="22"/>
          <w:szCs w:val="22"/>
          <w:lang w:val="en-GB"/>
        </w:rPr>
        <w:t>The</w:t>
      </w:r>
      <w:r w:rsidRPr="00D74247">
        <w:rPr>
          <w:spacing w:val="-17"/>
          <w:w w:val="95"/>
          <w:sz w:val="22"/>
          <w:szCs w:val="22"/>
          <w:lang w:val="en-GB"/>
        </w:rPr>
        <w:t xml:space="preserve"> </w:t>
      </w:r>
      <w:r w:rsidRPr="00D74247">
        <w:rPr>
          <w:w w:val="95"/>
          <w:sz w:val="22"/>
          <w:szCs w:val="22"/>
          <w:lang w:val="en-GB"/>
        </w:rPr>
        <w:t>data</w:t>
      </w:r>
      <w:r w:rsidRPr="00D74247">
        <w:rPr>
          <w:spacing w:val="-17"/>
          <w:w w:val="95"/>
          <w:sz w:val="22"/>
          <w:szCs w:val="22"/>
          <w:lang w:val="en-GB"/>
        </w:rPr>
        <w:t xml:space="preserve"> </w:t>
      </w:r>
      <w:r w:rsidRPr="00D74247">
        <w:rPr>
          <w:w w:val="95"/>
          <w:sz w:val="22"/>
          <w:szCs w:val="22"/>
          <w:lang w:val="en-GB"/>
        </w:rPr>
        <w:t>importer</w:t>
      </w:r>
      <w:r w:rsidRPr="00D74247">
        <w:rPr>
          <w:spacing w:val="-17"/>
          <w:w w:val="95"/>
          <w:sz w:val="22"/>
          <w:szCs w:val="22"/>
          <w:lang w:val="en-GB"/>
        </w:rPr>
        <w:t xml:space="preserve"> </w:t>
      </w:r>
      <w:r w:rsidRPr="00D74247">
        <w:rPr>
          <w:w w:val="95"/>
          <w:sz w:val="22"/>
          <w:szCs w:val="22"/>
          <w:lang w:val="en-GB"/>
        </w:rPr>
        <w:t>agrees</w:t>
      </w:r>
      <w:r w:rsidRPr="00D74247">
        <w:rPr>
          <w:spacing w:val="-17"/>
          <w:w w:val="95"/>
          <w:sz w:val="22"/>
          <w:szCs w:val="22"/>
          <w:lang w:val="en-GB"/>
        </w:rPr>
        <w:t xml:space="preserve"> </w:t>
      </w:r>
      <w:r w:rsidRPr="00D74247">
        <w:rPr>
          <w:w w:val="95"/>
          <w:sz w:val="22"/>
          <w:szCs w:val="22"/>
          <w:lang w:val="en-GB"/>
        </w:rPr>
        <w:t>to</w:t>
      </w:r>
      <w:r w:rsidRPr="00D74247">
        <w:rPr>
          <w:spacing w:val="-17"/>
          <w:w w:val="95"/>
          <w:sz w:val="22"/>
          <w:szCs w:val="22"/>
          <w:lang w:val="en-GB"/>
        </w:rPr>
        <w:t xml:space="preserve"> </w:t>
      </w:r>
      <w:r w:rsidRPr="00D74247">
        <w:rPr>
          <w:w w:val="95"/>
          <w:sz w:val="22"/>
          <w:szCs w:val="22"/>
          <w:lang w:val="en-GB"/>
        </w:rPr>
        <w:t>submit</w:t>
      </w:r>
      <w:r w:rsidRPr="00D74247">
        <w:rPr>
          <w:spacing w:val="-17"/>
          <w:w w:val="95"/>
          <w:sz w:val="22"/>
          <w:szCs w:val="22"/>
          <w:lang w:val="en-GB"/>
        </w:rPr>
        <w:t xml:space="preserve"> </w:t>
      </w:r>
      <w:r w:rsidRPr="00D74247">
        <w:rPr>
          <w:w w:val="95"/>
          <w:sz w:val="22"/>
          <w:szCs w:val="22"/>
          <w:lang w:val="en-GB"/>
        </w:rPr>
        <w:t>itself</w:t>
      </w:r>
      <w:r w:rsidRPr="00D74247">
        <w:rPr>
          <w:spacing w:val="-14"/>
          <w:w w:val="95"/>
          <w:sz w:val="22"/>
          <w:szCs w:val="22"/>
          <w:lang w:val="en-GB"/>
        </w:rPr>
        <w:t xml:space="preserve"> </w:t>
      </w:r>
      <w:r w:rsidRPr="00D74247">
        <w:rPr>
          <w:w w:val="95"/>
          <w:sz w:val="22"/>
          <w:szCs w:val="22"/>
          <w:lang w:val="en-GB"/>
        </w:rPr>
        <w:t>to</w:t>
      </w:r>
      <w:r w:rsidRPr="00D74247">
        <w:rPr>
          <w:spacing w:val="-18"/>
          <w:w w:val="95"/>
          <w:sz w:val="22"/>
          <w:szCs w:val="22"/>
          <w:lang w:val="en-GB"/>
        </w:rPr>
        <w:t xml:space="preserve"> </w:t>
      </w:r>
      <w:r w:rsidRPr="00D74247">
        <w:rPr>
          <w:w w:val="95"/>
          <w:sz w:val="22"/>
          <w:szCs w:val="22"/>
          <w:lang w:val="en-GB"/>
        </w:rPr>
        <w:t>the</w:t>
      </w:r>
      <w:r w:rsidRPr="00D74247">
        <w:rPr>
          <w:spacing w:val="-17"/>
          <w:w w:val="95"/>
          <w:sz w:val="22"/>
          <w:szCs w:val="22"/>
          <w:lang w:val="en-GB"/>
        </w:rPr>
        <w:t xml:space="preserve"> </w:t>
      </w:r>
      <w:r w:rsidRPr="00D74247">
        <w:rPr>
          <w:w w:val="95"/>
          <w:sz w:val="22"/>
          <w:szCs w:val="22"/>
          <w:lang w:val="en-GB"/>
        </w:rPr>
        <w:t>jurisdiction</w:t>
      </w:r>
      <w:r w:rsidRPr="00D74247">
        <w:rPr>
          <w:spacing w:val="-16"/>
          <w:w w:val="95"/>
          <w:sz w:val="22"/>
          <w:szCs w:val="22"/>
          <w:lang w:val="en-GB"/>
        </w:rPr>
        <w:t xml:space="preserve"> </w:t>
      </w:r>
      <w:r w:rsidRPr="00D74247">
        <w:rPr>
          <w:w w:val="95"/>
          <w:sz w:val="22"/>
          <w:szCs w:val="22"/>
          <w:lang w:val="en-GB"/>
        </w:rPr>
        <w:t>of</w:t>
      </w:r>
      <w:r w:rsidRPr="00D74247">
        <w:rPr>
          <w:spacing w:val="-18"/>
          <w:w w:val="95"/>
          <w:sz w:val="22"/>
          <w:szCs w:val="22"/>
          <w:lang w:val="en-GB"/>
        </w:rPr>
        <w:t xml:space="preserve"> </w:t>
      </w:r>
      <w:r w:rsidRPr="00D74247">
        <w:rPr>
          <w:w w:val="95"/>
          <w:sz w:val="22"/>
          <w:szCs w:val="22"/>
          <w:lang w:val="en-GB"/>
        </w:rPr>
        <w:t>and</w:t>
      </w:r>
      <w:r w:rsidRPr="00D74247">
        <w:rPr>
          <w:spacing w:val="-17"/>
          <w:w w:val="95"/>
          <w:sz w:val="22"/>
          <w:szCs w:val="22"/>
          <w:lang w:val="en-GB"/>
        </w:rPr>
        <w:t xml:space="preserve"> </w:t>
      </w:r>
      <w:r w:rsidRPr="00D74247">
        <w:rPr>
          <w:w w:val="95"/>
          <w:sz w:val="22"/>
          <w:szCs w:val="22"/>
          <w:lang w:val="en-GB"/>
        </w:rPr>
        <w:t>cooperate</w:t>
      </w:r>
      <w:r w:rsidRPr="00D74247">
        <w:rPr>
          <w:spacing w:val="-17"/>
          <w:w w:val="95"/>
          <w:sz w:val="22"/>
          <w:szCs w:val="22"/>
          <w:lang w:val="en-GB"/>
        </w:rPr>
        <w:t xml:space="preserve"> </w:t>
      </w:r>
      <w:r w:rsidRPr="00D74247">
        <w:rPr>
          <w:w w:val="95"/>
          <w:sz w:val="22"/>
          <w:szCs w:val="22"/>
          <w:lang w:val="en-GB"/>
        </w:rPr>
        <w:t>with</w:t>
      </w:r>
      <w:r w:rsidRPr="00D74247">
        <w:rPr>
          <w:spacing w:val="-16"/>
          <w:w w:val="95"/>
          <w:sz w:val="22"/>
          <w:szCs w:val="22"/>
          <w:lang w:val="en-GB"/>
        </w:rPr>
        <w:t xml:space="preserve"> </w:t>
      </w:r>
      <w:r w:rsidRPr="00D74247">
        <w:rPr>
          <w:w w:val="95"/>
          <w:sz w:val="22"/>
          <w:szCs w:val="22"/>
          <w:lang w:val="en-GB"/>
        </w:rPr>
        <w:t>the</w:t>
      </w:r>
      <w:r w:rsidRPr="00D74247">
        <w:rPr>
          <w:spacing w:val="-17"/>
          <w:w w:val="95"/>
          <w:sz w:val="22"/>
          <w:szCs w:val="22"/>
          <w:lang w:val="en-GB"/>
        </w:rPr>
        <w:t xml:space="preserve"> </w:t>
      </w:r>
      <w:r w:rsidRPr="00D74247">
        <w:rPr>
          <w:w w:val="95"/>
          <w:sz w:val="22"/>
          <w:szCs w:val="22"/>
          <w:lang w:val="en-GB"/>
        </w:rPr>
        <w:t>competent</w:t>
      </w:r>
      <w:r w:rsidRPr="00D74247">
        <w:rPr>
          <w:spacing w:val="-16"/>
          <w:w w:val="95"/>
          <w:sz w:val="22"/>
          <w:szCs w:val="22"/>
          <w:lang w:val="en-GB"/>
        </w:rPr>
        <w:t xml:space="preserve"> </w:t>
      </w:r>
      <w:r w:rsidRPr="00D74247">
        <w:rPr>
          <w:w w:val="95"/>
          <w:sz w:val="22"/>
          <w:szCs w:val="22"/>
          <w:lang w:val="en-GB"/>
        </w:rPr>
        <w:t>supervisory</w:t>
      </w:r>
      <w:r w:rsidRPr="00D74247">
        <w:rPr>
          <w:spacing w:val="-17"/>
          <w:w w:val="95"/>
          <w:sz w:val="22"/>
          <w:szCs w:val="22"/>
          <w:lang w:val="en-GB"/>
        </w:rPr>
        <w:t xml:space="preserve"> </w:t>
      </w:r>
      <w:r w:rsidRPr="00D74247">
        <w:rPr>
          <w:w w:val="95"/>
          <w:sz w:val="22"/>
          <w:szCs w:val="22"/>
          <w:lang w:val="en-GB"/>
        </w:rPr>
        <w:t>authority in</w:t>
      </w:r>
      <w:r w:rsidRPr="00D74247">
        <w:rPr>
          <w:spacing w:val="-13"/>
          <w:w w:val="95"/>
          <w:sz w:val="22"/>
          <w:szCs w:val="22"/>
          <w:lang w:val="en-GB"/>
        </w:rPr>
        <w:t xml:space="preserve"> </w:t>
      </w:r>
      <w:r w:rsidRPr="00D74247">
        <w:rPr>
          <w:w w:val="95"/>
          <w:sz w:val="22"/>
          <w:szCs w:val="22"/>
          <w:lang w:val="en-GB"/>
        </w:rPr>
        <w:t>any</w:t>
      </w:r>
      <w:r w:rsidRPr="00D74247">
        <w:rPr>
          <w:spacing w:val="-14"/>
          <w:w w:val="95"/>
          <w:sz w:val="22"/>
          <w:szCs w:val="22"/>
          <w:lang w:val="en-GB"/>
        </w:rPr>
        <w:t xml:space="preserve"> </w:t>
      </w:r>
      <w:r w:rsidRPr="00D74247">
        <w:rPr>
          <w:w w:val="95"/>
          <w:sz w:val="22"/>
          <w:szCs w:val="22"/>
          <w:lang w:val="en-GB"/>
        </w:rPr>
        <w:t>procedures</w:t>
      </w:r>
      <w:r w:rsidRPr="00D74247">
        <w:rPr>
          <w:spacing w:val="-14"/>
          <w:w w:val="95"/>
          <w:sz w:val="22"/>
          <w:szCs w:val="22"/>
          <w:lang w:val="en-GB"/>
        </w:rPr>
        <w:t xml:space="preserve"> </w:t>
      </w:r>
      <w:r w:rsidRPr="00D74247">
        <w:rPr>
          <w:w w:val="95"/>
          <w:sz w:val="22"/>
          <w:szCs w:val="22"/>
          <w:lang w:val="en-GB"/>
        </w:rPr>
        <w:t>aimed</w:t>
      </w:r>
      <w:r w:rsidRPr="00D74247">
        <w:rPr>
          <w:spacing w:val="-13"/>
          <w:w w:val="95"/>
          <w:sz w:val="22"/>
          <w:szCs w:val="22"/>
          <w:lang w:val="en-GB"/>
        </w:rPr>
        <w:t xml:space="preserve"> </w:t>
      </w:r>
      <w:r w:rsidRPr="00D74247">
        <w:rPr>
          <w:w w:val="95"/>
          <w:sz w:val="22"/>
          <w:szCs w:val="22"/>
          <w:lang w:val="en-GB"/>
        </w:rPr>
        <w:t>at</w:t>
      </w:r>
      <w:r w:rsidRPr="00D74247">
        <w:rPr>
          <w:spacing w:val="-14"/>
          <w:w w:val="95"/>
          <w:sz w:val="22"/>
          <w:szCs w:val="22"/>
          <w:lang w:val="en-GB"/>
        </w:rPr>
        <w:t xml:space="preserve"> </w:t>
      </w:r>
      <w:r w:rsidRPr="00D74247">
        <w:rPr>
          <w:w w:val="95"/>
          <w:sz w:val="22"/>
          <w:szCs w:val="22"/>
          <w:lang w:val="en-GB"/>
        </w:rPr>
        <w:t>ensuring</w:t>
      </w:r>
      <w:r w:rsidRPr="00D74247">
        <w:rPr>
          <w:spacing w:val="-14"/>
          <w:w w:val="95"/>
          <w:sz w:val="22"/>
          <w:szCs w:val="22"/>
          <w:lang w:val="en-GB"/>
        </w:rPr>
        <w:t xml:space="preserve"> </w:t>
      </w:r>
      <w:r w:rsidRPr="00D74247">
        <w:rPr>
          <w:w w:val="95"/>
          <w:sz w:val="22"/>
          <w:szCs w:val="22"/>
          <w:lang w:val="en-GB"/>
        </w:rPr>
        <w:t>compliance</w:t>
      </w:r>
      <w:r w:rsidRPr="00D74247">
        <w:rPr>
          <w:spacing w:val="-13"/>
          <w:w w:val="95"/>
          <w:sz w:val="22"/>
          <w:szCs w:val="22"/>
          <w:lang w:val="en-GB"/>
        </w:rPr>
        <w:t xml:space="preserve"> </w:t>
      </w:r>
      <w:r w:rsidRPr="00D74247">
        <w:rPr>
          <w:w w:val="95"/>
          <w:sz w:val="22"/>
          <w:szCs w:val="22"/>
          <w:lang w:val="en-GB"/>
        </w:rPr>
        <w:t>with</w:t>
      </w:r>
      <w:r w:rsidRPr="00D74247">
        <w:rPr>
          <w:spacing w:val="-13"/>
          <w:w w:val="95"/>
          <w:sz w:val="22"/>
          <w:szCs w:val="22"/>
          <w:lang w:val="en-GB"/>
        </w:rPr>
        <w:t xml:space="preserve"> </w:t>
      </w:r>
      <w:r w:rsidRPr="00D74247">
        <w:rPr>
          <w:w w:val="95"/>
          <w:sz w:val="22"/>
          <w:szCs w:val="22"/>
          <w:lang w:val="en-GB"/>
        </w:rPr>
        <w:t>these</w:t>
      </w:r>
      <w:r w:rsidRPr="00D74247">
        <w:rPr>
          <w:spacing w:val="-14"/>
          <w:w w:val="95"/>
          <w:sz w:val="22"/>
          <w:szCs w:val="22"/>
          <w:lang w:val="en-GB"/>
        </w:rPr>
        <w:t xml:space="preserve"> </w:t>
      </w:r>
      <w:r w:rsidRPr="00D74247">
        <w:rPr>
          <w:w w:val="95"/>
          <w:sz w:val="22"/>
          <w:szCs w:val="22"/>
          <w:lang w:val="en-GB"/>
        </w:rPr>
        <w:t>Clauses.</w:t>
      </w:r>
      <w:r w:rsidRPr="00D74247">
        <w:rPr>
          <w:spacing w:val="-13"/>
          <w:w w:val="95"/>
          <w:sz w:val="22"/>
          <w:szCs w:val="22"/>
          <w:lang w:val="en-GB"/>
        </w:rPr>
        <w:t xml:space="preserve"> </w:t>
      </w:r>
      <w:r w:rsidRPr="00D74247">
        <w:rPr>
          <w:w w:val="95"/>
          <w:sz w:val="22"/>
          <w:szCs w:val="22"/>
          <w:lang w:val="en-GB"/>
        </w:rPr>
        <w:t>In</w:t>
      </w:r>
      <w:r w:rsidRPr="00D74247">
        <w:rPr>
          <w:spacing w:val="-14"/>
          <w:w w:val="95"/>
          <w:sz w:val="22"/>
          <w:szCs w:val="22"/>
          <w:lang w:val="en-GB"/>
        </w:rPr>
        <w:t xml:space="preserve"> </w:t>
      </w:r>
      <w:r w:rsidRPr="00D74247">
        <w:rPr>
          <w:w w:val="95"/>
          <w:sz w:val="22"/>
          <w:szCs w:val="22"/>
          <w:lang w:val="en-GB"/>
        </w:rPr>
        <w:t>particular,</w:t>
      </w:r>
      <w:r w:rsidRPr="00D74247">
        <w:rPr>
          <w:spacing w:val="-14"/>
          <w:w w:val="95"/>
          <w:sz w:val="22"/>
          <w:szCs w:val="22"/>
          <w:lang w:val="en-GB"/>
        </w:rPr>
        <w:t xml:space="preserve"> </w:t>
      </w:r>
      <w:r w:rsidRPr="00D74247">
        <w:rPr>
          <w:w w:val="95"/>
          <w:sz w:val="22"/>
          <w:szCs w:val="22"/>
          <w:lang w:val="en-GB"/>
        </w:rPr>
        <w:t>the</w:t>
      </w:r>
      <w:r w:rsidRPr="00D74247">
        <w:rPr>
          <w:spacing w:val="-13"/>
          <w:w w:val="95"/>
          <w:sz w:val="22"/>
          <w:szCs w:val="22"/>
          <w:lang w:val="en-GB"/>
        </w:rPr>
        <w:t xml:space="preserve"> </w:t>
      </w:r>
      <w:r w:rsidRPr="00D74247">
        <w:rPr>
          <w:w w:val="95"/>
          <w:sz w:val="22"/>
          <w:szCs w:val="22"/>
          <w:lang w:val="en-GB"/>
        </w:rPr>
        <w:t>data</w:t>
      </w:r>
      <w:r w:rsidRPr="00D74247">
        <w:rPr>
          <w:spacing w:val="-13"/>
          <w:w w:val="95"/>
          <w:sz w:val="22"/>
          <w:szCs w:val="22"/>
          <w:lang w:val="en-GB"/>
        </w:rPr>
        <w:t xml:space="preserve"> </w:t>
      </w:r>
      <w:r w:rsidRPr="00D74247">
        <w:rPr>
          <w:w w:val="95"/>
          <w:sz w:val="22"/>
          <w:szCs w:val="22"/>
          <w:lang w:val="en-GB"/>
        </w:rPr>
        <w:t>importer</w:t>
      </w:r>
      <w:r w:rsidRPr="00D74247">
        <w:rPr>
          <w:spacing w:val="-15"/>
          <w:w w:val="95"/>
          <w:sz w:val="22"/>
          <w:szCs w:val="22"/>
          <w:lang w:val="en-GB"/>
        </w:rPr>
        <w:t xml:space="preserve"> </w:t>
      </w:r>
      <w:r w:rsidRPr="00D74247">
        <w:rPr>
          <w:w w:val="95"/>
          <w:sz w:val="22"/>
          <w:szCs w:val="22"/>
          <w:lang w:val="en-GB"/>
        </w:rPr>
        <w:t>agrees</w:t>
      </w:r>
      <w:r w:rsidRPr="00D74247">
        <w:rPr>
          <w:spacing w:val="-13"/>
          <w:w w:val="95"/>
          <w:sz w:val="22"/>
          <w:szCs w:val="22"/>
          <w:lang w:val="en-GB"/>
        </w:rPr>
        <w:t xml:space="preserve"> </w:t>
      </w:r>
      <w:r w:rsidRPr="00D74247">
        <w:rPr>
          <w:w w:val="95"/>
          <w:sz w:val="22"/>
          <w:szCs w:val="22"/>
          <w:lang w:val="en-GB"/>
        </w:rPr>
        <w:t>to</w:t>
      </w:r>
      <w:r w:rsidRPr="00D74247">
        <w:rPr>
          <w:spacing w:val="-14"/>
          <w:w w:val="95"/>
          <w:sz w:val="22"/>
          <w:szCs w:val="22"/>
          <w:lang w:val="en-GB"/>
        </w:rPr>
        <w:t xml:space="preserve"> </w:t>
      </w:r>
      <w:r w:rsidRPr="00D74247">
        <w:rPr>
          <w:w w:val="95"/>
          <w:sz w:val="22"/>
          <w:szCs w:val="22"/>
          <w:lang w:val="en-GB"/>
        </w:rPr>
        <w:t>respond to</w:t>
      </w:r>
      <w:r w:rsidRPr="00D74247">
        <w:rPr>
          <w:spacing w:val="-14"/>
          <w:w w:val="95"/>
          <w:sz w:val="22"/>
          <w:szCs w:val="22"/>
          <w:lang w:val="en-GB"/>
        </w:rPr>
        <w:t xml:space="preserve"> </w:t>
      </w:r>
      <w:r w:rsidRPr="00D74247">
        <w:rPr>
          <w:w w:val="95"/>
          <w:sz w:val="22"/>
          <w:szCs w:val="22"/>
          <w:lang w:val="en-GB"/>
        </w:rPr>
        <w:t>enquiries,</w:t>
      </w:r>
      <w:r w:rsidRPr="00D74247">
        <w:rPr>
          <w:spacing w:val="-14"/>
          <w:w w:val="95"/>
          <w:sz w:val="22"/>
          <w:szCs w:val="22"/>
          <w:lang w:val="en-GB"/>
        </w:rPr>
        <w:t xml:space="preserve"> </w:t>
      </w:r>
      <w:r w:rsidRPr="00D74247">
        <w:rPr>
          <w:w w:val="95"/>
          <w:sz w:val="22"/>
          <w:szCs w:val="22"/>
          <w:lang w:val="en-GB"/>
        </w:rPr>
        <w:t>submit</w:t>
      </w:r>
      <w:r w:rsidRPr="00D74247">
        <w:rPr>
          <w:spacing w:val="-13"/>
          <w:w w:val="95"/>
          <w:sz w:val="22"/>
          <w:szCs w:val="22"/>
          <w:lang w:val="en-GB"/>
        </w:rPr>
        <w:t xml:space="preserve"> </w:t>
      </w:r>
      <w:r w:rsidRPr="00D74247">
        <w:rPr>
          <w:w w:val="95"/>
          <w:sz w:val="22"/>
          <w:szCs w:val="22"/>
          <w:lang w:val="en-GB"/>
        </w:rPr>
        <w:t>to</w:t>
      </w:r>
      <w:r w:rsidRPr="00D74247">
        <w:rPr>
          <w:spacing w:val="-14"/>
          <w:w w:val="95"/>
          <w:sz w:val="22"/>
          <w:szCs w:val="22"/>
          <w:lang w:val="en-GB"/>
        </w:rPr>
        <w:t xml:space="preserve"> </w:t>
      </w:r>
      <w:r w:rsidRPr="00D74247">
        <w:rPr>
          <w:w w:val="95"/>
          <w:sz w:val="22"/>
          <w:szCs w:val="22"/>
          <w:lang w:val="en-GB"/>
        </w:rPr>
        <w:t>audits</w:t>
      </w:r>
      <w:r w:rsidRPr="00D74247">
        <w:rPr>
          <w:spacing w:val="-13"/>
          <w:w w:val="95"/>
          <w:sz w:val="22"/>
          <w:szCs w:val="22"/>
          <w:lang w:val="en-GB"/>
        </w:rPr>
        <w:t xml:space="preserve"> </w:t>
      </w:r>
      <w:r w:rsidRPr="00D74247">
        <w:rPr>
          <w:w w:val="95"/>
          <w:sz w:val="22"/>
          <w:szCs w:val="22"/>
          <w:lang w:val="en-GB"/>
        </w:rPr>
        <w:t>and</w:t>
      </w:r>
      <w:r w:rsidRPr="00D74247">
        <w:rPr>
          <w:spacing w:val="-13"/>
          <w:w w:val="95"/>
          <w:sz w:val="22"/>
          <w:szCs w:val="22"/>
          <w:lang w:val="en-GB"/>
        </w:rPr>
        <w:t xml:space="preserve"> </w:t>
      </w:r>
      <w:r w:rsidRPr="00D74247">
        <w:rPr>
          <w:w w:val="95"/>
          <w:sz w:val="22"/>
          <w:szCs w:val="22"/>
          <w:lang w:val="en-GB"/>
        </w:rPr>
        <w:t>comply</w:t>
      </w:r>
      <w:r w:rsidRPr="00D74247">
        <w:rPr>
          <w:spacing w:val="-15"/>
          <w:w w:val="95"/>
          <w:sz w:val="22"/>
          <w:szCs w:val="22"/>
          <w:lang w:val="en-GB"/>
        </w:rPr>
        <w:t xml:space="preserve"> </w:t>
      </w:r>
      <w:r w:rsidRPr="00D74247">
        <w:rPr>
          <w:w w:val="95"/>
          <w:sz w:val="22"/>
          <w:szCs w:val="22"/>
          <w:lang w:val="en-GB"/>
        </w:rPr>
        <w:t>with</w:t>
      </w:r>
      <w:r w:rsidRPr="00D74247">
        <w:rPr>
          <w:spacing w:val="-12"/>
          <w:w w:val="95"/>
          <w:sz w:val="22"/>
          <w:szCs w:val="22"/>
          <w:lang w:val="en-GB"/>
        </w:rPr>
        <w:t xml:space="preserve"> </w:t>
      </w:r>
      <w:r w:rsidRPr="00D74247">
        <w:rPr>
          <w:w w:val="95"/>
          <w:sz w:val="22"/>
          <w:szCs w:val="22"/>
          <w:lang w:val="en-GB"/>
        </w:rPr>
        <w:t>the</w:t>
      </w:r>
      <w:r w:rsidRPr="00D74247">
        <w:rPr>
          <w:spacing w:val="-14"/>
          <w:w w:val="95"/>
          <w:sz w:val="22"/>
          <w:szCs w:val="22"/>
          <w:lang w:val="en-GB"/>
        </w:rPr>
        <w:t xml:space="preserve"> </w:t>
      </w:r>
      <w:r w:rsidRPr="00D74247">
        <w:rPr>
          <w:w w:val="95"/>
          <w:sz w:val="22"/>
          <w:szCs w:val="22"/>
          <w:lang w:val="en-GB"/>
        </w:rPr>
        <w:t>measures</w:t>
      </w:r>
      <w:r w:rsidRPr="00D74247">
        <w:rPr>
          <w:spacing w:val="-13"/>
          <w:w w:val="95"/>
          <w:sz w:val="22"/>
          <w:szCs w:val="22"/>
          <w:lang w:val="en-GB"/>
        </w:rPr>
        <w:t xml:space="preserve"> </w:t>
      </w:r>
      <w:r w:rsidRPr="00D74247">
        <w:rPr>
          <w:w w:val="95"/>
          <w:sz w:val="22"/>
          <w:szCs w:val="22"/>
          <w:lang w:val="en-GB"/>
        </w:rPr>
        <w:t>adopted</w:t>
      </w:r>
      <w:r w:rsidRPr="00D74247">
        <w:rPr>
          <w:spacing w:val="-14"/>
          <w:w w:val="95"/>
          <w:sz w:val="22"/>
          <w:szCs w:val="22"/>
          <w:lang w:val="en-GB"/>
        </w:rPr>
        <w:t xml:space="preserve"> </w:t>
      </w:r>
      <w:r w:rsidRPr="00D74247">
        <w:rPr>
          <w:w w:val="95"/>
          <w:sz w:val="22"/>
          <w:szCs w:val="22"/>
          <w:lang w:val="en-GB"/>
        </w:rPr>
        <w:t>by</w:t>
      </w:r>
      <w:r w:rsidRPr="00D74247">
        <w:rPr>
          <w:spacing w:val="-14"/>
          <w:w w:val="95"/>
          <w:sz w:val="22"/>
          <w:szCs w:val="22"/>
          <w:lang w:val="en-GB"/>
        </w:rPr>
        <w:t xml:space="preserve"> </w:t>
      </w:r>
      <w:r w:rsidRPr="00D74247">
        <w:rPr>
          <w:w w:val="95"/>
          <w:sz w:val="22"/>
          <w:szCs w:val="22"/>
          <w:lang w:val="en-GB"/>
        </w:rPr>
        <w:t>the</w:t>
      </w:r>
      <w:r w:rsidRPr="00D74247">
        <w:rPr>
          <w:spacing w:val="-13"/>
          <w:w w:val="95"/>
          <w:sz w:val="22"/>
          <w:szCs w:val="22"/>
          <w:lang w:val="en-GB"/>
        </w:rPr>
        <w:t xml:space="preserve"> </w:t>
      </w:r>
      <w:r w:rsidRPr="00D74247">
        <w:rPr>
          <w:w w:val="95"/>
          <w:sz w:val="22"/>
          <w:szCs w:val="22"/>
          <w:lang w:val="en-GB"/>
        </w:rPr>
        <w:t>supervisory</w:t>
      </w:r>
      <w:r w:rsidRPr="00D74247">
        <w:rPr>
          <w:spacing w:val="-13"/>
          <w:w w:val="95"/>
          <w:sz w:val="22"/>
          <w:szCs w:val="22"/>
          <w:lang w:val="en-GB"/>
        </w:rPr>
        <w:t xml:space="preserve"> </w:t>
      </w:r>
      <w:r w:rsidRPr="00D74247">
        <w:rPr>
          <w:w w:val="95"/>
          <w:sz w:val="22"/>
          <w:szCs w:val="22"/>
          <w:lang w:val="en-GB"/>
        </w:rPr>
        <w:t>authority,</w:t>
      </w:r>
      <w:r w:rsidRPr="00D74247">
        <w:rPr>
          <w:spacing w:val="-14"/>
          <w:w w:val="95"/>
          <w:sz w:val="22"/>
          <w:szCs w:val="22"/>
          <w:lang w:val="en-GB"/>
        </w:rPr>
        <w:t xml:space="preserve"> </w:t>
      </w:r>
      <w:r w:rsidRPr="00D74247">
        <w:rPr>
          <w:w w:val="95"/>
          <w:sz w:val="22"/>
          <w:szCs w:val="22"/>
          <w:lang w:val="en-GB"/>
        </w:rPr>
        <w:t>including</w:t>
      </w:r>
      <w:r w:rsidRPr="00D74247">
        <w:rPr>
          <w:spacing w:val="-13"/>
          <w:w w:val="95"/>
          <w:sz w:val="22"/>
          <w:szCs w:val="22"/>
          <w:lang w:val="en-GB"/>
        </w:rPr>
        <w:t xml:space="preserve"> </w:t>
      </w:r>
      <w:r w:rsidRPr="00D74247">
        <w:rPr>
          <w:w w:val="95"/>
          <w:sz w:val="22"/>
          <w:szCs w:val="22"/>
          <w:lang w:val="en-GB"/>
        </w:rPr>
        <w:t>remedial and</w:t>
      </w:r>
      <w:r w:rsidRPr="00D74247">
        <w:rPr>
          <w:spacing w:val="-7"/>
          <w:w w:val="95"/>
          <w:sz w:val="22"/>
          <w:szCs w:val="22"/>
          <w:lang w:val="en-GB"/>
        </w:rPr>
        <w:t xml:space="preserve"> </w:t>
      </w:r>
      <w:r w:rsidRPr="00D74247">
        <w:rPr>
          <w:w w:val="95"/>
          <w:sz w:val="22"/>
          <w:szCs w:val="22"/>
          <w:lang w:val="en-GB"/>
        </w:rPr>
        <w:t>compensatory</w:t>
      </w:r>
      <w:r w:rsidRPr="00D74247">
        <w:rPr>
          <w:spacing w:val="-6"/>
          <w:w w:val="95"/>
          <w:sz w:val="22"/>
          <w:szCs w:val="22"/>
          <w:lang w:val="en-GB"/>
        </w:rPr>
        <w:t xml:space="preserve"> </w:t>
      </w:r>
      <w:r w:rsidRPr="00D74247">
        <w:rPr>
          <w:w w:val="95"/>
          <w:sz w:val="22"/>
          <w:szCs w:val="22"/>
          <w:lang w:val="en-GB"/>
        </w:rPr>
        <w:t>measures.</w:t>
      </w:r>
      <w:r w:rsidRPr="00D74247">
        <w:rPr>
          <w:spacing w:val="-6"/>
          <w:w w:val="95"/>
          <w:sz w:val="22"/>
          <w:szCs w:val="22"/>
          <w:lang w:val="en-GB"/>
        </w:rPr>
        <w:t xml:space="preserve"> </w:t>
      </w:r>
      <w:r w:rsidRPr="00D74247">
        <w:rPr>
          <w:w w:val="95"/>
          <w:sz w:val="22"/>
          <w:szCs w:val="22"/>
          <w:lang w:val="en-GB"/>
        </w:rPr>
        <w:t>It</w:t>
      </w:r>
      <w:r w:rsidRPr="00D74247">
        <w:rPr>
          <w:spacing w:val="-6"/>
          <w:w w:val="95"/>
          <w:sz w:val="22"/>
          <w:szCs w:val="22"/>
          <w:lang w:val="en-GB"/>
        </w:rPr>
        <w:t xml:space="preserve"> </w:t>
      </w:r>
      <w:r w:rsidRPr="00D74247">
        <w:rPr>
          <w:w w:val="95"/>
          <w:sz w:val="22"/>
          <w:szCs w:val="22"/>
          <w:lang w:val="en-GB"/>
        </w:rPr>
        <w:t>shall</w:t>
      </w:r>
      <w:r w:rsidRPr="00D74247">
        <w:rPr>
          <w:spacing w:val="-6"/>
          <w:w w:val="95"/>
          <w:sz w:val="22"/>
          <w:szCs w:val="22"/>
          <w:lang w:val="en-GB"/>
        </w:rPr>
        <w:t xml:space="preserve"> </w:t>
      </w:r>
      <w:r w:rsidRPr="00D74247">
        <w:rPr>
          <w:w w:val="95"/>
          <w:sz w:val="22"/>
          <w:szCs w:val="22"/>
          <w:lang w:val="en-GB"/>
        </w:rPr>
        <w:t>provide</w:t>
      </w:r>
      <w:r w:rsidRPr="00D74247">
        <w:rPr>
          <w:spacing w:val="-5"/>
          <w:w w:val="95"/>
          <w:sz w:val="22"/>
          <w:szCs w:val="22"/>
          <w:lang w:val="en-GB"/>
        </w:rPr>
        <w:t xml:space="preserve"> </w:t>
      </w:r>
      <w:r w:rsidRPr="00D74247">
        <w:rPr>
          <w:w w:val="95"/>
          <w:sz w:val="22"/>
          <w:szCs w:val="22"/>
          <w:lang w:val="en-GB"/>
        </w:rPr>
        <w:t>the</w:t>
      </w:r>
      <w:r w:rsidRPr="00D74247">
        <w:rPr>
          <w:spacing w:val="-6"/>
          <w:w w:val="95"/>
          <w:sz w:val="22"/>
          <w:szCs w:val="22"/>
          <w:lang w:val="en-GB"/>
        </w:rPr>
        <w:t xml:space="preserve"> </w:t>
      </w:r>
      <w:r w:rsidRPr="00D74247">
        <w:rPr>
          <w:w w:val="95"/>
          <w:sz w:val="22"/>
          <w:szCs w:val="22"/>
          <w:lang w:val="en-GB"/>
        </w:rPr>
        <w:t>supervisory</w:t>
      </w:r>
      <w:r w:rsidRPr="00D74247">
        <w:rPr>
          <w:spacing w:val="-6"/>
          <w:w w:val="95"/>
          <w:sz w:val="22"/>
          <w:szCs w:val="22"/>
          <w:lang w:val="en-GB"/>
        </w:rPr>
        <w:t xml:space="preserve"> </w:t>
      </w:r>
      <w:r w:rsidRPr="00D74247">
        <w:rPr>
          <w:w w:val="95"/>
          <w:sz w:val="22"/>
          <w:szCs w:val="22"/>
          <w:lang w:val="en-GB"/>
        </w:rPr>
        <w:t>authority</w:t>
      </w:r>
      <w:r w:rsidRPr="00D74247">
        <w:rPr>
          <w:spacing w:val="-6"/>
          <w:w w:val="95"/>
          <w:sz w:val="22"/>
          <w:szCs w:val="22"/>
          <w:lang w:val="en-GB"/>
        </w:rPr>
        <w:t xml:space="preserve"> </w:t>
      </w:r>
      <w:r w:rsidRPr="00D74247">
        <w:rPr>
          <w:w w:val="95"/>
          <w:sz w:val="22"/>
          <w:szCs w:val="22"/>
          <w:lang w:val="en-GB"/>
        </w:rPr>
        <w:t>with</w:t>
      </w:r>
      <w:r w:rsidRPr="00D74247">
        <w:rPr>
          <w:spacing w:val="-6"/>
          <w:w w:val="95"/>
          <w:sz w:val="22"/>
          <w:szCs w:val="22"/>
          <w:lang w:val="en-GB"/>
        </w:rPr>
        <w:t xml:space="preserve"> </w:t>
      </w:r>
      <w:r w:rsidRPr="00D74247">
        <w:rPr>
          <w:w w:val="95"/>
          <w:sz w:val="22"/>
          <w:szCs w:val="22"/>
          <w:lang w:val="en-GB"/>
        </w:rPr>
        <w:t>written</w:t>
      </w:r>
      <w:r w:rsidRPr="00D74247">
        <w:rPr>
          <w:spacing w:val="-7"/>
          <w:w w:val="95"/>
          <w:sz w:val="22"/>
          <w:szCs w:val="22"/>
          <w:lang w:val="en-GB"/>
        </w:rPr>
        <w:t xml:space="preserve"> </w:t>
      </w:r>
      <w:r w:rsidRPr="00D74247">
        <w:rPr>
          <w:w w:val="95"/>
          <w:sz w:val="22"/>
          <w:szCs w:val="22"/>
          <w:lang w:val="en-GB"/>
        </w:rPr>
        <w:t>confirmation</w:t>
      </w:r>
      <w:r w:rsidRPr="00D74247">
        <w:rPr>
          <w:spacing w:val="-7"/>
          <w:w w:val="95"/>
          <w:sz w:val="22"/>
          <w:szCs w:val="22"/>
          <w:lang w:val="en-GB"/>
        </w:rPr>
        <w:t xml:space="preserve"> </w:t>
      </w:r>
      <w:r w:rsidRPr="00D74247">
        <w:rPr>
          <w:w w:val="95"/>
          <w:sz w:val="22"/>
          <w:szCs w:val="22"/>
          <w:lang w:val="en-GB"/>
        </w:rPr>
        <w:t>that</w:t>
      </w:r>
      <w:r w:rsidRPr="00D74247">
        <w:rPr>
          <w:spacing w:val="-5"/>
          <w:w w:val="95"/>
          <w:sz w:val="22"/>
          <w:szCs w:val="22"/>
          <w:lang w:val="en-GB"/>
        </w:rPr>
        <w:t xml:space="preserve"> </w:t>
      </w:r>
      <w:r w:rsidRPr="00D74247">
        <w:rPr>
          <w:w w:val="95"/>
          <w:sz w:val="22"/>
          <w:szCs w:val="22"/>
          <w:lang w:val="en-GB"/>
        </w:rPr>
        <w:t>the</w:t>
      </w:r>
      <w:r w:rsidRPr="00D74247">
        <w:rPr>
          <w:spacing w:val="-6"/>
          <w:w w:val="95"/>
          <w:sz w:val="22"/>
          <w:szCs w:val="22"/>
          <w:lang w:val="en-GB"/>
        </w:rPr>
        <w:t xml:space="preserve"> </w:t>
      </w:r>
      <w:r w:rsidRPr="00D74247">
        <w:rPr>
          <w:w w:val="95"/>
          <w:sz w:val="22"/>
          <w:szCs w:val="22"/>
          <w:lang w:val="en-GB"/>
        </w:rPr>
        <w:t xml:space="preserve">necessary </w:t>
      </w:r>
      <w:r w:rsidRPr="00D74247">
        <w:rPr>
          <w:sz w:val="22"/>
          <w:szCs w:val="22"/>
          <w:lang w:val="en-GB"/>
        </w:rPr>
        <w:t>actions have been</w:t>
      </w:r>
      <w:r w:rsidRPr="00D74247">
        <w:rPr>
          <w:spacing w:val="10"/>
          <w:sz w:val="22"/>
          <w:szCs w:val="22"/>
          <w:lang w:val="en-GB"/>
        </w:rPr>
        <w:t xml:space="preserve"> </w:t>
      </w:r>
      <w:r w:rsidRPr="00D74247">
        <w:rPr>
          <w:sz w:val="22"/>
          <w:szCs w:val="22"/>
          <w:lang w:val="en-GB"/>
        </w:rPr>
        <w:t>taken.</w:t>
      </w:r>
    </w:p>
    <w:p w14:paraId="4649DD49" w14:textId="77777777" w:rsidR="00B21F40" w:rsidRPr="00D74247" w:rsidRDefault="00000000" w:rsidP="00B21F40">
      <w:pPr>
        <w:pStyle w:val="Brdtekst"/>
        <w:keepNext/>
        <w:keepLines/>
        <w:widowControl/>
        <w:kinsoku w:val="0"/>
        <w:overflowPunct w:val="0"/>
        <w:rPr>
          <w:sz w:val="22"/>
          <w:szCs w:val="22"/>
          <w:lang w:val="en-GB"/>
        </w:rPr>
      </w:pPr>
    </w:p>
    <w:p w14:paraId="1ABB0905" w14:textId="77777777" w:rsidR="00B21F40" w:rsidRPr="00D74247" w:rsidRDefault="00000000" w:rsidP="00B21F40">
      <w:pPr>
        <w:pStyle w:val="Brdtekst"/>
        <w:keepNext/>
        <w:keepLines/>
        <w:widowControl/>
        <w:kinsoku w:val="0"/>
        <w:overflowPunct w:val="0"/>
        <w:rPr>
          <w:sz w:val="22"/>
          <w:szCs w:val="22"/>
          <w:lang w:val="en-GB"/>
        </w:rPr>
      </w:pPr>
    </w:p>
    <w:p w14:paraId="1455D3F2" w14:textId="77777777" w:rsidR="00B21F40" w:rsidRPr="00D74247" w:rsidRDefault="00DB5783" w:rsidP="00B21F40">
      <w:pPr>
        <w:pStyle w:val="Brdtekst"/>
        <w:keepNext/>
        <w:keepLines/>
        <w:widowControl/>
        <w:kinsoku w:val="0"/>
        <w:overflowPunct w:val="0"/>
        <w:spacing w:before="162"/>
        <w:ind w:left="633" w:right="651"/>
        <w:jc w:val="center"/>
        <w:rPr>
          <w:sz w:val="22"/>
          <w:szCs w:val="22"/>
          <w:lang w:val="en-GB"/>
        </w:rPr>
      </w:pPr>
      <w:r w:rsidRPr="00D74247">
        <w:rPr>
          <w:sz w:val="22"/>
          <w:szCs w:val="22"/>
          <w:lang w:val="en-GB"/>
        </w:rPr>
        <w:t>SECTION III – LOCAL LAWS AND OBLIGATIONS IN CASE OF ACCESS BY PUBLIC AUTHORITIES</w:t>
      </w:r>
    </w:p>
    <w:p w14:paraId="3BB09733" w14:textId="77777777" w:rsidR="00B21F40" w:rsidRPr="00D74247" w:rsidRDefault="00000000" w:rsidP="00B21F40">
      <w:pPr>
        <w:pStyle w:val="Brdtekst"/>
        <w:keepNext/>
        <w:keepLines/>
        <w:widowControl/>
        <w:kinsoku w:val="0"/>
        <w:overflowPunct w:val="0"/>
        <w:rPr>
          <w:sz w:val="22"/>
          <w:szCs w:val="22"/>
          <w:lang w:val="en-GB"/>
        </w:rPr>
      </w:pPr>
    </w:p>
    <w:p w14:paraId="00A5406B" w14:textId="77777777" w:rsidR="00B21F40" w:rsidRPr="00D74247" w:rsidRDefault="00000000" w:rsidP="00B21F40">
      <w:pPr>
        <w:pStyle w:val="Brdtekst"/>
        <w:keepNext/>
        <w:keepLines/>
        <w:widowControl/>
        <w:kinsoku w:val="0"/>
        <w:overflowPunct w:val="0"/>
        <w:spacing w:before="7"/>
        <w:rPr>
          <w:sz w:val="22"/>
          <w:szCs w:val="22"/>
          <w:lang w:val="en-GB"/>
        </w:rPr>
      </w:pPr>
    </w:p>
    <w:p w14:paraId="5EA507E2" w14:textId="77777777" w:rsidR="00B21F40" w:rsidRPr="00D74247" w:rsidRDefault="00DB5783" w:rsidP="00B21F40">
      <w:pPr>
        <w:pStyle w:val="Brdtekst"/>
        <w:keepNext/>
        <w:keepLines/>
        <w:widowControl/>
        <w:kinsoku w:val="0"/>
        <w:overflowPunct w:val="0"/>
        <w:ind w:left="529"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14</w:t>
      </w:r>
    </w:p>
    <w:p w14:paraId="7C2C6016" w14:textId="77777777" w:rsidR="00B21F40" w:rsidRPr="00D74247" w:rsidRDefault="00000000" w:rsidP="00B21F40">
      <w:pPr>
        <w:pStyle w:val="Brdtekst"/>
        <w:keepNext/>
        <w:keepLines/>
        <w:widowControl/>
        <w:kinsoku w:val="0"/>
        <w:overflowPunct w:val="0"/>
        <w:ind w:left="529" w:right="651"/>
        <w:rPr>
          <w:rFonts w:ascii="Book Antiqua" w:hAnsi="Book Antiqua" w:cs="Book Antiqua"/>
          <w:i/>
          <w:iCs/>
          <w:sz w:val="22"/>
          <w:szCs w:val="22"/>
          <w:lang w:val="en-GB"/>
        </w:rPr>
      </w:pPr>
    </w:p>
    <w:p w14:paraId="4D6F2261" w14:textId="77777777" w:rsidR="00B21F40" w:rsidRPr="00D74247" w:rsidRDefault="00DB5783" w:rsidP="00B21F40">
      <w:pPr>
        <w:pStyle w:val="Overskrift1"/>
        <w:rPr>
          <w:sz w:val="22"/>
          <w:szCs w:val="22"/>
          <w:lang w:val="en-GB"/>
        </w:rPr>
      </w:pPr>
      <w:r w:rsidRPr="00D74247">
        <w:rPr>
          <w:sz w:val="22"/>
          <w:szCs w:val="22"/>
          <w:lang w:val="en-GB"/>
        </w:rPr>
        <w:t xml:space="preserve">Local laws and practices affecting compliance with the Clauses </w:t>
      </w:r>
    </w:p>
    <w:p w14:paraId="3B86BCC7" w14:textId="77777777" w:rsidR="00B21F40" w:rsidRPr="00D74247" w:rsidRDefault="00DB5783" w:rsidP="00B21F40">
      <w:pPr>
        <w:pStyle w:val="Listeavsnitt"/>
        <w:keepNext/>
        <w:keepLines/>
        <w:widowControl/>
        <w:numPr>
          <w:ilvl w:val="0"/>
          <w:numId w:val="2"/>
        </w:numPr>
        <w:tabs>
          <w:tab w:val="left" w:pos="411"/>
        </w:tabs>
        <w:kinsoku w:val="0"/>
        <w:overflowPunct w:val="0"/>
        <w:spacing w:before="178" w:line="230" w:lineRule="auto"/>
        <w:ind w:right="117"/>
        <w:rPr>
          <w:sz w:val="22"/>
          <w:szCs w:val="22"/>
          <w:lang w:val="en-GB"/>
        </w:rPr>
      </w:pPr>
      <w:r w:rsidRPr="00D74247">
        <w:rPr>
          <w:w w:val="95"/>
          <w:sz w:val="22"/>
          <w:szCs w:val="22"/>
          <w:lang w:val="en-GB"/>
        </w:rPr>
        <w:t>The</w:t>
      </w:r>
      <w:r w:rsidRPr="00D74247">
        <w:rPr>
          <w:spacing w:val="-8"/>
          <w:w w:val="95"/>
          <w:sz w:val="22"/>
          <w:szCs w:val="22"/>
          <w:lang w:val="en-GB"/>
        </w:rPr>
        <w:t xml:space="preserve"> </w:t>
      </w:r>
      <w:r w:rsidRPr="00D74247">
        <w:rPr>
          <w:w w:val="95"/>
          <w:sz w:val="22"/>
          <w:szCs w:val="22"/>
          <w:lang w:val="en-GB"/>
        </w:rPr>
        <w:t>Parties</w:t>
      </w:r>
      <w:r w:rsidRPr="00D74247">
        <w:rPr>
          <w:spacing w:val="-7"/>
          <w:w w:val="95"/>
          <w:sz w:val="22"/>
          <w:szCs w:val="22"/>
          <w:lang w:val="en-GB"/>
        </w:rPr>
        <w:t xml:space="preserve"> </w:t>
      </w:r>
      <w:r w:rsidRPr="00D74247">
        <w:rPr>
          <w:w w:val="95"/>
          <w:sz w:val="22"/>
          <w:szCs w:val="22"/>
          <w:lang w:val="en-GB"/>
        </w:rPr>
        <w:t>warrant</w:t>
      </w:r>
      <w:r w:rsidRPr="00D74247">
        <w:rPr>
          <w:spacing w:val="-8"/>
          <w:w w:val="95"/>
          <w:sz w:val="22"/>
          <w:szCs w:val="22"/>
          <w:lang w:val="en-GB"/>
        </w:rPr>
        <w:t xml:space="preserve"> </w:t>
      </w:r>
      <w:r w:rsidRPr="00D74247">
        <w:rPr>
          <w:w w:val="95"/>
          <w:sz w:val="22"/>
          <w:szCs w:val="22"/>
          <w:lang w:val="en-GB"/>
        </w:rPr>
        <w:t>that</w:t>
      </w:r>
      <w:r w:rsidRPr="00D74247">
        <w:rPr>
          <w:spacing w:val="-7"/>
          <w:w w:val="95"/>
          <w:sz w:val="22"/>
          <w:szCs w:val="22"/>
          <w:lang w:val="en-GB"/>
        </w:rPr>
        <w:t xml:space="preserve"> </w:t>
      </w:r>
      <w:r w:rsidRPr="00D74247">
        <w:rPr>
          <w:w w:val="95"/>
          <w:sz w:val="22"/>
          <w:szCs w:val="22"/>
          <w:lang w:val="en-GB"/>
        </w:rPr>
        <w:t>they</w:t>
      </w:r>
      <w:r w:rsidRPr="00D74247">
        <w:rPr>
          <w:spacing w:val="-9"/>
          <w:w w:val="95"/>
          <w:sz w:val="22"/>
          <w:szCs w:val="22"/>
          <w:lang w:val="en-GB"/>
        </w:rPr>
        <w:t xml:space="preserve"> </w:t>
      </w:r>
      <w:r w:rsidRPr="00D74247">
        <w:rPr>
          <w:w w:val="95"/>
          <w:sz w:val="22"/>
          <w:szCs w:val="22"/>
          <w:lang w:val="en-GB"/>
        </w:rPr>
        <w:t>have</w:t>
      </w:r>
      <w:r w:rsidRPr="00D74247">
        <w:rPr>
          <w:spacing w:val="-8"/>
          <w:w w:val="95"/>
          <w:sz w:val="22"/>
          <w:szCs w:val="22"/>
          <w:lang w:val="en-GB"/>
        </w:rPr>
        <w:t xml:space="preserve"> </w:t>
      </w:r>
      <w:r w:rsidRPr="00D74247">
        <w:rPr>
          <w:w w:val="95"/>
          <w:sz w:val="22"/>
          <w:szCs w:val="22"/>
          <w:lang w:val="en-GB"/>
        </w:rPr>
        <w:t>no</w:t>
      </w:r>
      <w:r w:rsidRPr="00D74247">
        <w:rPr>
          <w:spacing w:val="-7"/>
          <w:w w:val="95"/>
          <w:sz w:val="22"/>
          <w:szCs w:val="22"/>
          <w:lang w:val="en-GB"/>
        </w:rPr>
        <w:t xml:space="preserve"> </w:t>
      </w:r>
      <w:r w:rsidRPr="00D74247">
        <w:rPr>
          <w:w w:val="95"/>
          <w:sz w:val="22"/>
          <w:szCs w:val="22"/>
          <w:lang w:val="en-GB"/>
        </w:rPr>
        <w:t>reason</w:t>
      </w:r>
      <w:r w:rsidRPr="00D74247">
        <w:rPr>
          <w:spacing w:val="-6"/>
          <w:w w:val="95"/>
          <w:sz w:val="22"/>
          <w:szCs w:val="22"/>
          <w:lang w:val="en-GB"/>
        </w:rPr>
        <w:t xml:space="preserve"> </w:t>
      </w:r>
      <w:r w:rsidRPr="00D74247">
        <w:rPr>
          <w:w w:val="95"/>
          <w:sz w:val="22"/>
          <w:szCs w:val="22"/>
          <w:lang w:val="en-GB"/>
        </w:rPr>
        <w:t>to</w:t>
      </w:r>
      <w:r w:rsidRPr="00D74247">
        <w:rPr>
          <w:spacing w:val="-9"/>
          <w:w w:val="95"/>
          <w:sz w:val="22"/>
          <w:szCs w:val="22"/>
          <w:lang w:val="en-GB"/>
        </w:rPr>
        <w:t xml:space="preserve"> </w:t>
      </w:r>
      <w:r w:rsidRPr="00D74247">
        <w:rPr>
          <w:w w:val="95"/>
          <w:sz w:val="22"/>
          <w:szCs w:val="22"/>
          <w:lang w:val="en-GB"/>
        </w:rPr>
        <w:t>believe</w:t>
      </w:r>
      <w:r w:rsidRPr="00D74247">
        <w:rPr>
          <w:spacing w:val="-8"/>
          <w:w w:val="95"/>
          <w:sz w:val="22"/>
          <w:szCs w:val="22"/>
          <w:lang w:val="en-GB"/>
        </w:rPr>
        <w:t xml:space="preserve"> </w:t>
      </w:r>
      <w:r w:rsidRPr="00D74247">
        <w:rPr>
          <w:w w:val="95"/>
          <w:sz w:val="22"/>
          <w:szCs w:val="22"/>
          <w:lang w:val="en-GB"/>
        </w:rPr>
        <w:t>that</w:t>
      </w:r>
      <w:r w:rsidRPr="00D74247">
        <w:rPr>
          <w:spacing w:val="-7"/>
          <w:w w:val="95"/>
          <w:sz w:val="22"/>
          <w:szCs w:val="22"/>
          <w:lang w:val="en-GB"/>
        </w:rPr>
        <w:t xml:space="preserve"> </w:t>
      </w:r>
      <w:r w:rsidRPr="00D74247">
        <w:rPr>
          <w:w w:val="95"/>
          <w:sz w:val="22"/>
          <w:szCs w:val="22"/>
          <w:lang w:val="en-GB"/>
        </w:rPr>
        <w:t>the</w:t>
      </w:r>
      <w:r w:rsidRPr="00D74247">
        <w:rPr>
          <w:spacing w:val="-7"/>
          <w:w w:val="95"/>
          <w:sz w:val="22"/>
          <w:szCs w:val="22"/>
          <w:lang w:val="en-GB"/>
        </w:rPr>
        <w:t xml:space="preserve"> </w:t>
      </w:r>
      <w:r w:rsidRPr="00D74247">
        <w:rPr>
          <w:w w:val="95"/>
          <w:sz w:val="22"/>
          <w:szCs w:val="22"/>
          <w:lang w:val="en-GB"/>
        </w:rPr>
        <w:t>laws</w:t>
      </w:r>
      <w:r w:rsidRPr="00D74247">
        <w:rPr>
          <w:spacing w:val="-8"/>
          <w:w w:val="95"/>
          <w:sz w:val="22"/>
          <w:szCs w:val="22"/>
          <w:lang w:val="en-GB"/>
        </w:rPr>
        <w:t xml:space="preserve"> </w:t>
      </w:r>
      <w:r w:rsidRPr="00D74247">
        <w:rPr>
          <w:w w:val="95"/>
          <w:sz w:val="22"/>
          <w:szCs w:val="22"/>
          <w:lang w:val="en-GB"/>
        </w:rPr>
        <w:t>and</w:t>
      </w:r>
      <w:r w:rsidRPr="00D74247">
        <w:rPr>
          <w:spacing w:val="-8"/>
          <w:w w:val="95"/>
          <w:sz w:val="22"/>
          <w:szCs w:val="22"/>
          <w:lang w:val="en-GB"/>
        </w:rPr>
        <w:t xml:space="preserve"> </w:t>
      </w:r>
      <w:r w:rsidRPr="00D74247">
        <w:rPr>
          <w:w w:val="95"/>
          <w:sz w:val="22"/>
          <w:szCs w:val="22"/>
          <w:lang w:val="en-GB"/>
        </w:rPr>
        <w:t>practices</w:t>
      </w:r>
      <w:r w:rsidRPr="00D74247">
        <w:rPr>
          <w:spacing w:val="-7"/>
          <w:w w:val="95"/>
          <w:sz w:val="22"/>
          <w:szCs w:val="22"/>
          <w:lang w:val="en-GB"/>
        </w:rPr>
        <w:t xml:space="preserve"> </w:t>
      </w:r>
      <w:r w:rsidRPr="00D74247">
        <w:rPr>
          <w:w w:val="95"/>
          <w:sz w:val="22"/>
          <w:szCs w:val="22"/>
          <w:lang w:val="en-GB"/>
        </w:rPr>
        <w:t>in</w:t>
      </w:r>
      <w:r w:rsidRPr="00D74247">
        <w:rPr>
          <w:spacing w:val="-8"/>
          <w:w w:val="95"/>
          <w:sz w:val="22"/>
          <w:szCs w:val="22"/>
          <w:lang w:val="en-GB"/>
        </w:rPr>
        <w:t xml:space="preserve"> </w:t>
      </w:r>
      <w:r w:rsidRPr="00D74247">
        <w:rPr>
          <w:w w:val="95"/>
          <w:sz w:val="22"/>
          <w:szCs w:val="22"/>
          <w:lang w:val="en-GB"/>
        </w:rPr>
        <w:t>the</w:t>
      </w:r>
      <w:r w:rsidRPr="00D74247">
        <w:rPr>
          <w:spacing w:val="-7"/>
          <w:w w:val="95"/>
          <w:sz w:val="22"/>
          <w:szCs w:val="22"/>
          <w:lang w:val="en-GB"/>
        </w:rPr>
        <w:t xml:space="preserve"> </w:t>
      </w:r>
      <w:r w:rsidRPr="00D74247">
        <w:rPr>
          <w:w w:val="95"/>
          <w:sz w:val="22"/>
          <w:szCs w:val="22"/>
          <w:lang w:val="en-GB"/>
        </w:rPr>
        <w:t>third</w:t>
      </w:r>
      <w:r w:rsidRPr="00D74247">
        <w:rPr>
          <w:spacing w:val="-7"/>
          <w:w w:val="95"/>
          <w:sz w:val="22"/>
          <w:szCs w:val="22"/>
          <w:lang w:val="en-GB"/>
        </w:rPr>
        <w:t xml:space="preserve"> </w:t>
      </w:r>
      <w:r w:rsidRPr="00D74247">
        <w:rPr>
          <w:w w:val="95"/>
          <w:sz w:val="22"/>
          <w:szCs w:val="22"/>
          <w:lang w:val="en-GB"/>
        </w:rPr>
        <w:t>country</w:t>
      </w:r>
      <w:r w:rsidRPr="00D74247">
        <w:rPr>
          <w:spacing w:val="-10"/>
          <w:w w:val="95"/>
          <w:sz w:val="22"/>
          <w:szCs w:val="22"/>
          <w:lang w:val="en-GB"/>
        </w:rPr>
        <w:t xml:space="preserve"> </w:t>
      </w:r>
      <w:r w:rsidRPr="00D74247">
        <w:rPr>
          <w:w w:val="95"/>
          <w:sz w:val="22"/>
          <w:szCs w:val="22"/>
          <w:lang w:val="en-GB"/>
        </w:rPr>
        <w:t>of</w:t>
      </w:r>
      <w:r w:rsidRPr="00D74247">
        <w:rPr>
          <w:spacing w:val="-7"/>
          <w:w w:val="95"/>
          <w:sz w:val="22"/>
          <w:szCs w:val="22"/>
          <w:lang w:val="en-GB"/>
        </w:rPr>
        <w:t xml:space="preserve"> </w:t>
      </w:r>
      <w:r w:rsidRPr="00D74247">
        <w:rPr>
          <w:w w:val="95"/>
          <w:sz w:val="22"/>
          <w:szCs w:val="22"/>
          <w:lang w:val="en-GB"/>
        </w:rPr>
        <w:t>destination applicable</w:t>
      </w:r>
      <w:r w:rsidRPr="00D74247">
        <w:rPr>
          <w:spacing w:val="-15"/>
          <w:w w:val="95"/>
          <w:sz w:val="22"/>
          <w:szCs w:val="22"/>
          <w:lang w:val="en-GB"/>
        </w:rPr>
        <w:t xml:space="preserve"> </w:t>
      </w:r>
      <w:r w:rsidRPr="00D74247">
        <w:rPr>
          <w:w w:val="95"/>
          <w:sz w:val="22"/>
          <w:szCs w:val="22"/>
          <w:lang w:val="en-GB"/>
        </w:rPr>
        <w:t>to</w:t>
      </w:r>
      <w:r w:rsidRPr="00D74247">
        <w:rPr>
          <w:spacing w:val="-16"/>
          <w:w w:val="95"/>
          <w:sz w:val="22"/>
          <w:szCs w:val="22"/>
          <w:lang w:val="en-GB"/>
        </w:rPr>
        <w:t xml:space="preserve"> </w:t>
      </w:r>
      <w:r w:rsidRPr="00D74247">
        <w:rPr>
          <w:w w:val="95"/>
          <w:sz w:val="22"/>
          <w:szCs w:val="22"/>
          <w:lang w:val="en-GB"/>
        </w:rPr>
        <w:t>the</w:t>
      </w:r>
      <w:r w:rsidRPr="00D74247">
        <w:rPr>
          <w:spacing w:val="-15"/>
          <w:w w:val="95"/>
          <w:sz w:val="22"/>
          <w:szCs w:val="22"/>
          <w:lang w:val="en-GB"/>
        </w:rPr>
        <w:t xml:space="preserve"> </w:t>
      </w:r>
      <w:r w:rsidRPr="00D74247">
        <w:rPr>
          <w:w w:val="95"/>
          <w:sz w:val="22"/>
          <w:szCs w:val="22"/>
          <w:lang w:val="en-GB"/>
        </w:rPr>
        <w:t>processing</w:t>
      </w:r>
      <w:r w:rsidRPr="00D74247">
        <w:rPr>
          <w:spacing w:val="-16"/>
          <w:w w:val="95"/>
          <w:sz w:val="22"/>
          <w:szCs w:val="22"/>
          <w:lang w:val="en-GB"/>
        </w:rPr>
        <w:t xml:space="preserve"> </w:t>
      </w:r>
      <w:r w:rsidRPr="00D74247">
        <w:rPr>
          <w:w w:val="95"/>
          <w:sz w:val="22"/>
          <w:szCs w:val="22"/>
          <w:lang w:val="en-GB"/>
        </w:rPr>
        <w:t>of</w:t>
      </w:r>
      <w:r w:rsidRPr="00D74247">
        <w:rPr>
          <w:spacing w:val="-13"/>
          <w:w w:val="95"/>
          <w:sz w:val="22"/>
          <w:szCs w:val="22"/>
          <w:lang w:val="en-GB"/>
        </w:rPr>
        <w:t xml:space="preserve"> </w:t>
      </w:r>
      <w:r w:rsidRPr="00D74247">
        <w:rPr>
          <w:w w:val="95"/>
          <w:sz w:val="22"/>
          <w:szCs w:val="22"/>
          <w:lang w:val="en-GB"/>
        </w:rPr>
        <w:t>the</w:t>
      </w:r>
      <w:r w:rsidRPr="00D74247">
        <w:rPr>
          <w:spacing w:val="-14"/>
          <w:w w:val="95"/>
          <w:sz w:val="22"/>
          <w:szCs w:val="22"/>
          <w:lang w:val="en-GB"/>
        </w:rPr>
        <w:t xml:space="preserve"> </w:t>
      </w:r>
      <w:r w:rsidRPr="00D74247">
        <w:rPr>
          <w:w w:val="95"/>
          <w:sz w:val="22"/>
          <w:szCs w:val="22"/>
          <w:lang w:val="en-GB"/>
        </w:rPr>
        <w:t>personal</w:t>
      </w:r>
      <w:r w:rsidRPr="00D74247">
        <w:rPr>
          <w:spacing w:val="-16"/>
          <w:w w:val="95"/>
          <w:sz w:val="22"/>
          <w:szCs w:val="22"/>
          <w:lang w:val="en-GB"/>
        </w:rPr>
        <w:t xml:space="preserve"> </w:t>
      </w:r>
      <w:r w:rsidRPr="00D74247">
        <w:rPr>
          <w:w w:val="95"/>
          <w:sz w:val="22"/>
          <w:szCs w:val="22"/>
          <w:lang w:val="en-GB"/>
        </w:rPr>
        <w:t>data</w:t>
      </w:r>
      <w:r w:rsidRPr="00D74247">
        <w:rPr>
          <w:spacing w:val="-15"/>
          <w:w w:val="95"/>
          <w:sz w:val="22"/>
          <w:szCs w:val="22"/>
          <w:lang w:val="en-GB"/>
        </w:rPr>
        <w:t xml:space="preserve"> </w:t>
      </w:r>
      <w:r w:rsidRPr="00D74247">
        <w:rPr>
          <w:w w:val="95"/>
          <w:sz w:val="22"/>
          <w:szCs w:val="22"/>
          <w:lang w:val="en-GB"/>
        </w:rPr>
        <w:t>by</w:t>
      </w:r>
      <w:r w:rsidRPr="00D74247">
        <w:rPr>
          <w:spacing w:val="-15"/>
          <w:w w:val="95"/>
          <w:sz w:val="22"/>
          <w:szCs w:val="22"/>
          <w:lang w:val="en-GB"/>
        </w:rPr>
        <w:t xml:space="preserve"> </w:t>
      </w:r>
      <w:r w:rsidRPr="00D74247">
        <w:rPr>
          <w:w w:val="95"/>
          <w:sz w:val="22"/>
          <w:szCs w:val="22"/>
          <w:lang w:val="en-GB"/>
        </w:rPr>
        <w:t>the</w:t>
      </w:r>
      <w:r w:rsidRPr="00D74247">
        <w:rPr>
          <w:spacing w:val="-15"/>
          <w:w w:val="95"/>
          <w:sz w:val="22"/>
          <w:szCs w:val="22"/>
          <w:lang w:val="en-GB"/>
        </w:rPr>
        <w:t xml:space="preserve"> </w:t>
      </w:r>
      <w:r w:rsidRPr="00D74247">
        <w:rPr>
          <w:w w:val="95"/>
          <w:sz w:val="22"/>
          <w:szCs w:val="22"/>
          <w:lang w:val="en-GB"/>
        </w:rPr>
        <w:t>data</w:t>
      </w:r>
      <w:r w:rsidRPr="00D74247">
        <w:rPr>
          <w:spacing w:val="-15"/>
          <w:w w:val="95"/>
          <w:sz w:val="22"/>
          <w:szCs w:val="22"/>
          <w:lang w:val="en-GB"/>
        </w:rPr>
        <w:t xml:space="preserve"> </w:t>
      </w:r>
      <w:r w:rsidRPr="00D74247">
        <w:rPr>
          <w:w w:val="95"/>
          <w:sz w:val="22"/>
          <w:szCs w:val="22"/>
          <w:lang w:val="en-GB"/>
        </w:rPr>
        <w:t>importer,</w:t>
      </w:r>
      <w:r w:rsidRPr="00D74247">
        <w:rPr>
          <w:spacing w:val="-15"/>
          <w:w w:val="95"/>
          <w:sz w:val="22"/>
          <w:szCs w:val="22"/>
          <w:lang w:val="en-GB"/>
        </w:rPr>
        <w:t xml:space="preserve"> </w:t>
      </w:r>
      <w:r w:rsidRPr="00D74247">
        <w:rPr>
          <w:w w:val="95"/>
          <w:sz w:val="22"/>
          <w:szCs w:val="22"/>
          <w:lang w:val="en-GB"/>
        </w:rPr>
        <w:t>including</w:t>
      </w:r>
      <w:r w:rsidRPr="00D74247">
        <w:rPr>
          <w:spacing w:val="-16"/>
          <w:w w:val="95"/>
          <w:sz w:val="22"/>
          <w:szCs w:val="22"/>
          <w:lang w:val="en-GB"/>
        </w:rPr>
        <w:t xml:space="preserve"> </w:t>
      </w:r>
      <w:r w:rsidRPr="00D74247">
        <w:rPr>
          <w:w w:val="95"/>
          <w:sz w:val="22"/>
          <w:szCs w:val="22"/>
          <w:lang w:val="en-GB"/>
        </w:rPr>
        <w:t>any</w:t>
      </w:r>
      <w:r w:rsidRPr="00D74247">
        <w:rPr>
          <w:spacing w:val="-15"/>
          <w:w w:val="95"/>
          <w:sz w:val="22"/>
          <w:szCs w:val="22"/>
          <w:lang w:val="en-GB"/>
        </w:rPr>
        <w:t xml:space="preserve"> </w:t>
      </w:r>
      <w:r w:rsidRPr="00D74247">
        <w:rPr>
          <w:w w:val="95"/>
          <w:sz w:val="22"/>
          <w:szCs w:val="22"/>
          <w:lang w:val="en-GB"/>
        </w:rPr>
        <w:t>requirements</w:t>
      </w:r>
      <w:r w:rsidRPr="00D74247">
        <w:rPr>
          <w:spacing w:val="-15"/>
          <w:w w:val="95"/>
          <w:sz w:val="22"/>
          <w:szCs w:val="22"/>
          <w:lang w:val="en-GB"/>
        </w:rPr>
        <w:t xml:space="preserve"> </w:t>
      </w:r>
      <w:r w:rsidRPr="00D74247">
        <w:rPr>
          <w:w w:val="95"/>
          <w:sz w:val="22"/>
          <w:szCs w:val="22"/>
          <w:lang w:val="en-GB"/>
        </w:rPr>
        <w:t>to</w:t>
      </w:r>
      <w:r w:rsidRPr="00D74247">
        <w:rPr>
          <w:spacing w:val="-16"/>
          <w:w w:val="95"/>
          <w:sz w:val="22"/>
          <w:szCs w:val="22"/>
          <w:lang w:val="en-GB"/>
        </w:rPr>
        <w:t xml:space="preserve"> </w:t>
      </w:r>
      <w:r w:rsidRPr="00D74247">
        <w:rPr>
          <w:w w:val="95"/>
          <w:sz w:val="22"/>
          <w:szCs w:val="22"/>
          <w:lang w:val="en-GB"/>
        </w:rPr>
        <w:t>disclose</w:t>
      </w:r>
      <w:r w:rsidRPr="00D74247">
        <w:rPr>
          <w:spacing w:val="-15"/>
          <w:w w:val="95"/>
          <w:sz w:val="22"/>
          <w:szCs w:val="22"/>
          <w:lang w:val="en-GB"/>
        </w:rPr>
        <w:t xml:space="preserve"> </w:t>
      </w:r>
      <w:r w:rsidRPr="00D74247">
        <w:rPr>
          <w:w w:val="95"/>
          <w:sz w:val="22"/>
          <w:szCs w:val="22"/>
          <w:lang w:val="en-GB"/>
        </w:rPr>
        <w:t>personal data</w:t>
      </w:r>
      <w:r w:rsidRPr="00D74247">
        <w:rPr>
          <w:spacing w:val="-23"/>
          <w:w w:val="95"/>
          <w:sz w:val="22"/>
          <w:szCs w:val="22"/>
          <w:lang w:val="en-GB"/>
        </w:rPr>
        <w:t xml:space="preserve"> </w:t>
      </w:r>
      <w:r w:rsidRPr="00D74247">
        <w:rPr>
          <w:w w:val="95"/>
          <w:sz w:val="22"/>
          <w:szCs w:val="22"/>
          <w:lang w:val="en-GB"/>
        </w:rPr>
        <w:t>or</w:t>
      </w:r>
      <w:r w:rsidRPr="00D74247">
        <w:rPr>
          <w:spacing w:val="-21"/>
          <w:w w:val="95"/>
          <w:sz w:val="22"/>
          <w:szCs w:val="22"/>
          <w:lang w:val="en-GB"/>
        </w:rPr>
        <w:t xml:space="preserve"> </w:t>
      </w:r>
      <w:r w:rsidRPr="00D74247">
        <w:rPr>
          <w:w w:val="95"/>
          <w:sz w:val="22"/>
          <w:szCs w:val="22"/>
          <w:lang w:val="en-GB"/>
        </w:rPr>
        <w:t>measures</w:t>
      </w:r>
      <w:r w:rsidRPr="00D74247">
        <w:rPr>
          <w:spacing w:val="-22"/>
          <w:w w:val="95"/>
          <w:sz w:val="22"/>
          <w:szCs w:val="22"/>
          <w:lang w:val="en-GB"/>
        </w:rPr>
        <w:t xml:space="preserve"> </w:t>
      </w:r>
      <w:r w:rsidRPr="00D74247">
        <w:rPr>
          <w:w w:val="95"/>
          <w:sz w:val="22"/>
          <w:szCs w:val="22"/>
          <w:lang w:val="en-GB"/>
        </w:rPr>
        <w:t>authorising</w:t>
      </w:r>
      <w:r w:rsidRPr="00D74247">
        <w:rPr>
          <w:spacing w:val="-23"/>
          <w:w w:val="95"/>
          <w:sz w:val="22"/>
          <w:szCs w:val="22"/>
          <w:lang w:val="en-GB"/>
        </w:rPr>
        <w:t xml:space="preserve"> </w:t>
      </w:r>
      <w:r w:rsidRPr="00D74247">
        <w:rPr>
          <w:w w:val="95"/>
          <w:sz w:val="22"/>
          <w:szCs w:val="22"/>
          <w:lang w:val="en-GB"/>
        </w:rPr>
        <w:t>access</w:t>
      </w:r>
      <w:r w:rsidRPr="00D74247">
        <w:rPr>
          <w:spacing w:val="-22"/>
          <w:w w:val="95"/>
          <w:sz w:val="22"/>
          <w:szCs w:val="22"/>
          <w:lang w:val="en-GB"/>
        </w:rPr>
        <w:t xml:space="preserve"> </w:t>
      </w:r>
      <w:r w:rsidRPr="00D74247">
        <w:rPr>
          <w:w w:val="95"/>
          <w:sz w:val="22"/>
          <w:szCs w:val="22"/>
          <w:lang w:val="en-GB"/>
        </w:rPr>
        <w:t>by</w:t>
      </w:r>
      <w:r w:rsidRPr="00D74247">
        <w:rPr>
          <w:spacing w:val="-23"/>
          <w:w w:val="95"/>
          <w:sz w:val="22"/>
          <w:szCs w:val="22"/>
          <w:lang w:val="en-GB"/>
        </w:rPr>
        <w:t xml:space="preserve"> </w:t>
      </w:r>
      <w:r w:rsidRPr="00D74247">
        <w:rPr>
          <w:w w:val="95"/>
          <w:sz w:val="22"/>
          <w:szCs w:val="22"/>
          <w:lang w:val="en-GB"/>
        </w:rPr>
        <w:t>public</w:t>
      </w:r>
      <w:r w:rsidRPr="00D74247">
        <w:rPr>
          <w:spacing w:val="-23"/>
          <w:w w:val="95"/>
          <w:sz w:val="22"/>
          <w:szCs w:val="22"/>
          <w:lang w:val="en-GB"/>
        </w:rPr>
        <w:t xml:space="preserve"> </w:t>
      </w:r>
      <w:r w:rsidRPr="00D74247">
        <w:rPr>
          <w:w w:val="95"/>
          <w:sz w:val="22"/>
          <w:szCs w:val="22"/>
          <w:lang w:val="en-GB"/>
        </w:rPr>
        <w:t>authorities,</w:t>
      </w:r>
      <w:r w:rsidRPr="00D74247">
        <w:rPr>
          <w:spacing w:val="-22"/>
          <w:w w:val="95"/>
          <w:sz w:val="22"/>
          <w:szCs w:val="22"/>
          <w:lang w:val="en-GB"/>
        </w:rPr>
        <w:t xml:space="preserve"> </w:t>
      </w:r>
      <w:r w:rsidRPr="00D74247">
        <w:rPr>
          <w:w w:val="95"/>
          <w:sz w:val="22"/>
          <w:szCs w:val="22"/>
          <w:lang w:val="en-GB"/>
        </w:rPr>
        <w:t>prevent</w:t>
      </w:r>
      <w:r w:rsidRPr="00D74247">
        <w:rPr>
          <w:spacing w:val="-23"/>
          <w:w w:val="95"/>
          <w:sz w:val="22"/>
          <w:szCs w:val="22"/>
          <w:lang w:val="en-GB"/>
        </w:rPr>
        <w:t xml:space="preserve"> </w:t>
      </w:r>
      <w:r w:rsidRPr="00D74247">
        <w:rPr>
          <w:w w:val="95"/>
          <w:sz w:val="22"/>
          <w:szCs w:val="22"/>
          <w:lang w:val="en-GB"/>
        </w:rPr>
        <w:t>the</w:t>
      </w:r>
      <w:r w:rsidRPr="00D74247">
        <w:rPr>
          <w:spacing w:val="-23"/>
          <w:w w:val="95"/>
          <w:sz w:val="22"/>
          <w:szCs w:val="22"/>
          <w:lang w:val="en-GB"/>
        </w:rPr>
        <w:t xml:space="preserve"> </w:t>
      </w:r>
      <w:r w:rsidRPr="00D74247">
        <w:rPr>
          <w:w w:val="95"/>
          <w:sz w:val="22"/>
          <w:szCs w:val="22"/>
          <w:lang w:val="en-GB"/>
        </w:rPr>
        <w:t>data</w:t>
      </w:r>
      <w:r w:rsidRPr="00D74247">
        <w:rPr>
          <w:spacing w:val="-22"/>
          <w:w w:val="95"/>
          <w:sz w:val="22"/>
          <w:szCs w:val="22"/>
          <w:lang w:val="en-GB"/>
        </w:rPr>
        <w:t xml:space="preserve"> </w:t>
      </w:r>
      <w:r w:rsidRPr="00D74247">
        <w:rPr>
          <w:w w:val="95"/>
          <w:sz w:val="22"/>
          <w:szCs w:val="22"/>
          <w:lang w:val="en-GB"/>
        </w:rPr>
        <w:t>importer</w:t>
      </w:r>
      <w:r w:rsidRPr="00D74247">
        <w:rPr>
          <w:spacing w:val="-23"/>
          <w:w w:val="95"/>
          <w:sz w:val="22"/>
          <w:szCs w:val="22"/>
          <w:lang w:val="en-GB"/>
        </w:rPr>
        <w:t xml:space="preserve"> </w:t>
      </w:r>
      <w:r w:rsidRPr="00D74247">
        <w:rPr>
          <w:w w:val="95"/>
          <w:sz w:val="22"/>
          <w:szCs w:val="22"/>
          <w:lang w:val="en-GB"/>
        </w:rPr>
        <w:t>from</w:t>
      </w:r>
      <w:r w:rsidRPr="00D74247">
        <w:rPr>
          <w:spacing w:val="-22"/>
          <w:w w:val="95"/>
          <w:sz w:val="22"/>
          <w:szCs w:val="22"/>
          <w:lang w:val="en-GB"/>
        </w:rPr>
        <w:t xml:space="preserve"> </w:t>
      </w:r>
      <w:r w:rsidRPr="00D74247">
        <w:rPr>
          <w:w w:val="95"/>
          <w:sz w:val="22"/>
          <w:szCs w:val="22"/>
          <w:lang w:val="en-GB"/>
        </w:rPr>
        <w:t>fulfilling</w:t>
      </w:r>
      <w:r w:rsidRPr="00D74247">
        <w:rPr>
          <w:spacing w:val="-23"/>
          <w:w w:val="95"/>
          <w:sz w:val="22"/>
          <w:szCs w:val="22"/>
          <w:lang w:val="en-GB"/>
        </w:rPr>
        <w:t xml:space="preserve"> </w:t>
      </w:r>
      <w:r w:rsidRPr="00D74247">
        <w:rPr>
          <w:w w:val="95"/>
          <w:sz w:val="22"/>
          <w:szCs w:val="22"/>
          <w:lang w:val="en-GB"/>
        </w:rPr>
        <w:t>its</w:t>
      </w:r>
      <w:r w:rsidRPr="00D74247">
        <w:rPr>
          <w:spacing w:val="-22"/>
          <w:w w:val="95"/>
          <w:sz w:val="22"/>
          <w:szCs w:val="22"/>
          <w:lang w:val="en-GB"/>
        </w:rPr>
        <w:t xml:space="preserve"> </w:t>
      </w:r>
      <w:r w:rsidRPr="00D74247">
        <w:rPr>
          <w:w w:val="95"/>
          <w:sz w:val="22"/>
          <w:szCs w:val="22"/>
          <w:lang w:val="en-GB"/>
        </w:rPr>
        <w:t>obligations</w:t>
      </w:r>
      <w:r w:rsidRPr="00D74247">
        <w:rPr>
          <w:spacing w:val="-22"/>
          <w:w w:val="95"/>
          <w:sz w:val="22"/>
          <w:szCs w:val="22"/>
          <w:lang w:val="en-GB"/>
        </w:rPr>
        <w:t xml:space="preserve"> </w:t>
      </w:r>
      <w:r w:rsidRPr="00D74247">
        <w:rPr>
          <w:w w:val="95"/>
          <w:sz w:val="22"/>
          <w:szCs w:val="22"/>
          <w:lang w:val="en-GB"/>
        </w:rPr>
        <w:t>under these</w:t>
      </w:r>
      <w:r w:rsidRPr="00D74247">
        <w:rPr>
          <w:spacing w:val="-8"/>
          <w:w w:val="95"/>
          <w:sz w:val="22"/>
          <w:szCs w:val="22"/>
          <w:lang w:val="en-GB"/>
        </w:rPr>
        <w:t xml:space="preserve"> </w:t>
      </w:r>
      <w:r w:rsidRPr="00D74247">
        <w:rPr>
          <w:w w:val="95"/>
          <w:sz w:val="22"/>
          <w:szCs w:val="22"/>
          <w:lang w:val="en-GB"/>
        </w:rPr>
        <w:t>Clauses.</w:t>
      </w:r>
      <w:r w:rsidRPr="00D74247">
        <w:rPr>
          <w:spacing w:val="-7"/>
          <w:w w:val="95"/>
          <w:sz w:val="22"/>
          <w:szCs w:val="22"/>
          <w:lang w:val="en-GB"/>
        </w:rPr>
        <w:t xml:space="preserve"> </w:t>
      </w:r>
      <w:r w:rsidRPr="00D74247">
        <w:rPr>
          <w:w w:val="95"/>
          <w:sz w:val="22"/>
          <w:szCs w:val="22"/>
          <w:lang w:val="en-GB"/>
        </w:rPr>
        <w:t>This</w:t>
      </w:r>
      <w:r w:rsidRPr="00D74247">
        <w:rPr>
          <w:spacing w:val="-7"/>
          <w:w w:val="95"/>
          <w:sz w:val="22"/>
          <w:szCs w:val="22"/>
          <w:lang w:val="en-GB"/>
        </w:rPr>
        <w:t xml:space="preserve"> </w:t>
      </w:r>
      <w:r w:rsidRPr="00D74247">
        <w:rPr>
          <w:w w:val="95"/>
          <w:sz w:val="22"/>
          <w:szCs w:val="22"/>
          <w:lang w:val="en-GB"/>
        </w:rPr>
        <w:t>is</w:t>
      </w:r>
      <w:r w:rsidRPr="00D74247">
        <w:rPr>
          <w:spacing w:val="-7"/>
          <w:w w:val="95"/>
          <w:sz w:val="22"/>
          <w:szCs w:val="22"/>
          <w:lang w:val="en-GB"/>
        </w:rPr>
        <w:t xml:space="preserve"> </w:t>
      </w:r>
      <w:r w:rsidRPr="00D74247">
        <w:rPr>
          <w:w w:val="95"/>
          <w:sz w:val="22"/>
          <w:szCs w:val="22"/>
          <w:lang w:val="en-GB"/>
        </w:rPr>
        <w:t>based</w:t>
      </w:r>
      <w:r w:rsidRPr="00D74247">
        <w:rPr>
          <w:spacing w:val="-7"/>
          <w:w w:val="95"/>
          <w:sz w:val="22"/>
          <w:szCs w:val="22"/>
          <w:lang w:val="en-GB"/>
        </w:rPr>
        <w:t xml:space="preserve"> </w:t>
      </w:r>
      <w:r w:rsidRPr="00D74247">
        <w:rPr>
          <w:w w:val="95"/>
          <w:sz w:val="22"/>
          <w:szCs w:val="22"/>
          <w:lang w:val="en-GB"/>
        </w:rPr>
        <w:t>on</w:t>
      </w:r>
      <w:r w:rsidRPr="00D74247">
        <w:rPr>
          <w:spacing w:val="-8"/>
          <w:w w:val="95"/>
          <w:sz w:val="22"/>
          <w:szCs w:val="22"/>
          <w:lang w:val="en-GB"/>
        </w:rPr>
        <w:t xml:space="preserve"> </w:t>
      </w:r>
      <w:r w:rsidRPr="00D74247">
        <w:rPr>
          <w:w w:val="95"/>
          <w:sz w:val="22"/>
          <w:szCs w:val="22"/>
          <w:lang w:val="en-GB"/>
        </w:rPr>
        <w:t>the</w:t>
      </w:r>
      <w:r w:rsidRPr="00D74247">
        <w:rPr>
          <w:spacing w:val="-7"/>
          <w:w w:val="95"/>
          <w:sz w:val="22"/>
          <w:szCs w:val="22"/>
          <w:lang w:val="en-GB"/>
        </w:rPr>
        <w:t xml:space="preserve"> </w:t>
      </w:r>
      <w:r w:rsidRPr="00D74247">
        <w:rPr>
          <w:w w:val="95"/>
          <w:sz w:val="22"/>
          <w:szCs w:val="22"/>
          <w:lang w:val="en-GB"/>
        </w:rPr>
        <w:t>understanding</w:t>
      </w:r>
      <w:r w:rsidRPr="00D74247">
        <w:rPr>
          <w:spacing w:val="-8"/>
          <w:w w:val="95"/>
          <w:sz w:val="22"/>
          <w:szCs w:val="22"/>
          <w:lang w:val="en-GB"/>
        </w:rPr>
        <w:t xml:space="preserve"> </w:t>
      </w:r>
      <w:r w:rsidRPr="00D74247">
        <w:rPr>
          <w:w w:val="95"/>
          <w:sz w:val="22"/>
          <w:szCs w:val="22"/>
          <w:lang w:val="en-GB"/>
        </w:rPr>
        <w:t>that</w:t>
      </w:r>
      <w:r w:rsidRPr="00D74247">
        <w:rPr>
          <w:spacing w:val="-7"/>
          <w:w w:val="95"/>
          <w:sz w:val="22"/>
          <w:szCs w:val="22"/>
          <w:lang w:val="en-GB"/>
        </w:rPr>
        <w:t xml:space="preserve"> </w:t>
      </w:r>
      <w:r w:rsidRPr="00D74247">
        <w:rPr>
          <w:w w:val="95"/>
          <w:sz w:val="22"/>
          <w:szCs w:val="22"/>
          <w:lang w:val="en-GB"/>
        </w:rPr>
        <w:t>laws</w:t>
      </w:r>
      <w:r w:rsidRPr="00D74247">
        <w:rPr>
          <w:spacing w:val="-7"/>
          <w:w w:val="95"/>
          <w:sz w:val="22"/>
          <w:szCs w:val="22"/>
          <w:lang w:val="en-GB"/>
        </w:rPr>
        <w:t xml:space="preserve"> </w:t>
      </w:r>
      <w:r w:rsidRPr="00D74247">
        <w:rPr>
          <w:w w:val="95"/>
          <w:sz w:val="22"/>
          <w:szCs w:val="22"/>
          <w:lang w:val="en-GB"/>
        </w:rPr>
        <w:t>and</w:t>
      </w:r>
      <w:r w:rsidRPr="00D74247">
        <w:rPr>
          <w:spacing w:val="-7"/>
          <w:w w:val="95"/>
          <w:sz w:val="22"/>
          <w:szCs w:val="22"/>
          <w:lang w:val="en-GB"/>
        </w:rPr>
        <w:t xml:space="preserve"> </w:t>
      </w:r>
      <w:r w:rsidRPr="00D74247">
        <w:rPr>
          <w:w w:val="95"/>
          <w:sz w:val="22"/>
          <w:szCs w:val="22"/>
          <w:lang w:val="en-GB"/>
        </w:rPr>
        <w:t>practices</w:t>
      </w:r>
      <w:r w:rsidRPr="00D74247">
        <w:rPr>
          <w:spacing w:val="-9"/>
          <w:w w:val="95"/>
          <w:sz w:val="22"/>
          <w:szCs w:val="22"/>
          <w:lang w:val="en-GB"/>
        </w:rPr>
        <w:t xml:space="preserve"> </w:t>
      </w:r>
      <w:r w:rsidRPr="00D74247">
        <w:rPr>
          <w:w w:val="95"/>
          <w:sz w:val="22"/>
          <w:szCs w:val="22"/>
          <w:lang w:val="en-GB"/>
        </w:rPr>
        <w:t>that</w:t>
      </w:r>
      <w:r w:rsidRPr="00D74247">
        <w:rPr>
          <w:spacing w:val="-7"/>
          <w:w w:val="95"/>
          <w:sz w:val="22"/>
          <w:szCs w:val="22"/>
          <w:lang w:val="en-GB"/>
        </w:rPr>
        <w:t xml:space="preserve"> </w:t>
      </w:r>
      <w:r w:rsidRPr="00D74247">
        <w:rPr>
          <w:w w:val="95"/>
          <w:sz w:val="22"/>
          <w:szCs w:val="22"/>
          <w:lang w:val="en-GB"/>
        </w:rPr>
        <w:t>respect</w:t>
      </w:r>
      <w:r w:rsidRPr="00D74247">
        <w:rPr>
          <w:spacing w:val="-7"/>
          <w:w w:val="95"/>
          <w:sz w:val="22"/>
          <w:szCs w:val="22"/>
          <w:lang w:val="en-GB"/>
        </w:rPr>
        <w:t xml:space="preserve"> </w:t>
      </w:r>
      <w:r w:rsidRPr="00D74247">
        <w:rPr>
          <w:w w:val="95"/>
          <w:sz w:val="22"/>
          <w:szCs w:val="22"/>
          <w:lang w:val="en-GB"/>
        </w:rPr>
        <w:t>the</w:t>
      </w:r>
      <w:r w:rsidRPr="00D74247">
        <w:rPr>
          <w:spacing w:val="-7"/>
          <w:w w:val="95"/>
          <w:sz w:val="22"/>
          <w:szCs w:val="22"/>
          <w:lang w:val="en-GB"/>
        </w:rPr>
        <w:t xml:space="preserve"> </w:t>
      </w:r>
      <w:r w:rsidRPr="00D74247">
        <w:rPr>
          <w:w w:val="95"/>
          <w:sz w:val="22"/>
          <w:szCs w:val="22"/>
          <w:lang w:val="en-GB"/>
        </w:rPr>
        <w:t>essence</w:t>
      </w:r>
      <w:r w:rsidRPr="00D74247">
        <w:rPr>
          <w:spacing w:val="-8"/>
          <w:w w:val="95"/>
          <w:sz w:val="22"/>
          <w:szCs w:val="22"/>
          <w:lang w:val="en-GB"/>
        </w:rPr>
        <w:t xml:space="preserve"> </w:t>
      </w:r>
      <w:r w:rsidRPr="00D74247">
        <w:rPr>
          <w:w w:val="95"/>
          <w:sz w:val="22"/>
          <w:szCs w:val="22"/>
          <w:lang w:val="en-GB"/>
        </w:rPr>
        <w:t>of</w:t>
      </w:r>
      <w:r w:rsidRPr="00D74247">
        <w:rPr>
          <w:spacing w:val="-5"/>
          <w:w w:val="95"/>
          <w:sz w:val="22"/>
          <w:szCs w:val="22"/>
          <w:lang w:val="en-GB"/>
        </w:rPr>
        <w:t xml:space="preserve"> </w:t>
      </w:r>
      <w:r w:rsidRPr="00D74247">
        <w:rPr>
          <w:w w:val="95"/>
          <w:sz w:val="22"/>
          <w:szCs w:val="22"/>
          <w:lang w:val="en-GB"/>
        </w:rPr>
        <w:t>the</w:t>
      </w:r>
      <w:r w:rsidRPr="00D74247">
        <w:rPr>
          <w:spacing w:val="-7"/>
          <w:w w:val="95"/>
          <w:sz w:val="22"/>
          <w:szCs w:val="22"/>
          <w:lang w:val="en-GB"/>
        </w:rPr>
        <w:t xml:space="preserve"> </w:t>
      </w:r>
      <w:r w:rsidRPr="00D74247">
        <w:rPr>
          <w:w w:val="95"/>
          <w:sz w:val="22"/>
          <w:szCs w:val="22"/>
          <w:lang w:val="en-GB"/>
        </w:rPr>
        <w:t>fundamental rights</w:t>
      </w:r>
      <w:r w:rsidRPr="00D74247">
        <w:rPr>
          <w:spacing w:val="-5"/>
          <w:w w:val="95"/>
          <w:sz w:val="22"/>
          <w:szCs w:val="22"/>
          <w:lang w:val="en-GB"/>
        </w:rPr>
        <w:t xml:space="preserve"> </w:t>
      </w:r>
      <w:r w:rsidRPr="00D74247">
        <w:rPr>
          <w:w w:val="95"/>
          <w:sz w:val="22"/>
          <w:szCs w:val="22"/>
          <w:lang w:val="en-GB"/>
        </w:rPr>
        <w:t>and</w:t>
      </w:r>
      <w:r w:rsidRPr="00D74247">
        <w:rPr>
          <w:spacing w:val="-6"/>
          <w:w w:val="95"/>
          <w:sz w:val="22"/>
          <w:szCs w:val="22"/>
          <w:lang w:val="en-GB"/>
        </w:rPr>
        <w:t xml:space="preserve"> </w:t>
      </w:r>
      <w:r w:rsidRPr="00D74247">
        <w:rPr>
          <w:w w:val="95"/>
          <w:sz w:val="22"/>
          <w:szCs w:val="22"/>
          <w:lang w:val="en-GB"/>
        </w:rPr>
        <w:t>freedoms</w:t>
      </w:r>
      <w:r w:rsidRPr="00D74247">
        <w:rPr>
          <w:spacing w:val="-6"/>
          <w:w w:val="95"/>
          <w:sz w:val="22"/>
          <w:szCs w:val="22"/>
          <w:lang w:val="en-GB"/>
        </w:rPr>
        <w:t xml:space="preserve"> </w:t>
      </w:r>
      <w:r w:rsidRPr="00D74247">
        <w:rPr>
          <w:w w:val="95"/>
          <w:sz w:val="22"/>
          <w:szCs w:val="22"/>
          <w:lang w:val="en-GB"/>
        </w:rPr>
        <w:t>and</w:t>
      </w:r>
      <w:r w:rsidRPr="00D74247">
        <w:rPr>
          <w:spacing w:val="-5"/>
          <w:w w:val="95"/>
          <w:sz w:val="22"/>
          <w:szCs w:val="22"/>
          <w:lang w:val="en-GB"/>
        </w:rPr>
        <w:t xml:space="preserve"> </w:t>
      </w:r>
      <w:r w:rsidRPr="00D74247">
        <w:rPr>
          <w:w w:val="95"/>
          <w:sz w:val="22"/>
          <w:szCs w:val="22"/>
          <w:lang w:val="en-GB"/>
        </w:rPr>
        <w:t>do</w:t>
      </w:r>
      <w:r w:rsidRPr="00D74247">
        <w:rPr>
          <w:spacing w:val="-6"/>
          <w:w w:val="95"/>
          <w:sz w:val="22"/>
          <w:szCs w:val="22"/>
          <w:lang w:val="en-GB"/>
        </w:rPr>
        <w:t xml:space="preserve"> </w:t>
      </w:r>
      <w:r w:rsidRPr="00D74247">
        <w:rPr>
          <w:w w:val="95"/>
          <w:sz w:val="22"/>
          <w:szCs w:val="22"/>
          <w:lang w:val="en-GB"/>
        </w:rPr>
        <w:t>not</w:t>
      </w:r>
      <w:r w:rsidRPr="00D74247">
        <w:rPr>
          <w:spacing w:val="-6"/>
          <w:w w:val="95"/>
          <w:sz w:val="22"/>
          <w:szCs w:val="22"/>
          <w:lang w:val="en-GB"/>
        </w:rPr>
        <w:t xml:space="preserve"> </w:t>
      </w:r>
      <w:r w:rsidRPr="00D74247">
        <w:rPr>
          <w:w w:val="95"/>
          <w:sz w:val="22"/>
          <w:szCs w:val="22"/>
          <w:lang w:val="en-GB"/>
        </w:rPr>
        <w:t>exceed</w:t>
      </w:r>
      <w:r w:rsidRPr="00D74247">
        <w:rPr>
          <w:spacing w:val="-7"/>
          <w:w w:val="95"/>
          <w:sz w:val="22"/>
          <w:szCs w:val="22"/>
          <w:lang w:val="en-GB"/>
        </w:rPr>
        <w:t xml:space="preserve"> </w:t>
      </w:r>
      <w:r w:rsidRPr="00D74247">
        <w:rPr>
          <w:w w:val="95"/>
          <w:sz w:val="22"/>
          <w:szCs w:val="22"/>
          <w:lang w:val="en-GB"/>
        </w:rPr>
        <w:t>what</w:t>
      </w:r>
      <w:r w:rsidRPr="00D74247">
        <w:rPr>
          <w:spacing w:val="-5"/>
          <w:w w:val="95"/>
          <w:sz w:val="22"/>
          <w:szCs w:val="22"/>
          <w:lang w:val="en-GB"/>
        </w:rPr>
        <w:t xml:space="preserve"> </w:t>
      </w:r>
      <w:r w:rsidRPr="00D74247">
        <w:rPr>
          <w:w w:val="95"/>
          <w:sz w:val="22"/>
          <w:szCs w:val="22"/>
          <w:lang w:val="en-GB"/>
        </w:rPr>
        <w:t>is</w:t>
      </w:r>
      <w:r w:rsidRPr="00D74247">
        <w:rPr>
          <w:spacing w:val="-5"/>
          <w:w w:val="95"/>
          <w:sz w:val="22"/>
          <w:szCs w:val="22"/>
          <w:lang w:val="en-GB"/>
        </w:rPr>
        <w:t xml:space="preserve"> </w:t>
      </w:r>
      <w:r w:rsidRPr="00D74247">
        <w:rPr>
          <w:w w:val="95"/>
          <w:sz w:val="22"/>
          <w:szCs w:val="22"/>
          <w:lang w:val="en-GB"/>
        </w:rPr>
        <w:t>necessary</w:t>
      </w:r>
      <w:r w:rsidRPr="00D74247">
        <w:rPr>
          <w:spacing w:val="-6"/>
          <w:w w:val="95"/>
          <w:sz w:val="22"/>
          <w:szCs w:val="22"/>
          <w:lang w:val="en-GB"/>
        </w:rPr>
        <w:t xml:space="preserve"> </w:t>
      </w:r>
      <w:r w:rsidRPr="00D74247">
        <w:rPr>
          <w:w w:val="95"/>
          <w:sz w:val="22"/>
          <w:szCs w:val="22"/>
          <w:lang w:val="en-GB"/>
        </w:rPr>
        <w:t>and</w:t>
      </w:r>
      <w:r w:rsidRPr="00D74247">
        <w:rPr>
          <w:spacing w:val="-5"/>
          <w:w w:val="95"/>
          <w:sz w:val="22"/>
          <w:szCs w:val="22"/>
          <w:lang w:val="en-GB"/>
        </w:rPr>
        <w:t xml:space="preserve"> </w:t>
      </w:r>
      <w:r w:rsidRPr="00D74247">
        <w:rPr>
          <w:w w:val="95"/>
          <w:sz w:val="22"/>
          <w:szCs w:val="22"/>
          <w:lang w:val="en-GB"/>
        </w:rPr>
        <w:t>proportionate</w:t>
      </w:r>
      <w:r w:rsidRPr="00D74247">
        <w:rPr>
          <w:spacing w:val="-6"/>
          <w:w w:val="95"/>
          <w:sz w:val="22"/>
          <w:szCs w:val="22"/>
          <w:lang w:val="en-GB"/>
        </w:rPr>
        <w:t xml:space="preserve"> </w:t>
      </w:r>
      <w:r w:rsidRPr="00D74247">
        <w:rPr>
          <w:w w:val="95"/>
          <w:sz w:val="22"/>
          <w:szCs w:val="22"/>
          <w:lang w:val="en-GB"/>
        </w:rPr>
        <w:t>in</w:t>
      </w:r>
      <w:r w:rsidRPr="00D74247">
        <w:rPr>
          <w:spacing w:val="-6"/>
          <w:w w:val="95"/>
          <w:sz w:val="22"/>
          <w:szCs w:val="22"/>
          <w:lang w:val="en-GB"/>
        </w:rPr>
        <w:t xml:space="preserve"> </w:t>
      </w:r>
      <w:r w:rsidRPr="00D74247">
        <w:rPr>
          <w:w w:val="95"/>
          <w:sz w:val="22"/>
          <w:szCs w:val="22"/>
          <w:lang w:val="en-GB"/>
        </w:rPr>
        <w:t>a</w:t>
      </w:r>
      <w:r w:rsidRPr="00D74247">
        <w:rPr>
          <w:spacing w:val="-5"/>
          <w:w w:val="95"/>
          <w:sz w:val="22"/>
          <w:szCs w:val="22"/>
          <w:lang w:val="en-GB"/>
        </w:rPr>
        <w:t xml:space="preserve"> </w:t>
      </w:r>
      <w:r w:rsidRPr="00D74247">
        <w:rPr>
          <w:w w:val="95"/>
          <w:sz w:val="22"/>
          <w:szCs w:val="22"/>
          <w:lang w:val="en-GB"/>
        </w:rPr>
        <w:t>democratic</w:t>
      </w:r>
      <w:r w:rsidRPr="00D74247">
        <w:rPr>
          <w:spacing w:val="-6"/>
          <w:w w:val="95"/>
          <w:sz w:val="22"/>
          <w:szCs w:val="22"/>
          <w:lang w:val="en-GB"/>
        </w:rPr>
        <w:t xml:space="preserve"> </w:t>
      </w:r>
      <w:r w:rsidRPr="00D74247">
        <w:rPr>
          <w:w w:val="95"/>
          <w:sz w:val="22"/>
          <w:szCs w:val="22"/>
          <w:lang w:val="en-GB"/>
        </w:rPr>
        <w:t>society</w:t>
      </w:r>
      <w:r w:rsidRPr="00D74247">
        <w:rPr>
          <w:spacing w:val="-6"/>
          <w:w w:val="95"/>
          <w:sz w:val="22"/>
          <w:szCs w:val="22"/>
          <w:lang w:val="en-GB"/>
        </w:rPr>
        <w:t xml:space="preserve"> </w:t>
      </w:r>
      <w:r w:rsidRPr="00D74247">
        <w:rPr>
          <w:w w:val="95"/>
          <w:sz w:val="22"/>
          <w:szCs w:val="22"/>
          <w:lang w:val="en-GB"/>
        </w:rPr>
        <w:t>to</w:t>
      </w:r>
      <w:r w:rsidRPr="00D74247">
        <w:rPr>
          <w:spacing w:val="-7"/>
          <w:w w:val="95"/>
          <w:sz w:val="22"/>
          <w:szCs w:val="22"/>
          <w:lang w:val="en-GB"/>
        </w:rPr>
        <w:t xml:space="preserve"> </w:t>
      </w:r>
      <w:r w:rsidRPr="00D74247">
        <w:rPr>
          <w:w w:val="95"/>
          <w:sz w:val="22"/>
          <w:szCs w:val="22"/>
          <w:lang w:val="en-GB"/>
        </w:rPr>
        <w:t>safeguard</w:t>
      </w:r>
      <w:r w:rsidRPr="00D74247">
        <w:rPr>
          <w:spacing w:val="-4"/>
          <w:w w:val="95"/>
          <w:sz w:val="22"/>
          <w:szCs w:val="22"/>
          <w:lang w:val="en-GB"/>
        </w:rPr>
        <w:t xml:space="preserve"> </w:t>
      </w:r>
      <w:r w:rsidRPr="00D74247">
        <w:rPr>
          <w:w w:val="95"/>
          <w:sz w:val="22"/>
          <w:szCs w:val="22"/>
          <w:lang w:val="en-GB"/>
        </w:rPr>
        <w:t xml:space="preserve">one </w:t>
      </w:r>
      <w:r w:rsidRPr="00D74247">
        <w:rPr>
          <w:sz w:val="22"/>
          <w:szCs w:val="22"/>
          <w:lang w:val="en-GB"/>
        </w:rPr>
        <w:t>of</w:t>
      </w:r>
      <w:r w:rsidRPr="00D74247">
        <w:rPr>
          <w:spacing w:val="-22"/>
          <w:sz w:val="22"/>
          <w:szCs w:val="22"/>
          <w:lang w:val="en-GB"/>
        </w:rPr>
        <w:t xml:space="preserve"> </w:t>
      </w:r>
      <w:r w:rsidRPr="00D74247">
        <w:rPr>
          <w:sz w:val="22"/>
          <w:szCs w:val="22"/>
          <w:lang w:val="en-GB"/>
        </w:rPr>
        <w:t>the</w:t>
      </w:r>
      <w:r w:rsidRPr="00D74247">
        <w:rPr>
          <w:spacing w:val="-24"/>
          <w:sz w:val="22"/>
          <w:szCs w:val="22"/>
          <w:lang w:val="en-GB"/>
        </w:rPr>
        <w:t xml:space="preserve"> </w:t>
      </w:r>
      <w:r w:rsidRPr="00D74247">
        <w:rPr>
          <w:sz w:val="22"/>
          <w:szCs w:val="22"/>
          <w:lang w:val="en-GB"/>
        </w:rPr>
        <w:t>objectives</w:t>
      </w:r>
      <w:r w:rsidRPr="00D74247">
        <w:rPr>
          <w:spacing w:val="-23"/>
          <w:sz w:val="22"/>
          <w:szCs w:val="22"/>
          <w:lang w:val="en-GB"/>
        </w:rPr>
        <w:t xml:space="preserve"> </w:t>
      </w:r>
      <w:r w:rsidRPr="00D74247">
        <w:rPr>
          <w:sz w:val="22"/>
          <w:szCs w:val="22"/>
          <w:lang w:val="en-GB"/>
        </w:rPr>
        <w:t>listed</w:t>
      </w:r>
      <w:r w:rsidRPr="00D74247">
        <w:rPr>
          <w:spacing w:val="-24"/>
          <w:sz w:val="22"/>
          <w:szCs w:val="22"/>
          <w:lang w:val="en-GB"/>
        </w:rPr>
        <w:t xml:space="preserve"> </w:t>
      </w:r>
      <w:r w:rsidRPr="00D74247">
        <w:rPr>
          <w:sz w:val="22"/>
          <w:szCs w:val="22"/>
          <w:lang w:val="en-GB"/>
        </w:rPr>
        <w:t>in</w:t>
      </w:r>
      <w:r w:rsidRPr="00D74247">
        <w:rPr>
          <w:spacing w:val="-23"/>
          <w:sz w:val="22"/>
          <w:szCs w:val="22"/>
          <w:lang w:val="en-GB"/>
        </w:rPr>
        <w:t xml:space="preserve"> </w:t>
      </w:r>
      <w:r w:rsidRPr="00D74247">
        <w:rPr>
          <w:sz w:val="22"/>
          <w:szCs w:val="22"/>
          <w:lang w:val="en-GB"/>
        </w:rPr>
        <w:t>Article</w:t>
      </w:r>
      <w:r w:rsidRPr="00D74247">
        <w:rPr>
          <w:spacing w:val="-24"/>
          <w:sz w:val="22"/>
          <w:szCs w:val="22"/>
          <w:lang w:val="en-GB"/>
        </w:rPr>
        <w:t xml:space="preserve"> </w:t>
      </w:r>
      <w:r w:rsidRPr="00D74247">
        <w:rPr>
          <w:sz w:val="22"/>
          <w:szCs w:val="22"/>
          <w:lang w:val="en-GB"/>
        </w:rPr>
        <w:t>23(1)</w:t>
      </w:r>
      <w:r w:rsidRPr="00D74247">
        <w:rPr>
          <w:spacing w:val="-23"/>
          <w:sz w:val="22"/>
          <w:szCs w:val="22"/>
          <w:lang w:val="en-GB"/>
        </w:rPr>
        <w:t xml:space="preserve"> </w:t>
      </w:r>
      <w:r w:rsidRPr="00D74247">
        <w:rPr>
          <w:sz w:val="22"/>
          <w:szCs w:val="22"/>
          <w:lang w:val="en-GB"/>
        </w:rPr>
        <w:t>of</w:t>
      </w:r>
      <w:r w:rsidRPr="00D74247">
        <w:rPr>
          <w:spacing w:val="-23"/>
          <w:sz w:val="22"/>
          <w:szCs w:val="22"/>
          <w:lang w:val="en-GB"/>
        </w:rPr>
        <w:t xml:space="preserve"> </w:t>
      </w:r>
      <w:r w:rsidRPr="00D74247">
        <w:rPr>
          <w:sz w:val="22"/>
          <w:szCs w:val="22"/>
          <w:lang w:val="en-GB"/>
        </w:rPr>
        <w:t>Regulation</w:t>
      </w:r>
      <w:r w:rsidRPr="00D74247">
        <w:rPr>
          <w:spacing w:val="-24"/>
          <w:sz w:val="22"/>
          <w:szCs w:val="22"/>
          <w:lang w:val="en-GB"/>
        </w:rPr>
        <w:t xml:space="preserve"> </w:t>
      </w:r>
      <w:r w:rsidRPr="00D74247">
        <w:rPr>
          <w:sz w:val="22"/>
          <w:szCs w:val="22"/>
          <w:lang w:val="en-GB"/>
        </w:rPr>
        <w:t>(EU)</w:t>
      </w:r>
      <w:r w:rsidRPr="00D74247">
        <w:rPr>
          <w:spacing w:val="-23"/>
          <w:sz w:val="22"/>
          <w:szCs w:val="22"/>
          <w:lang w:val="en-GB"/>
        </w:rPr>
        <w:t xml:space="preserve"> </w:t>
      </w:r>
      <w:r w:rsidRPr="00D74247">
        <w:rPr>
          <w:sz w:val="22"/>
          <w:szCs w:val="22"/>
          <w:lang w:val="en-GB"/>
        </w:rPr>
        <w:t>2016/679,</w:t>
      </w:r>
      <w:r w:rsidRPr="00D74247">
        <w:rPr>
          <w:spacing w:val="-24"/>
          <w:sz w:val="22"/>
          <w:szCs w:val="22"/>
          <w:lang w:val="en-GB"/>
        </w:rPr>
        <w:t xml:space="preserve"> </w:t>
      </w:r>
      <w:r w:rsidRPr="00D74247">
        <w:rPr>
          <w:sz w:val="22"/>
          <w:szCs w:val="22"/>
          <w:lang w:val="en-GB"/>
        </w:rPr>
        <w:t>are</w:t>
      </w:r>
      <w:r w:rsidRPr="00D74247">
        <w:rPr>
          <w:spacing w:val="-23"/>
          <w:sz w:val="22"/>
          <w:szCs w:val="22"/>
          <w:lang w:val="en-GB"/>
        </w:rPr>
        <w:t xml:space="preserve"> </w:t>
      </w:r>
      <w:r w:rsidRPr="00D74247">
        <w:rPr>
          <w:sz w:val="22"/>
          <w:szCs w:val="22"/>
          <w:lang w:val="en-GB"/>
        </w:rPr>
        <w:t>not</w:t>
      </w:r>
      <w:r w:rsidRPr="00D74247">
        <w:rPr>
          <w:spacing w:val="-23"/>
          <w:sz w:val="22"/>
          <w:szCs w:val="22"/>
          <w:lang w:val="en-GB"/>
        </w:rPr>
        <w:t xml:space="preserve"> </w:t>
      </w:r>
      <w:r w:rsidRPr="00D74247">
        <w:rPr>
          <w:sz w:val="22"/>
          <w:szCs w:val="22"/>
          <w:lang w:val="en-GB"/>
        </w:rPr>
        <w:t>in</w:t>
      </w:r>
      <w:r w:rsidRPr="00D74247">
        <w:rPr>
          <w:spacing w:val="-24"/>
          <w:sz w:val="22"/>
          <w:szCs w:val="22"/>
          <w:lang w:val="en-GB"/>
        </w:rPr>
        <w:t xml:space="preserve"> </w:t>
      </w:r>
      <w:r w:rsidRPr="00D74247">
        <w:rPr>
          <w:sz w:val="22"/>
          <w:szCs w:val="22"/>
          <w:lang w:val="en-GB"/>
        </w:rPr>
        <w:t>contradiction</w:t>
      </w:r>
      <w:r w:rsidRPr="00D74247">
        <w:rPr>
          <w:spacing w:val="-25"/>
          <w:sz w:val="22"/>
          <w:szCs w:val="22"/>
          <w:lang w:val="en-GB"/>
        </w:rPr>
        <w:t xml:space="preserve"> </w:t>
      </w:r>
      <w:r w:rsidRPr="00D74247">
        <w:rPr>
          <w:sz w:val="22"/>
          <w:szCs w:val="22"/>
          <w:lang w:val="en-GB"/>
        </w:rPr>
        <w:t>with</w:t>
      </w:r>
      <w:r w:rsidRPr="00D74247">
        <w:rPr>
          <w:spacing w:val="-23"/>
          <w:sz w:val="22"/>
          <w:szCs w:val="22"/>
          <w:lang w:val="en-GB"/>
        </w:rPr>
        <w:t xml:space="preserve"> </w:t>
      </w:r>
      <w:r w:rsidRPr="00D74247">
        <w:rPr>
          <w:sz w:val="22"/>
          <w:szCs w:val="22"/>
          <w:lang w:val="en-GB"/>
        </w:rPr>
        <w:t>these</w:t>
      </w:r>
      <w:r w:rsidRPr="00D74247">
        <w:rPr>
          <w:spacing w:val="-24"/>
          <w:sz w:val="22"/>
          <w:szCs w:val="22"/>
          <w:lang w:val="en-GB"/>
        </w:rPr>
        <w:t xml:space="preserve"> </w:t>
      </w:r>
      <w:r w:rsidRPr="00D74247">
        <w:rPr>
          <w:sz w:val="22"/>
          <w:szCs w:val="22"/>
          <w:lang w:val="en-GB"/>
        </w:rPr>
        <w:t>Clauses.</w:t>
      </w:r>
    </w:p>
    <w:p w14:paraId="3B04FA75" w14:textId="77777777" w:rsidR="00B21F40" w:rsidRPr="00D74247" w:rsidRDefault="00DB5783" w:rsidP="00B21F40">
      <w:pPr>
        <w:pStyle w:val="Listeavsnitt"/>
        <w:keepNext/>
        <w:keepLines/>
        <w:widowControl/>
        <w:numPr>
          <w:ilvl w:val="0"/>
          <w:numId w:val="2"/>
        </w:numPr>
        <w:tabs>
          <w:tab w:val="left" w:pos="411"/>
        </w:tabs>
        <w:kinsoku w:val="0"/>
        <w:overflowPunct w:val="0"/>
        <w:spacing w:before="189" w:line="230" w:lineRule="auto"/>
        <w:ind w:right="119"/>
        <w:rPr>
          <w:sz w:val="22"/>
          <w:szCs w:val="22"/>
          <w:lang w:val="en-GB"/>
        </w:rPr>
      </w:pPr>
      <w:r w:rsidRPr="00D74247">
        <w:rPr>
          <w:w w:val="95"/>
          <w:sz w:val="22"/>
          <w:szCs w:val="22"/>
          <w:lang w:val="en-GB"/>
        </w:rPr>
        <w:t>The</w:t>
      </w:r>
      <w:r w:rsidRPr="00D74247">
        <w:rPr>
          <w:spacing w:val="-2"/>
          <w:w w:val="95"/>
          <w:sz w:val="22"/>
          <w:szCs w:val="22"/>
          <w:lang w:val="en-GB"/>
        </w:rPr>
        <w:t xml:space="preserve"> </w:t>
      </w:r>
      <w:r w:rsidRPr="00D74247">
        <w:rPr>
          <w:w w:val="95"/>
          <w:sz w:val="22"/>
          <w:szCs w:val="22"/>
          <w:lang w:val="en-GB"/>
        </w:rPr>
        <w:t>Parties</w:t>
      </w:r>
      <w:r w:rsidRPr="00D74247">
        <w:rPr>
          <w:spacing w:val="-2"/>
          <w:w w:val="95"/>
          <w:sz w:val="22"/>
          <w:szCs w:val="22"/>
          <w:lang w:val="en-GB"/>
        </w:rPr>
        <w:t xml:space="preserve"> </w:t>
      </w:r>
      <w:r w:rsidRPr="00D74247">
        <w:rPr>
          <w:w w:val="95"/>
          <w:sz w:val="22"/>
          <w:szCs w:val="22"/>
          <w:lang w:val="en-GB"/>
        </w:rPr>
        <w:t>declare</w:t>
      </w:r>
      <w:r w:rsidRPr="00D74247">
        <w:rPr>
          <w:spacing w:val="-2"/>
          <w:w w:val="95"/>
          <w:sz w:val="22"/>
          <w:szCs w:val="22"/>
          <w:lang w:val="en-GB"/>
        </w:rPr>
        <w:t xml:space="preserve"> </w:t>
      </w:r>
      <w:r w:rsidRPr="00D74247">
        <w:rPr>
          <w:w w:val="95"/>
          <w:sz w:val="22"/>
          <w:szCs w:val="22"/>
          <w:lang w:val="en-GB"/>
        </w:rPr>
        <w:t>that</w:t>
      </w:r>
      <w:r w:rsidRPr="00D74247">
        <w:rPr>
          <w:spacing w:val="-2"/>
          <w:w w:val="95"/>
          <w:sz w:val="22"/>
          <w:szCs w:val="22"/>
          <w:lang w:val="en-GB"/>
        </w:rPr>
        <w:t xml:space="preserve"> </w:t>
      </w:r>
      <w:r w:rsidRPr="00D74247">
        <w:rPr>
          <w:w w:val="95"/>
          <w:sz w:val="22"/>
          <w:szCs w:val="22"/>
          <w:lang w:val="en-GB"/>
        </w:rPr>
        <w:t>in</w:t>
      </w:r>
      <w:r w:rsidRPr="00D74247">
        <w:rPr>
          <w:spacing w:val="-3"/>
          <w:w w:val="95"/>
          <w:sz w:val="22"/>
          <w:szCs w:val="22"/>
          <w:lang w:val="en-GB"/>
        </w:rPr>
        <w:t xml:space="preserve"> </w:t>
      </w:r>
      <w:r w:rsidRPr="00D74247">
        <w:rPr>
          <w:w w:val="95"/>
          <w:sz w:val="22"/>
          <w:szCs w:val="22"/>
          <w:lang w:val="en-GB"/>
        </w:rPr>
        <w:t>providing</w:t>
      </w:r>
      <w:r w:rsidRPr="00D74247">
        <w:rPr>
          <w:spacing w:val="-3"/>
          <w:w w:val="95"/>
          <w:sz w:val="22"/>
          <w:szCs w:val="22"/>
          <w:lang w:val="en-GB"/>
        </w:rPr>
        <w:t xml:space="preserve"> </w:t>
      </w:r>
      <w:r w:rsidRPr="00D74247">
        <w:rPr>
          <w:w w:val="95"/>
          <w:sz w:val="22"/>
          <w:szCs w:val="22"/>
          <w:lang w:val="en-GB"/>
        </w:rPr>
        <w:t>the</w:t>
      </w:r>
      <w:r w:rsidRPr="00D74247">
        <w:rPr>
          <w:spacing w:val="-2"/>
          <w:w w:val="95"/>
          <w:sz w:val="22"/>
          <w:szCs w:val="22"/>
          <w:lang w:val="en-GB"/>
        </w:rPr>
        <w:t xml:space="preserve"> </w:t>
      </w:r>
      <w:r w:rsidRPr="00D74247">
        <w:rPr>
          <w:w w:val="95"/>
          <w:sz w:val="22"/>
          <w:szCs w:val="22"/>
          <w:lang w:val="en-GB"/>
        </w:rPr>
        <w:t>warranty</w:t>
      </w:r>
      <w:r w:rsidRPr="00D74247">
        <w:rPr>
          <w:spacing w:val="-1"/>
          <w:w w:val="95"/>
          <w:sz w:val="22"/>
          <w:szCs w:val="22"/>
          <w:lang w:val="en-GB"/>
        </w:rPr>
        <w:t xml:space="preserve"> </w:t>
      </w:r>
      <w:r w:rsidRPr="00D74247">
        <w:rPr>
          <w:w w:val="95"/>
          <w:sz w:val="22"/>
          <w:szCs w:val="22"/>
          <w:lang w:val="en-GB"/>
        </w:rPr>
        <w:t>in</w:t>
      </w:r>
      <w:r w:rsidRPr="00D74247">
        <w:rPr>
          <w:spacing w:val="-3"/>
          <w:w w:val="95"/>
          <w:sz w:val="22"/>
          <w:szCs w:val="22"/>
          <w:lang w:val="en-GB"/>
        </w:rPr>
        <w:t xml:space="preserve"> </w:t>
      </w:r>
      <w:r w:rsidRPr="00D74247">
        <w:rPr>
          <w:w w:val="95"/>
          <w:sz w:val="22"/>
          <w:szCs w:val="22"/>
          <w:lang w:val="en-GB"/>
        </w:rPr>
        <w:t>paragraph</w:t>
      </w:r>
      <w:r w:rsidRPr="00D74247">
        <w:rPr>
          <w:spacing w:val="-3"/>
          <w:w w:val="95"/>
          <w:sz w:val="22"/>
          <w:szCs w:val="22"/>
          <w:lang w:val="en-GB"/>
        </w:rPr>
        <w:t xml:space="preserve"> </w:t>
      </w:r>
      <w:r w:rsidRPr="00D74247">
        <w:rPr>
          <w:w w:val="95"/>
          <w:sz w:val="22"/>
          <w:szCs w:val="22"/>
          <w:lang w:val="en-GB"/>
        </w:rPr>
        <w:t>(a),</w:t>
      </w:r>
      <w:r w:rsidRPr="00D74247">
        <w:rPr>
          <w:spacing w:val="-2"/>
          <w:w w:val="95"/>
          <w:sz w:val="22"/>
          <w:szCs w:val="22"/>
          <w:lang w:val="en-GB"/>
        </w:rPr>
        <w:t xml:space="preserve"> </w:t>
      </w:r>
      <w:r w:rsidRPr="00D74247">
        <w:rPr>
          <w:w w:val="95"/>
          <w:sz w:val="22"/>
          <w:szCs w:val="22"/>
          <w:lang w:val="en-GB"/>
        </w:rPr>
        <w:t>they</w:t>
      </w:r>
      <w:r w:rsidRPr="00D74247">
        <w:rPr>
          <w:spacing w:val="-3"/>
          <w:w w:val="95"/>
          <w:sz w:val="22"/>
          <w:szCs w:val="22"/>
          <w:lang w:val="en-GB"/>
        </w:rPr>
        <w:t xml:space="preserve"> </w:t>
      </w:r>
      <w:r w:rsidRPr="00D74247">
        <w:rPr>
          <w:w w:val="95"/>
          <w:sz w:val="22"/>
          <w:szCs w:val="22"/>
          <w:lang w:val="en-GB"/>
        </w:rPr>
        <w:t>have</w:t>
      </w:r>
      <w:r w:rsidRPr="00D74247">
        <w:rPr>
          <w:spacing w:val="-1"/>
          <w:w w:val="95"/>
          <w:sz w:val="22"/>
          <w:szCs w:val="22"/>
          <w:lang w:val="en-GB"/>
        </w:rPr>
        <w:t xml:space="preserve"> </w:t>
      </w:r>
      <w:r w:rsidRPr="00D74247">
        <w:rPr>
          <w:w w:val="95"/>
          <w:sz w:val="22"/>
          <w:szCs w:val="22"/>
          <w:lang w:val="en-GB"/>
        </w:rPr>
        <w:t>taken</w:t>
      </w:r>
      <w:r w:rsidRPr="00D74247">
        <w:rPr>
          <w:spacing w:val="-3"/>
          <w:w w:val="95"/>
          <w:sz w:val="22"/>
          <w:szCs w:val="22"/>
          <w:lang w:val="en-GB"/>
        </w:rPr>
        <w:t xml:space="preserve"> </w:t>
      </w:r>
      <w:r w:rsidRPr="00D74247">
        <w:rPr>
          <w:w w:val="95"/>
          <w:sz w:val="22"/>
          <w:szCs w:val="22"/>
          <w:lang w:val="en-GB"/>
        </w:rPr>
        <w:t>due</w:t>
      </w:r>
      <w:r w:rsidRPr="00D74247">
        <w:rPr>
          <w:spacing w:val="-1"/>
          <w:w w:val="95"/>
          <w:sz w:val="22"/>
          <w:szCs w:val="22"/>
          <w:lang w:val="en-GB"/>
        </w:rPr>
        <w:t xml:space="preserve"> </w:t>
      </w:r>
      <w:r w:rsidRPr="00D74247">
        <w:rPr>
          <w:w w:val="95"/>
          <w:sz w:val="22"/>
          <w:szCs w:val="22"/>
          <w:lang w:val="en-GB"/>
        </w:rPr>
        <w:t>account</w:t>
      </w:r>
      <w:r w:rsidRPr="00D74247">
        <w:rPr>
          <w:spacing w:val="-2"/>
          <w:w w:val="95"/>
          <w:sz w:val="22"/>
          <w:szCs w:val="22"/>
          <w:lang w:val="en-GB"/>
        </w:rPr>
        <w:t xml:space="preserve"> </w:t>
      </w:r>
      <w:r w:rsidRPr="00D74247">
        <w:rPr>
          <w:w w:val="95"/>
          <w:sz w:val="22"/>
          <w:szCs w:val="22"/>
          <w:lang w:val="en-GB"/>
        </w:rPr>
        <w:t>in</w:t>
      </w:r>
      <w:r w:rsidRPr="00D74247">
        <w:rPr>
          <w:spacing w:val="-3"/>
          <w:w w:val="95"/>
          <w:sz w:val="22"/>
          <w:szCs w:val="22"/>
          <w:lang w:val="en-GB"/>
        </w:rPr>
        <w:t xml:space="preserve"> </w:t>
      </w:r>
      <w:r w:rsidRPr="00D74247">
        <w:rPr>
          <w:w w:val="95"/>
          <w:sz w:val="22"/>
          <w:szCs w:val="22"/>
          <w:lang w:val="en-GB"/>
        </w:rPr>
        <w:t>particular</w:t>
      </w:r>
      <w:r w:rsidRPr="00D74247">
        <w:rPr>
          <w:spacing w:val="-1"/>
          <w:w w:val="95"/>
          <w:sz w:val="22"/>
          <w:szCs w:val="22"/>
          <w:lang w:val="en-GB"/>
        </w:rPr>
        <w:t xml:space="preserve"> </w:t>
      </w:r>
      <w:r w:rsidRPr="00D74247">
        <w:rPr>
          <w:w w:val="95"/>
          <w:sz w:val="22"/>
          <w:szCs w:val="22"/>
          <w:lang w:val="en-GB"/>
        </w:rPr>
        <w:t xml:space="preserve">of the </w:t>
      </w:r>
      <w:r w:rsidRPr="00D74247">
        <w:rPr>
          <w:sz w:val="22"/>
          <w:szCs w:val="22"/>
          <w:lang w:val="en-GB"/>
        </w:rPr>
        <w:t>following</w:t>
      </w:r>
      <w:r w:rsidRPr="00D74247">
        <w:rPr>
          <w:spacing w:val="1"/>
          <w:sz w:val="22"/>
          <w:szCs w:val="22"/>
          <w:lang w:val="en-GB"/>
        </w:rPr>
        <w:t xml:space="preserve"> </w:t>
      </w:r>
      <w:r w:rsidRPr="00D74247">
        <w:rPr>
          <w:sz w:val="22"/>
          <w:szCs w:val="22"/>
          <w:lang w:val="en-GB"/>
        </w:rPr>
        <w:t>elements:</w:t>
      </w:r>
    </w:p>
    <w:p w14:paraId="49091E04" w14:textId="77777777" w:rsidR="00B21F40" w:rsidRPr="00D74247" w:rsidRDefault="00DB5783" w:rsidP="00B21F40">
      <w:pPr>
        <w:pStyle w:val="Listeavsnitt"/>
        <w:keepNext/>
        <w:keepLines/>
        <w:widowControl/>
        <w:numPr>
          <w:ilvl w:val="1"/>
          <w:numId w:val="2"/>
        </w:numPr>
        <w:tabs>
          <w:tab w:val="left" w:pos="766"/>
        </w:tabs>
        <w:kinsoku w:val="0"/>
        <w:overflowPunct w:val="0"/>
        <w:spacing w:before="97" w:line="232" w:lineRule="auto"/>
        <w:ind w:right="116"/>
        <w:rPr>
          <w:sz w:val="22"/>
          <w:szCs w:val="22"/>
          <w:lang w:val="en-GB"/>
        </w:rPr>
      </w:pPr>
      <w:r w:rsidRPr="00D74247">
        <w:rPr>
          <w:sz w:val="22"/>
          <w:szCs w:val="22"/>
          <w:lang w:val="en-GB"/>
        </w:rPr>
        <w:t>the</w:t>
      </w:r>
      <w:r w:rsidRPr="00D74247">
        <w:rPr>
          <w:spacing w:val="-11"/>
          <w:sz w:val="22"/>
          <w:szCs w:val="22"/>
          <w:lang w:val="en-GB"/>
        </w:rPr>
        <w:t xml:space="preserve"> </w:t>
      </w:r>
      <w:r w:rsidRPr="00D74247">
        <w:rPr>
          <w:sz w:val="22"/>
          <w:szCs w:val="22"/>
          <w:lang w:val="en-GB"/>
        </w:rPr>
        <w:t>specific</w:t>
      </w:r>
      <w:r w:rsidRPr="00D74247">
        <w:rPr>
          <w:spacing w:val="-11"/>
          <w:sz w:val="22"/>
          <w:szCs w:val="22"/>
          <w:lang w:val="en-GB"/>
        </w:rPr>
        <w:t xml:space="preserve"> </w:t>
      </w:r>
      <w:r w:rsidRPr="00D74247">
        <w:rPr>
          <w:sz w:val="22"/>
          <w:szCs w:val="22"/>
          <w:lang w:val="en-GB"/>
        </w:rPr>
        <w:t>circumstances</w:t>
      </w:r>
      <w:r w:rsidRPr="00D74247">
        <w:rPr>
          <w:spacing w:val="-11"/>
          <w:sz w:val="22"/>
          <w:szCs w:val="22"/>
          <w:lang w:val="en-GB"/>
        </w:rPr>
        <w:t xml:space="preserve"> </w:t>
      </w:r>
      <w:r w:rsidRPr="00D74247">
        <w:rPr>
          <w:sz w:val="22"/>
          <w:szCs w:val="22"/>
          <w:lang w:val="en-GB"/>
        </w:rPr>
        <w:t>of</w:t>
      </w:r>
      <w:r w:rsidRPr="00D74247">
        <w:rPr>
          <w:spacing w:val="-10"/>
          <w:sz w:val="22"/>
          <w:szCs w:val="22"/>
          <w:lang w:val="en-GB"/>
        </w:rPr>
        <w:t xml:space="preserve"> </w:t>
      </w:r>
      <w:r w:rsidRPr="00D74247">
        <w:rPr>
          <w:sz w:val="22"/>
          <w:szCs w:val="22"/>
          <w:lang w:val="en-GB"/>
        </w:rPr>
        <w:t>the</w:t>
      </w:r>
      <w:r w:rsidRPr="00D74247">
        <w:rPr>
          <w:spacing w:val="-10"/>
          <w:sz w:val="22"/>
          <w:szCs w:val="22"/>
          <w:lang w:val="en-GB"/>
        </w:rPr>
        <w:t xml:space="preserve"> </w:t>
      </w:r>
      <w:r w:rsidRPr="00D74247">
        <w:rPr>
          <w:sz w:val="22"/>
          <w:szCs w:val="22"/>
          <w:lang w:val="en-GB"/>
        </w:rPr>
        <w:t>transfer,</w:t>
      </w:r>
      <w:r w:rsidRPr="00D74247">
        <w:rPr>
          <w:spacing w:val="-11"/>
          <w:sz w:val="22"/>
          <w:szCs w:val="22"/>
          <w:lang w:val="en-GB"/>
        </w:rPr>
        <w:t xml:space="preserve"> </w:t>
      </w:r>
      <w:r w:rsidRPr="00D74247">
        <w:rPr>
          <w:sz w:val="22"/>
          <w:szCs w:val="22"/>
          <w:lang w:val="en-GB"/>
        </w:rPr>
        <w:t>including</w:t>
      </w:r>
      <w:r w:rsidRPr="00D74247">
        <w:rPr>
          <w:spacing w:val="-12"/>
          <w:sz w:val="22"/>
          <w:szCs w:val="22"/>
          <w:lang w:val="en-GB"/>
        </w:rPr>
        <w:t xml:space="preserve"> </w:t>
      </w:r>
      <w:r w:rsidRPr="00D74247">
        <w:rPr>
          <w:sz w:val="22"/>
          <w:szCs w:val="22"/>
          <w:lang w:val="en-GB"/>
        </w:rPr>
        <w:t>the</w:t>
      </w:r>
      <w:r w:rsidRPr="00D74247">
        <w:rPr>
          <w:spacing w:val="-11"/>
          <w:sz w:val="22"/>
          <w:szCs w:val="22"/>
          <w:lang w:val="en-GB"/>
        </w:rPr>
        <w:t xml:space="preserve"> </w:t>
      </w:r>
      <w:r w:rsidRPr="00D74247">
        <w:rPr>
          <w:sz w:val="22"/>
          <w:szCs w:val="22"/>
          <w:lang w:val="en-GB"/>
        </w:rPr>
        <w:t>length</w:t>
      </w:r>
      <w:r w:rsidRPr="00D74247">
        <w:rPr>
          <w:spacing w:val="-11"/>
          <w:sz w:val="22"/>
          <w:szCs w:val="22"/>
          <w:lang w:val="en-GB"/>
        </w:rPr>
        <w:t xml:space="preserve"> </w:t>
      </w:r>
      <w:r w:rsidRPr="00D74247">
        <w:rPr>
          <w:sz w:val="22"/>
          <w:szCs w:val="22"/>
          <w:lang w:val="en-GB"/>
        </w:rPr>
        <w:t>of</w:t>
      </w:r>
      <w:r w:rsidRPr="00D74247">
        <w:rPr>
          <w:spacing w:val="-10"/>
          <w:sz w:val="22"/>
          <w:szCs w:val="22"/>
          <w:lang w:val="en-GB"/>
        </w:rPr>
        <w:t xml:space="preserve"> </w:t>
      </w:r>
      <w:r w:rsidRPr="00D74247">
        <w:rPr>
          <w:sz w:val="22"/>
          <w:szCs w:val="22"/>
          <w:lang w:val="en-GB"/>
        </w:rPr>
        <w:t>the</w:t>
      </w:r>
      <w:r w:rsidRPr="00D74247">
        <w:rPr>
          <w:spacing w:val="-11"/>
          <w:sz w:val="22"/>
          <w:szCs w:val="22"/>
          <w:lang w:val="en-GB"/>
        </w:rPr>
        <w:t xml:space="preserve"> </w:t>
      </w:r>
      <w:r w:rsidRPr="00D74247">
        <w:rPr>
          <w:sz w:val="22"/>
          <w:szCs w:val="22"/>
          <w:lang w:val="en-GB"/>
        </w:rPr>
        <w:t>processing</w:t>
      </w:r>
      <w:r w:rsidRPr="00D74247">
        <w:rPr>
          <w:spacing w:val="-11"/>
          <w:sz w:val="22"/>
          <w:szCs w:val="22"/>
          <w:lang w:val="en-GB"/>
        </w:rPr>
        <w:t xml:space="preserve"> </w:t>
      </w:r>
      <w:r w:rsidRPr="00D74247">
        <w:rPr>
          <w:sz w:val="22"/>
          <w:szCs w:val="22"/>
          <w:lang w:val="en-GB"/>
        </w:rPr>
        <w:t>chain,</w:t>
      </w:r>
      <w:r w:rsidRPr="00D74247">
        <w:rPr>
          <w:spacing w:val="-11"/>
          <w:sz w:val="22"/>
          <w:szCs w:val="22"/>
          <w:lang w:val="en-GB"/>
        </w:rPr>
        <w:t xml:space="preserve"> </w:t>
      </w:r>
      <w:r w:rsidRPr="00D74247">
        <w:rPr>
          <w:sz w:val="22"/>
          <w:szCs w:val="22"/>
          <w:lang w:val="en-GB"/>
        </w:rPr>
        <w:t>the</w:t>
      </w:r>
      <w:r w:rsidRPr="00D74247">
        <w:rPr>
          <w:spacing w:val="-12"/>
          <w:sz w:val="22"/>
          <w:szCs w:val="22"/>
          <w:lang w:val="en-GB"/>
        </w:rPr>
        <w:t xml:space="preserve"> </w:t>
      </w:r>
      <w:r w:rsidRPr="00D74247">
        <w:rPr>
          <w:sz w:val="22"/>
          <w:szCs w:val="22"/>
          <w:lang w:val="en-GB"/>
        </w:rPr>
        <w:t>number</w:t>
      </w:r>
      <w:r w:rsidRPr="00D74247">
        <w:rPr>
          <w:spacing w:val="-11"/>
          <w:sz w:val="22"/>
          <w:szCs w:val="22"/>
          <w:lang w:val="en-GB"/>
        </w:rPr>
        <w:t xml:space="preserve"> </w:t>
      </w:r>
      <w:r w:rsidRPr="00D74247">
        <w:rPr>
          <w:sz w:val="22"/>
          <w:szCs w:val="22"/>
          <w:lang w:val="en-GB"/>
        </w:rPr>
        <w:t>of</w:t>
      </w:r>
      <w:r w:rsidRPr="00D74247">
        <w:rPr>
          <w:spacing w:val="-11"/>
          <w:sz w:val="22"/>
          <w:szCs w:val="22"/>
          <w:lang w:val="en-GB"/>
        </w:rPr>
        <w:t xml:space="preserve"> </w:t>
      </w:r>
      <w:r w:rsidRPr="00D74247">
        <w:rPr>
          <w:sz w:val="22"/>
          <w:szCs w:val="22"/>
          <w:lang w:val="en-GB"/>
        </w:rPr>
        <w:t xml:space="preserve">actors </w:t>
      </w:r>
      <w:r w:rsidRPr="00D74247">
        <w:rPr>
          <w:w w:val="95"/>
          <w:sz w:val="22"/>
          <w:szCs w:val="22"/>
          <w:lang w:val="en-GB"/>
        </w:rPr>
        <w:t>involved and the transmission channels used; intended onward transfers; the type of recipient; the purpose of processing;</w:t>
      </w:r>
      <w:r w:rsidRPr="00D74247">
        <w:rPr>
          <w:spacing w:val="-10"/>
          <w:w w:val="95"/>
          <w:sz w:val="22"/>
          <w:szCs w:val="22"/>
          <w:lang w:val="en-GB"/>
        </w:rPr>
        <w:t xml:space="preserve"> </w:t>
      </w:r>
      <w:r w:rsidRPr="00D74247">
        <w:rPr>
          <w:w w:val="95"/>
          <w:sz w:val="22"/>
          <w:szCs w:val="22"/>
          <w:lang w:val="en-GB"/>
        </w:rPr>
        <w:t>the</w:t>
      </w:r>
      <w:r w:rsidRPr="00D74247">
        <w:rPr>
          <w:spacing w:val="-10"/>
          <w:w w:val="95"/>
          <w:sz w:val="22"/>
          <w:szCs w:val="22"/>
          <w:lang w:val="en-GB"/>
        </w:rPr>
        <w:t xml:space="preserve"> </w:t>
      </w:r>
      <w:r w:rsidRPr="00D74247">
        <w:rPr>
          <w:w w:val="95"/>
          <w:sz w:val="22"/>
          <w:szCs w:val="22"/>
          <w:lang w:val="en-GB"/>
        </w:rPr>
        <w:t>categories</w:t>
      </w:r>
      <w:r w:rsidRPr="00D74247">
        <w:rPr>
          <w:spacing w:val="-9"/>
          <w:w w:val="95"/>
          <w:sz w:val="22"/>
          <w:szCs w:val="22"/>
          <w:lang w:val="en-GB"/>
        </w:rPr>
        <w:t xml:space="preserve"> </w:t>
      </w:r>
      <w:r w:rsidRPr="00D74247">
        <w:rPr>
          <w:w w:val="95"/>
          <w:sz w:val="22"/>
          <w:szCs w:val="22"/>
          <w:lang w:val="en-GB"/>
        </w:rPr>
        <w:t>and</w:t>
      </w:r>
      <w:r w:rsidRPr="00D74247">
        <w:rPr>
          <w:spacing w:val="-10"/>
          <w:w w:val="95"/>
          <w:sz w:val="22"/>
          <w:szCs w:val="22"/>
          <w:lang w:val="en-GB"/>
        </w:rPr>
        <w:t xml:space="preserve"> </w:t>
      </w:r>
      <w:r w:rsidRPr="00D74247">
        <w:rPr>
          <w:w w:val="95"/>
          <w:sz w:val="22"/>
          <w:szCs w:val="22"/>
          <w:lang w:val="en-GB"/>
        </w:rPr>
        <w:t>format</w:t>
      </w:r>
      <w:r w:rsidRPr="00D74247">
        <w:rPr>
          <w:spacing w:val="-10"/>
          <w:w w:val="95"/>
          <w:sz w:val="22"/>
          <w:szCs w:val="22"/>
          <w:lang w:val="en-GB"/>
        </w:rPr>
        <w:t xml:space="preserve"> </w:t>
      </w:r>
      <w:r w:rsidRPr="00D74247">
        <w:rPr>
          <w:w w:val="95"/>
          <w:sz w:val="22"/>
          <w:szCs w:val="22"/>
          <w:lang w:val="en-GB"/>
        </w:rPr>
        <w:t>of</w:t>
      </w:r>
      <w:r w:rsidRPr="00D74247">
        <w:rPr>
          <w:spacing w:val="-7"/>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transferred</w:t>
      </w:r>
      <w:r w:rsidRPr="00D74247">
        <w:rPr>
          <w:spacing w:val="-10"/>
          <w:w w:val="95"/>
          <w:sz w:val="22"/>
          <w:szCs w:val="22"/>
          <w:lang w:val="en-GB"/>
        </w:rPr>
        <w:t xml:space="preserve"> </w:t>
      </w:r>
      <w:r w:rsidRPr="00D74247">
        <w:rPr>
          <w:w w:val="95"/>
          <w:sz w:val="22"/>
          <w:szCs w:val="22"/>
          <w:lang w:val="en-GB"/>
        </w:rPr>
        <w:t>personal</w:t>
      </w:r>
      <w:r w:rsidRPr="00D74247">
        <w:rPr>
          <w:spacing w:val="-10"/>
          <w:w w:val="95"/>
          <w:sz w:val="22"/>
          <w:szCs w:val="22"/>
          <w:lang w:val="en-GB"/>
        </w:rPr>
        <w:t xml:space="preserve"> </w:t>
      </w:r>
      <w:r w:rsidRPr="00D74247">
        <w:rPr>
          <w:w w:val="95"/>
          <w:sz w:val="22"/>
          <w:szCs w:val="22"/>
          <w:lang w:val="en-GB"/>
        </w:rPr>
        <w:t>data;</w:t>
      </w:r>
      <w:r w:rsidRPr="00D74247">
        <w:rPr>
          <w:spacing w:val="-9"/>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economic</w:t>
      </w:r>
      <w:r w:rsidRPr="00D74247">
        <w:rPr>
          <w:spacing w:val="-10"/>
          <w:w w:val="95"/>
          <w:sz w:val="22"/>
          <w:szCs w:val="22"/>
          <w:lang w:val="en-GB"/>
        </w:rPr>
        <w:t xml:space="preserve"> </w:t>
      </w:r>
      <w:r w:rsidRPr="00D74247">
        <w:rPr>
          <w:w w:val="95"/>
          <w:sz w:val="22"/>
          <w:szCs w:val="22"/>
          <w:lang w:val="en-GB"/>
        </w:rPr>
        <w:t>sector</w:t>
      </w:r>
      <w:r w:rsidRPr="00D74247">
        <w:rPr>
          <w:spacing w:val="-8"/>
          <w:w w:val="95"/>
          <w:sz w:val="22"/>
          <w:szCs w:val="22"/>
          <w:lang w:val="en-GB"/>
        </w:rPr>
        <w:t xml:space="preserve"> </w:t>
      </w:r>
      <w:r w:rsidRPr="00D74247">
        <w:rPr>
          <w:w w:val="95"/>
          <w:sz w:val="22"/>
          <w:szCs w:val="22"/>
          <w:lang w:val="en-GB"/>
        </w:rPr>
        <w:t>in</w:t>
      </w:r>
      <w:r w:rsidRPr="00D74247">
        <w:rPr>
          <w:spacing w:val="-11"/>
          <w:w w:val="95"/>
          <w:sz w:val="22"/>
          <w:szCs w:val="22"/>
          <w:lang w:val="en-GB"/>
        </w:rPr>
        <w:t xml:space="preserve"> </w:t>
      </w:r>
      <w:r w:rsidRPr="00D74247">
        <w:rPr>
          <w:w w:val="95"/>
          <w:sz w:val="22"/>
          <w:szCs w:val="22"/>
          <w:lang w:val="en-GB"/>
        </w:rPr>
        <w:t>which</w:t>
      </w:r>
      <w:r w:rsidRPr="00D74247">
        <w:rPr>
          <w:spacing w:val="-10"/>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 xml:space="preserve">transfer </w:t>
      </w:r>
      <w:r w:rsidRPr="00D74247">
        <w:rPr>
          <w:sz w:val="22"/>
          <w:szCs w:val="22"/>
          <w:lang w:val="en-GB"/>
        </w:rPr>
        <w:t>occurs; the storage location of the data</w:t>
      </w:r>
      <w:r w:rsidRPr="00D74247">
        <w:rPr>
          <w:spacing w:val="4"/>
          <w:sz w:val="22"/>
          <w:szCs w:val="22"/>
          <w:lang w:val="en-GB"/>
        </w:rPr>
        <w:t xml:space="preserve"> </w:t>
      </w:r>
      <w:r w:rsidRPr="00D74247">
        <w:rPr>
          <w:sz w:val="22"/>
          <w:szCs w:val="22"/>
          <w:lang w:val="en-GB"/>
        </w:rPr>
        <w:t>transferred; the</w:t>
      </w:r>
      <w:r w:rsidRPr="00D74247">
        <w:rPr>
          <w:spacing w:val="-15"/>
          <w:sz w:val="22"/>
          <w:szCs w:val="22"/>
          <w:lang w:val="en-GB"/>
        </w:rPr>
        <w:t xml:space="preserve"> </w:t>
      </w:r>
      <w:r w:rsidRPr="00D74247">
        <w:rPr>
          <w:sz w:val="22"/>
          <w:szCs w:val="22"/>
          <w:lang w:val="en-GB"/>
        </w:rPr>
        <w:t>laws</w:t>
      </w:r>
      <w:r w:rsidRPr="00D74247">
        <w:rPr>
          <w:spacing w:val="-14"/>
          <w:sz w:val="22"/>
          <w:szCs w:val="22"/>
          <w:lang w:val="en-GB"/>
        </w:rPr>
        <w:t xml:space="preserve"> </w:t>
      </w:r>
      <w:r w:rsidRPr="00D74247">
        <w:rPr>
          <w:sz w:val="22"/>
          <w:szCs w:val="22"/>
          <w:lang w:val="en-GB"/>
        </w:rPr>
        <w:t>and</w:t>
      </w:r>
      <w:r w:rsidRPr="00D74247">
        <w:rPr>
          <w:spacing w:val="-14"/>
          <w:sz w:val="22"/>
          <w:szCs w:val="22"/>
          <w:lang w:val="en-GB"/>
        </w:rPr>
        <w:t xml:space="preserve"> </w:t>
      </w:r>
      <w:r w:rsidRPr="00D74247">
        <w:rPr>
          <w:sz w:val="22"/>
          <w:szCs w:val="22"/>
          <w:lang w:val="en-GB"/>
        </w:rPr>
        <w:t>practices</w:t>
      </w:r>
      <w:r w:rsidRPr="00D74247">
        <w:rPr>
          <w:spacing w:val="-15"/>
          <w:sz w:val="22"/>
          <w:szCs w:val="22"/>
          <w:lang w:val="en-GB"/>
        </w:rPr>
        <w:t xml:space="preserve"> </w:t>
      </w:r>
      <w:r w:rsidRPr="00D74247">
        <w:rPr>
          <w:sz w:val="22"/>
          <w:szCs w:val="22"/>
          <w:lang w:val="en-GB"/>
        </w:rPr>
        <w:t>of</w:t>
      </w:r>
      <w:r w:rsidRPr="00D74247">
        <w:rPr>
          <w:spacing w:val="-12"/>
          <w:sz w:val="22"/>
          <w:szCs w:val="22"/>
          <w:lang w:val="en-GB"/>
        </w:rPr>
        <w:t xml:space="preserve"> </w:t>
      </w:r>
      <w:r w:rsidRPr="00D74247">
        <w:rPr>
          <w:sz w:val="22"/>
          <w:szCs w:val="22"/>
          <w:lang w:val="en-GB"/>
        </w:rPr>
        <w:t>the</w:t>
      </w:r>
      <w:r w:rsidRPr="00D74247">
        <w:rPr>
          <w:spacing w:val="-15"/>
          <w:sz w:val="22"/>
          <w:szCs w:val="22"/>
          <w:lang w:val="en-GB"/>
        </w:rPr>
        <w:t xml:space="preserve"> </w:t>
      </w:r>
      <w:r w:rsidRPr="00D74247">
        <w:rPr>
          <w:sz w:val="22"/>
          <w:szCs w:val="22"/>
          <w:lang w:val="en-GB"/>
        </w:rPr>
        <w:t>third</w:t>
      </w:r>
      <w:r w:rsidRPr="00D74247">
        <w:rPr>
          <w:spacing w:val="-14"/>
          <w:sz w:val="22"/>
          <w:szCs w:val="22"/>
          <w:lang w:val="en-GB"/>
        </w:rPr>
        <w:t xml:space="preserve"> </w:t>
      </w:r>
      <w:r w:rsidRPr="00D74247">
        <w:rPr>
          <w:sz w:val="22"/>
          <w:szCs w:val="22"/>
          <w:lang w:val="en-GB"/>
        </w:rPr>
        <w:t>country</w:t>
      </w:r>
      <w:r w:rsidRPr="00D74247">
        <w:rPr>
          <w:spacing w:val="-15"/>
          <w:sz w:val="22"/>
          <w:szCs w:val="22"/>
          <w:lang w:val="en-GB"/>
        </w:rPr>
        <w:t xml:space="preserve"> </w:t>
      </w:r>
      <w:r w:rsidRPr="00D74247">
        <w:rPr>
          <w:sz w:val="22"/>
          <w:szCs w:val="22"/>
          <w:lang w:val="en-GB"/>
        </w:rPr>
        <w:t>of</w:t>
      </w:r>
      <w:r w:rsidRPr="00D74247">
        <w:rPr>
          <w:spacing w:val="-14"/>
          <w:sz w:val="22"/>
          <w:szCs w:val="22"/>
          <w:lang w:val="en-GB"/>
        </w:rPr>
        <w:t xml:space="preserve"> </w:t>
      </w:r>
      <w:r w:rsidRPr="00D74247">
        <w:rPr>
          <w:sz w:val="22"/>
          <w:szCs w:val="22"/>
          <w:lang w:val="en-GB"/>
        </w:rPr>
        <w:t>destination–</w:t>
      </w:r>
      <w:r w:rsidRPr="00D74247">
        <w:rPr>
          <w:spacing w:val="-14"/>
          <w:sz w:val="22"/>
          <w:szCs w:val="22"/>
          <w:lang w:val="en-GB"/>
        </w:rPr>
        <w:t xml:space="preserve"> </w:t>
      </w:r>
      <w:r w:rsidRPr="00D74247">
        <w:rPr>
          <w:sz w:val="22"/>
          <w:szCs w:val="22"/>
          <w:lang w:val="en-GB"/>
        </w:rPr>
        <w:t>including</w:t>
      </w:r>
      <w:r w:rsidRPr="00D74247">
        <w:rPr>
          <w:spacing w:val="-14"/>
          <w:sz w:val="22"/>
          <w:szCs w:val="22"/>
          <w:lang w:val="en-GB"/>
        </w:rPr>
        <w:t xml:space="preserve"> </w:t>
      </w:r>
      <w:r w:rsidRPr="00D74247">
        <w:rPr>
          <w:sz w:val="22"/>
          <w:szCs w:val="22"/>
          <w:lang w:val="en-GB"/>
        </w:rPr>
        <w:t>those</w:t>
      </w:r>
      <w:r w:rsidRPr="00D74247">
        <w:rPr>
          <w:spacing w:val="-14"/>
          <w:sz w:val="22"/>
          <w:szCs w:val="22"/>
          <w:lang w:val="en-GB"/>
        </w:rPr>
        <w:t xml:space="preserve"> </w:t>
      </w:r>
      <w:r w:rsidRPr="00D74247">
        <w:rPr>
          <w:sz w:val="22"/>
          <w:szCs w:val="22"/>
          <w:lang w:val="en-GB"/>
        </w:rPr>
        <w:t>requiring</w:t>
      </w:r>
      <w:r w:rsidRPr="00D74247">
        <w:rPr>
          <w:spacing w:val="-14"/>
          <w:sz w:val="22"/>
          <w:szCs w:val="22"/>
          <w:lang w:val="en-GB"/>
        </w:rPr>
        <w:t xml:space="preserve"> </w:t>
      </w:r>
      <w:r w:rsidRPr="00D74247">
        <w:rPr>
          <w:sz w:val="22"/>
          <w:szCs w:val="22"/>
          <w:lang w:val="en-GB"/>
        </w:rPr>
        <w:t>the</w:t>
      </w:r>
      <w:r w:rsidRPr="00D74247">
        <w:rPr>
          <w:spacing w:val="-14"/>
          <w:sz w:val="22"/>
          <w:szCs w:val="22"/>
          <w:lang w:val="en-GB"/>
        </w:rPr>
        <w:t xml:space="preserve"> </w:t>
      </w:r>
      <w:r w:rsidRPr="00D74247">
        <w:rPr>
          <w:sz w:val="22"/>
          <w:szCs w:val="22"/>
          <w:lang w:val="en-GB"/>
        </w:rPr>
        <w:t>disclosure</w:t>
      </w:r>
      <w:r w:rsidRPr="00D74247">
        <w:rPr>
          <w:spacing w:val="-14"/>
          <w:sz w:val="22"/>
          <w:szCs w:val="22"/>
          <w:lang w:val="en-GB"/>
        </w:rPr>
        <w:t xml:space="preserve"> </w:t>
      </w:r>
      <w:r w:rsidRPr="00D74247">
        <w:rPr>
          <w:sz w:val="22"/>
          <w:szCs w:val="22"/>
          <w:lang w:val="en-GB"/>
        </w:rPr>
        <w:t>of</w:t>
      </w:r>
      <w:r w:rsidRPr="00D74247">
        <w:rPr>
          <w:spacing w:val="-14"/>
          <w:sz w:val="22"/>
          <w:szCs w:val="22"/>
          <w:lang w:val="en-GB"/>
        </w:rPr>
        <w:t xml:space="preserve"> </w:t>
      </w:r>
      <w:r w:rsidRPr="00D74247">
        <w:rPr>
          <w:sz w:val="22"/>
          <w:szCs w:val="22"/>
          <w:lang w:val="en-GB"/>
        </w:rPr>
        <w:t>data</w:t>
      </w:r>
      <w:r w:rsidRPr="00D74247">
        <w:rPr>
          <w:spacing w:val="-15"/>
          <w:sz w:val="22"/>
          <w:szCs w:val="22"/>
          <w:lang w:val="en-GB"/>
        </w:rPr>
        <w:t xml:space="preserve"> </w:t>
      </w:r>
      <w:r w:rsidRPr="00D74247">
        <w:rPr>
          <w:sz w:val="22"/>
          <w:szCs w:val="22"/>
          <w:lang w:val="en-GB"/>
        </w:rPr>
        <w:t>to</w:t>
      </w:r>
      <w:bookmarkStart w:id="15" w:name="_bookmark45"/>
      <w:bookmarkEnd w:id="15"/>
      <w:r w:rsidRPr="00D74247">
        <w:rPr>
          <w:sz w:val="22"/>
          <w:szCs w:val="22"/>
          <w:lang w:val="en-GB"/>
        </w:rPr>
        <w:t xml:space="preserve"> </w:t>
      </w:r>
      <w:r w:rsidRPr="00D74247">
        <w:rPr>
          <w:w w:val="95"/>
          <w:sz w:val="22"/>
          <w:szCs w:val="22"/>
          <w:lang w:val="en-GB"/>
        </w:rPr>
        <w:t>public</w:t>
      </w:r>
      <w:r w:rsidRPr="00D74247">
        <w:rPr>
          <w:spacing w:val="-9"/>
          <w:w w:val="95"/>
          <w:sz w:val="22"/>
          <w:szCs w:val="22"/>
          <w:lang w:val="en-GB"/>
        </w:rPr>
        <w:t xml:space="preserve"> </w:t>
      </w:r>
      <w:r w:rsidRPr="00D74247">
        <w:rPr>
          <w:w w:val="95"/>
          <w:sz w:val="22"/>
          <w:szCs w:val="22"/>
          <w:lang w:val="en-GB"/>
        </w:rPr>
        <w:t>authorities</w:t>
      </w:r>
      <w:r w:rsidRPr="00D74247">
        <w:rPr>
          <w:spacing w:val="-8"/>
          <w:w w:val="95"/>
          <w:sz w:val="22"/>
          <w:szCs w:val="22"/>
          <w:lang w:val="en-GB"/>
        </w:rPr>
        <w:t xml:space="preserve"> </w:t>
      </w:r>
      <w:r w:rsidRPr="00D74247">
        <w:rPr>
          <w:w w:val="95"/>
          <w:sz w:val="22"/>
          <w:szCs w:val="22"/>
          <w:lang w:val="en-GB"/>
        </w:rPr>
        <w:t>or</w:t>
      </w:r>
      <w:r w:rsidRPr="00D74247">
        <w:rPr>
          <w:spacing w:val="-9"/>
          <w:w w:val="95"/>
          <w:sz w:val="22"/>
          <w:szCs w:val="22"/>
          <w:lang w:val="en-GB"/>
        </w:rPr>
        <w:t xml:space="preserve"> </w:t>
      </w:r>
      <w:r w:rsidRPr="00D74247">
        <w:rPr>
          <w:w w:val="95"/>
          <w:sz w:val="22"/>
          <w:szCs w:val="22"/>
          <w:lang w:val="en-GB"/>
        </w:rPr>
        <w:t>authorising</w:t>
      </w:r>
      <w:r w:rsidRPr="00D74247">
        <w:rPr>
          <w:spacing w:val="-9"/>
          <w:w w:val="95"/>
          <w:sz w:val="22"/>
          <w:szCs w:val="22"/>
          <w:lang w:val="en-GB"/>
        </w:rPr>
        <w:t xml:space="preserve"> </w:t>
      </w:r>
      <w:r w:rsidRPr="00D74247">
        <w:rPr>
          <w:w w:val="95"/>
          <w:sz w:val="22"/>
          <w:szCs w:val="22"/>
          <w:lang w:val="en-GB"/>
        </w:rPr>
        <w:t>access</w:t>
      </w:r>
      <w:r w:rsidRPr="00D74247">
        <w:rPr>
          <w:spacing w:val="-9"/>
          <w:w w:val="95"/>
          <w:sz w:val="22"/>
          <w:szCs w:val="22"/>
          <w:lang w:val="en-GB"/>
        </w:rPr>
        <w:t xml:space="preserve"> </w:t>
      </w:r>
      <w:r w:rsidRPr="00D74247">
        <w:rPr>
          <w:w w:val="95"/>
          <w:sz w:val="22"/>
          <w:szCs w:val="22"/>
          <w:lang w:val="en-GB"/>
        </w:rPr>
        <w:t>by</w:t>
      </w:r>
      <w:r w:rsidRPr="00D74247">
        <w:rPr>
          <w:spacing w:val="-9"/>
          <w:w w:val="95"/>
          <w:sz w:val="22"/>
          <w:szCs w:val="22"/>
          <w:lang w:val="en-GB"/>
        </w:rPr>
        <w:t xml:space="preserve"> </w:t>
      </w:r>
      <w:r w:rsidRPr="00D74247">
        <w:rPr>
          <w:w w:val="95"/>
          <w:sz w:val="22"/>
          <w:szCs w:val="22"/>
          <w:lang w:val="en-GB"/>
        </w:rPr>
        <w:t>such</w:t>
      </w:r>
      <w:r w:rsidRPr="00D74247">
        <w:rPr>
          <w:spacing w:val="-10"/>
          <w:w w:val="95"/>
          <w:sz w:val="22"/>
          <w:szCs w:val="22"/>
          <w:lang w:val="en-GB"/>
        </w:rPr>
        <w:t xml:space="preserve"> </w:t>
      </w:r>
      <w:r w:rsidRPr="00D74247">
        <w:rPr>
          <w:w w:val="95"/>
          <w:sz w:val="22"/>
          <w:szCs w:val="22"/>
          <w:lang w:val="en-GB"/>
        </w:rPr>
        <w:t>authorities</w:t>
      </w:r>
      <w:r w:rsidRPr="00D74247">
        <w:rPr>
          <w:spacing w:val="-8"/>
          <w:w w:val="95"/>
          <w:sz w:val="22"/>
          <w:szCs w:val="22"/>
          <w:lang w:val="en-GB"/>
        </w:rPr>
        <w:t xml:space="preserve"> </w:t>
      </w:r>
      <w:r w:rsidRPr="00D74247">
        <w:rPr>
          <w:w w:val="95"/>
          <w:sz w:val="22"/>
          <w:szCs w:val="22"/>
          <w:lang w:val="en-GB"/>
        </w:rPr>
        <w:t>–</w:t>
      </w:r>
      <w:r w:rsidRPr="00D74247">
        <w:rPr>
          <w:spacing w:val="-9"/>
          <w:w w:val="95"/>
          <w:sz w:val="22"/>
          <w:szCs w:val="22"/>
          <w:lang w:val="en-GB"/>
        </w:rPr>
        <w:t xml:space="preserve"> </w:t>
      </w:r>
      <w:r w:rsidRPr="00D74247">
        <w:rPr>
          <w:w w:val="95"/>
          <w:sz w:val="22"/>
          <w:szCs w:val="22"/>
          <w:lang w:val="en-GB"/>
        </w:rPr>
        <w:t>relevant</w:t>
      </w:r>
      <w:r w:rsidRPr="00D74247">
        <w:rPr>
          <w:spacing w:val="-8"/>
          <w:w w:val="95"/>
          <w:sz w:val="22"/>
          <w:szCs w:val="22"/>
          <w:lang w:val="en-GB"/>
        </w:rPr>
        <w:t xml:space="preserve"> </w:t>
      </w:r>
      <w:r w:rsidRPr="00D74247">
        <w:rPr>
          <w:w w:val="95"/>
          <w:sz w:val="22"/>
          <w:szCs w:val="22"/>
          <w:lang w:val="en-GB"/>
        </w:rPr>
        <w:t>in</w:t>
      </w:r>
      <w:r w:rsidRPr="00D74247">
        <w:rPr>
          <w:spacing w:val="-8"/>
          <w:w w:val="95"/>
          <w:sz w:val="22"/>
          <w:szCs w:val="22"/>
          <w:lang w:val="en-GB"/>
        </w:rPr>
        <w:t xml:space="preserve"> </w:t>
      </w:r>
      <w:r w:rsidRPr="00D74247">
        <w:rPr>
          <w:w w:val="95"/>
          <w:sz w:val="22"/>
          <w:szCs w:val="22"/>
          <w:lang w:val="en-GB"/>
        </w:rPr>
        <w:t>light</w:t>
      </w:r>
      <w:r w:rsidRPr="00D74247">
        <w:rPr>
          <w:spacing w:val="-10"/>
          <w:w w:val="95"/>
          <w:sz w:val="22"/>
          <w:szCs w:val="22"/>
          <w:lang w:val="en-GB"/>
        </w:rPr>
        <w:t xml:space="preserve"> </w:t>
      </w:r>
      <w:r w:rsidRPr="00D74247">
        <w:rPr>
          <w:w w:val="95"/>
          <w:sz w:val="22"/>
          <w:szCs w:val="22"/>
          <w:lang w:val="en-GB"/>
        </w:rPr>
        <w:t>of</w:t>
      </w:r>
      <w:r w:rsidRPr="00D74247">
        <w:rPr>
          <w:spacing w:val="-5"/>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specific</w:t>
      </w:r>
      <w:r w:rsidRPr="00D74247">
        <w:rPr>
          <w:spacing w:val="-9"/>
          <w:w w:val="95"/>
          <w:sz w:val="22"/>
          <w:szCs w:val="22"/>
          <w:lang w:val="en-GB"/>
        </w:rPr>
        <w:t xml:space="preserve"> </w:t>
      </w:r>
      <w:r w:rsidRPr="00D74247">
        <w:rPr>
          <w:w w:val="95"/>
          <w:sz w:val="22"/>
          <w:szCs w:val="22"/>
          <w:lang w:val="en-GB"/>
        </w:rPr>
        <w:t>circumstances</w:t>
      </w:r>
      <w:r w:rsidRPr="00D74247">
        <w:rPr>
          <w:spacing w:val="-9"/>
          <w:w w:val="95"/>
          <w:sz w:val="22"/>
          <w:szCs w:val="22"/>
          <w:lang w:val="en-GB"/>
        </w:rPr>
        <w:t xml:space="preserve"> </w:t>
      </w:r>
      <w:r w:rsidRPr="00D74247">
        <w:rPr>
          <w:w w:val="95"/>
          <w:sz w:val="22"/>
          <w:szCs w:val="22"/>
          <w:lang w:val="en-GB"/>
        </w:rPr>
        <w:t>of</w:t>
      </w:r>
      <w:r w:rsidRPr="00D74247">
        <w:rPr>
          <w:spacing w:val="-6"/>
          <w:w w:val="95"/>
          <w:sz w:val="22"/>
          <w:szCs w:val="22"/>
          <w:lang w:val="en-GB"/>
        </w:rPr>
        <w:t xml:space="preserve"> </w:t>
      </w:r>
      <w:r w:rsidRPr="00D74247">
        <w:rPr>
          <w:w w:val="95"/>
          <w:sz w:val="22"/>
          <w:szCs w:val="22"/>
          <w:lang w:val="en-GB"/>
        </w:rPr>
        <w:t xml:space="preserve">the </w:t>
      </w:r>
      <w:r w:rsidRPr="00D74247">
        <w:rPr>
          <w:sz w:val="22"/>
          <w:szCs w:val="22"/>
          <w:lang w:val="en-GB"/>
        </w:rPr>
        <w:t>transfer, and the applicable limitations and safeguards;</w:t>
      </w:r>
    </w:p>
    <w:p w14:paraId="7DD14C2D" w14:textId="77777777" w:rsidR="00B21F40" w:rsidRPr="00D74247" w:rsidRDefault="00000000" w:rsidP="00B21F40">
      <w:pPr>
        <w:pStyle w:val="Brdtekst"/>
        <w:keepNext/>
        <w:keepLines/>
        <w:widowControl/>
        <w:kinsoku w:val="0"/>
        <w:overflowPunct w:val="0"/>
        <w:spacing w:before="4"/>
        <w:rPr>
          <w:sz w:val="22"/>
          <w:szCs w:val="22"/>
          <w:lang w:val="en-GB"/>
        </w:rPr>
      </w:pPr>
    </w:p>
    <w:p w14:paraId="61645A8C" w14:textId="77777777" w:rsidR="00B21F40" w:rsidRPr="00D74247" w:rsidRDefault="00DB5783" w:rsidP="00B21F40">
      <w:pPr>
        <w:pStyle w:val="Listeavsnitt"/>
        <w:keepNext/>
        <w:keepLines/>
        <w:widowControl/>
        <w:numPr>
          <w:ilvl w:val="1"/>
          <w:numId w:val="2"/>
        </w:numPr>
        <w:tabs>
          <w:tab w:val="left" w:pos="766"/>
        </w:tabs>
        <w:kinsoku w:val="0"/>
        <w:overflowPunct w:val="0"/>
        <w:spacing w:before="1" w:line="232" w:lineRule="auto"/>
        <w:ind w:right="119"/>
        <w:rPr>
          <w:sz w:val="22"/>
          <w:szCs w:val="22"/>
          <w:lang w:val="en-GB"/>
        </w:rPr>
      </w:pPr>
      <w:r w:rsidRPr="00D74247">
        <w:rPr>
          <w:w w:val="95"/>
          <w:sz w:val="22"/>
          <w:szCs w:val="22"/>
          <w:lang w:val="en-GB"/>
        </w:rPr>
        <w:t>any</w:t>
      </w:r>
      <w:r w:rsidRPr="00D74247">
        <w:rPr>
          <w:spacing w:val="-11"/>
          <w:w w:val="95"/>
          <w:sz w:val="22"/>
          <w:szCs w:val="22"/>
          <w:lang w:val="en-GB"/>
        </w:rPr>
        <w:t xml:space="preserve"> </w:t>
      </w:r>
      <w:r w:rsidRPr="00D74247">
        <w:rPr>
          <w:w w:val="95"/>
          <w:sz w:val="22"/>
          <w:szCs w:val="22"/>
          <w:lang w:val="en-GB"/>
        </w:rPr>
        <w:t>relevant</w:t>
      </w:r>
      <w:r w:rsidRPr="00D74247">
        <w:rPr>
          <w:spacing w:val="-8"/>
          <w:w w:val="95"/>
          <w:sz w:val="22"/>
          <w:szCs w:val="22"/>
          <w:lang w:val="en-GB"/>
        </w:rPr>
        <w:t xml:space="preserve"> </w:t>
      </w:r>
      <w:r w:rsidRPr="00D74247">
        <w:rPr>
          <w:w w:val="95"/>
          <w:sz w:val="22"/>
          <w:szCs w:val="22"/>
          <w:lang w:val="en-GB"/>
        </w:rPr>
        <w:t>contractual,</w:t>
      </w:r>
      <w:r w:rsidRPr="00D74247">
        <w:rPr>
          <w:spacing w:val="-10"/>
          <w:w w:val="95"/>
          <w:sz w:val="22"/>
          <w:szCs w:val="22"/>
          <w:lang w:val="en-GB"/>
        </w:rPr>
        <w:t xml:space="preserve"> </w:t>
      </w:r>
      <w:r w:rsidRPr="00D74247">
        <w:rPr>
          <w:w w:val="95"/>
          <w:sz w:val="22"/>
          <w:szCs w:val="22"/>
          <w:lang w:val="en-GB"/>
        </w:rPr>
        <w:t>technical</w:t>
      </w:r>
      <w:r w:rsidRPr="00D74247">
        <w:rPr>
          <w:spacing w:val="-9"/>
          <w:w w:val="95"/>
          <w:sz w:val="22"/>
          <w:szCs w:val="22"/>
          <w:lang w:val="en-GB"/>
        </w:rPr>
        <w:t xml:space="preserve"> </w:t>
      </w:r>
      <w:r w:rsidRPr="00D74247">
        <w:rPr>
          <w:w w:val="95"/>
          <w:sz w:val="22"/>
          <w:szCs w:val="22"/>
          <w:lang w:val="en-GB"/>
        </w:rPr>
        <w:t>or</w:t>
      </w:r>
      <w:r w:rsidRPr="00D74247">
        <w:rPr>
          <w:spacing w:val="-9"/>
          <w:w w:val="95"/>
          <w:sz w:val="22"/>
          <w:szCs w:val="22"/>
          <w:lang w:val="en-GB"/>
        </w:rPr>
        <w:t xml:space="preserve"> </w:t>
      </w:r>
      <w:r w:rsidRPr="00D74247">
        <w:rPr>
          <w:w w:val="95"/>
          <w:sz w:val="22"/>
          <w:szCs w:val="22"/>
          <w:lang w:val="en-GB"/>
        </w:rPr>
        <w:t>organisational</w:t>
      </w:r>
      <w:r w:rsidRPr="00D74247">
        <w:rPr>
          <w:spacing w:val="-9"/>
          <w:w w:val="95"/>
          <w:sz w:val="22"/>
          <w:szCs w:val="22"/>
          <w:lang w:val="en-GB"/>
        </w:rPr>
        <w:t xml:space="preserve"> </w:t>
      </w:r>
      <w:r w:rsidRPr="00D74247">
        <w:rPr>
          <w:w w:val="95"/>
          <w:sz w:val="22"/>
          <w:szCs w:val="22"/>
          <w:lang w:val="en-GB"/>
        </w:rPr>
        <w:t>safeguards</w:t>
      </w:r>
      <w:r w:rsidRPr="00D74247">
        <w:rPr>
          <w:spacing w:val="-9"/>
          <w:w w:val="95"/>
          <w:sz w:val="22"/>
          <w:szCs w:val="22"/>
          <w:lang w:val="en-GB"/>
        </w:rPr>
        <w:t xml:space="preserve"> </w:t>
      </w:r>
      <w:r w:rsidRPr="00D74247">
        <w:rPr>
          <w:w w:val="95"/>
          <w:sz w:val="22"/>
          <w:szCs w:val="22"/>
          <w:lang w:val="en-GB"/>
        </w:rPr>
        <w:t>put</w:t>
      </w:r>
      <w:r w:rsidRPr="00D74247">
        <w:rPr>
          <w:spacing w:val="-9"/>
          <w:w w:val="95"/>
          <w:sz w:val="22"/>
          <w:szCs w:val="22"/>
          <w:lang w:val="en-GB"/>
        </w:rPr>
        <w:t xml:space="preserve"> </w:t>
      </w:r>
      <w:r w:rsidRPr="00D74247">
        <w:rPr>
          <w:w w:val="95"/>
          <w:sz w:val="22"/>
          <w:szCs w:val="22"/>
          <w:lang w:val="en-GB"/>
        </w:rPr>
        <w:t>in</w:t>
      </w:r>
      <w:r w:rsidRPr="00D74247">
        <w:rPr>
          <w:spacing w:val="-10"/>
          <w:w w:val="95"/>
          <w:sz w:val="22"/>
          <w:szCs w:val="22"/>
          <w:lang w:val="en-GB"/>
        </w:rPr>
        <w:t xml:space="preserve"> </w:t>
      </w:r>
      <w:r w:rsidRPr="00D74247">
        <w:rPr>
          <w:w w:val="95"/>
          <w:sz w:val="22"/>
          <w:szCs w:val="22"/>
          <w:lang w:val="en-GB"/>
        </w:rPr>
        <w:t>place</w:t>
      </w:r>
      <w:r w:rsidRPr="00D74247">
        <w:rPr>
          <w:spacing w:val="-9"/>
          <w:w w:val="95"/>
          <w:sz w:val="22"/>
          <w:szCs w:val="22"/>
          <w:lang w:val="en-GB"/>
        </w:rPr>
        <w:t xml:space="preserve"> </w:t>
      </w:r>
      <w:r w:rsidRPr="00D74247">
        <w:rPr>
          <w:w w:val="95"/>
          <w:sz w:val="22"/>
          <w:szCs w:val="22"/>
          <w:lang w:val="en-GB"/>
        </w:rPr>
        <w:t>to</w:t>
      </w:r>
      <w:r w:rsidRPr="00D74247">
        <w:rPr>
          <w:spacing w:val="-11"/>
          <w:w w:val="95"/>
          <w:sz w:val="22"/>
          <w:szCs w:val="22"/>
          <w:lang w:val="en-GB"/>
        </w:rPr>
        <w:t xml:space="preserve"> </w:t>
      </w:r>
      <w:r w:rsidRPr="00D74247">
        <w:rPr>
          <w:w w:val="95"/>
          <w:sz w:val="22"/>
          <w:szCs w:val="22"/>
          <w:lang w:val="en-GB"/>
        </w:rPr>
        <w:t>supplement</w:t>
      </w:r>
      <w:r w:rsidRPr="00D74247">
        <w:rPr>
          <w:spacing w:val="-8"/>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safeguards</w:t>
      </w:r>
      <w:r w:rsidRPr="00D74247">
        <w:rPr>
          <w:spacing w:val="-9"/>
          <w:w w:val="95"/>
          <w:sz w:val="22"/>
          <w:szCs w:val="22"/>
          <w:lang w:val="en-GB"/>
        </w:rPr>
        <w:t xml:space="preserve"> </w:t>
      </w:r>
      <w:r w:rsidRPr="00D74247">
        <w:rPr>
          <w:w w:val="95"/>
          <w:sz w:val="22"/>
          <w:szCs w:val="22"/>
          <w:lang w:val="en-GB"/>
        </w:rPr>
        <w:t>under these</w:t>
      </w:r>
      <w:r w:rsidRPr="00D74247">
        <w:rPr>
          <w:spacing w:val="-4"/>
          <w:w w:val="95"/>
          <w:sz w:val="22"/>
          <w:szCs w:val="22"/>
          <w:lang w:val="en-GB"/>
        </w:rPr>
        <w:t xml:space="preserve"> </w:t>
      </w:r>
      <w:r w:rsidRPr="00D74247">
        <w:rPr>
          <w:w w:val="95"/>
          <w:sz w:val="22"/>
          <w:szCs w:val="22"/>
          <w:lang w:val="en-GB"/>
        </w:rPr>
        <w:t>Clauses,</w:t>
      </w:r>
      <w:r w:rsidRPr="00D74247">
        <w:rPr>
          <w:spacing w:val="-3"/>
          <w:w w:val="95"/>
          <w:sz w:val="22"/>
          <w:szCs w:val="22"/>
          <w:lang w:val="en-GB"/>
        </w:rPr>
        <w:t xml:space="preserve"> </w:t>
      </w:r>
      <w:r w:rsidRPr="00D74247">
        <w:rPr>
          <w:w w:val="95"/>
          <w:sz w:val="22"/>
          <w:szCs w:val="22"/>
          <w:lang w:val="en-GB"/>
        </w:rPr>
        <w:t>including</w:t>
      </w:r>
      <w:r w:rsidRPr="00D74247">
        <w:rPr>
          <w:spacing w:val="-4"/>
          <w:w w:val="95"/>
          <w:sz w:val="22"/>
          <w:szCs w:val="22"/>
          <w:lang w:val="en-GB"/>
        </w:rPr>
        <w:t xml:space="preserve"> </w:t>
      </w:r>
      <w:r w:rsidRPr="00D74247">
        <w:rPr>
          <w:w w:val="95"/>
          <w:sz w:val="22"/>
          <w:szCs w:val="22"/>
          <w:lang w:val="en-GB"/>
        </w:rPr>
        <w:t>measures</w:t>
      </w:r>
      <w:r w:rsidRPr="00D74247">
        <w:rPr>
          <w:spacing w:val="-2"/>
          <w:w w:val="95"/>
          <w:sz w:val="22"/>
          <w:szCs w:val="22"/>
          <w:lang w:val="en-GB"/>
        </w:rPr>
        <w:t xml:space="preserve"> </w:t>
      </w:r>
      <w:r w:rsidRPr="00D74247">
        <w:rPr>
          <w:w w:val="95"/>
          <w:sz w:val="22"/>
          <w:szCs w:val="22"/>
          <w:lang w:val="en-GB"/>
        </w:rPr>
        <w:t>applied</w:t>
      </w:r>
      <w:r w:rsidRPr="00D74247">
        <w:rPr>
          <w:spacing w:val="-4"/>
          <w:w w:val="95"/>
          <w:sz w:val="22"/>
          <w:szCs w:val="22"/>
          <w:lang w:val="en-GB"/>
        </w:rPr>
        <w:t xml:space="preserve"> </w:t>
      </w:r>
      <w:r w:rsidRPr="00D74247">
        <w:rPr>
          <w:w w:val="95"/>
          <w:sz w:val="22"/>
          <w:szCs w:val="22"/>
          <w:lang w:val="en-GB"/>
        </w:rPr>
        <w:t>during</w:t>
      </w:r>
      <w:r w:rsidRPr="00D74247">
        <w:rPr>
          <w:spacing w:val="-4"/>
          <w:w w:val="95"/>
          <w:sz w:val="22"/>
          <w:szCs w:val="22"/>
          <w:lang w:val="en-GB"/>
        </w:rPr>
        <w:t xml:space="preserve"> </w:t>
      </w:r>
      <w:r w:rsidRPr="00D74247">
        <w:rPr>
          <w:w w:val="95"/>
          <w:sz w:val="22"/>
          <w:szCs w:val="22"/>
          <w:lang w:val="en-GB"/>
        </w:rPr>
        <w:t>transmission</w:t>
      </w:r>
      <w:r w:rsidRPr="00D74247">
        <w:rPr>
          <w:spacing w:val="-3"/>
          <w:w w:val="95"/>
          <w:sz w:val="22"/>
          <w:szCs w:val="22"/>
          <w:lang w:val="en-GB"/>
        </w:rPr>
        <w:t xml:space="preserve"> </w:t>
      </w:r>
      <w:r w:rsidRPr="00D74247">
        <w:rPr>
          <w:w w:val="95"/>
          <w:sz w:val="22"/>
          <w:szCs w:val="22"/>
          <w:lang w:val="en-GB"/>
        </w:rPr>
        <w:t>and</w:t>
      </w:r>
      <w:r w:rsidRPr="00D74247">
        <w:rPr>
          <w:spacing w:val="-3"/>
          <w:w w:val="95"/>
          <w:sz w:val="22"/>
          <w:szCs w:val="22"/>
          <w:lang w:val="en-GB"/>
        </w:rPr>
        <w:t xml:space="preserve"> </w:t>
      </w:r>
      <w:r w:rsidRPr="00D74247">
        <w:rPr>
          <w:w w:val="95"/>
          <w:sz w:val="22"/>
          <w:szCs w:val="22"/>
          <w:lang w:val="en-GB"/>
        </w:rPr>
        <w:t>to</w:t>
      </w:r>
      <w:r w:rsidRPr="00D74247">
        <w:rPr>
          <w:spacing w:val="-4"/>
          <w:w w:val="95"/>
          <w:sz w:val="22"/>
          <w:szCs w:val="22"/>
          <w:lang w:val="en-GB"/>
        </w:rPr>
        <w:t xml:space="preserve"> </w:t>
      </w:r>
      <w:r w:rsidRPr="00D74247">
        <w:rPr>
          <w:w w:val="95"/>
          <w:sz w:val="22"/>
          <w:szCs w:val="22"/>
          <w:lang w:val="en-GB"/>
        </w:rPr>
        <w:t>the</w:t>
      </w:r>
      <w:r w:rsidRPr="00D74247">
        <w:rPr>
          <w:spacing w:val="-4"/>
          <w:w w:val="95"/>
          <w:sz w:val="22"/>
          <w:szCs w:val="22"/>
          <w:lang w:val="en-GB"/>
        </w:rPr>
        <w:t xml:space="preserve"> </w:t>
      </w:r>
      <w:r w:rsidRPr="00D74247">
        <w:rPr>
          <w:w w:val="95"/>
          <w:sz w:val="22"/>
          <w:szCs w:val="22"/>
          <w:lang w:val="en-GB"/>
        </w:rPr>
        <w:t>processing</w:t>
      </w:r>
      <w:r w:rsidRPr="00D74247">
        <w:rPr>
          <w:spacing w:val="-4"/>
          <w:w w:val="95"/>
          <w:sz w:val="22"/>
          <w:szCs w:val="22"/>
          <w:lang w:val="en-GB"/>
        </w:rPr>
        <w:t xml:space="preserve"> </w:t>
      </w:r>
      <w:r w:rsidRPr="00D74247">
        <w:rPr>
          <w:w w:val="95"/>
          <w:sz w:val="22"/>
          <w:szCs w:val="22"/>
          <w:lang w:val="en-GB"/>
        </w:rPr>
        <w:t>of</w:t>
      </w:r>
      <w:r w:rsidRPr="00D74247">
        <w:rPr>
          <w:spacing w:val="-1"/>
          <w:w w:val="95"/>
          <w:sz w:val="22"/>
          <w:szCs w:val="22"/>
          <w:lang w:val="en-GB"/>
        </w:rPr>
        <w:t xml:space="preserve"> </w:t>
      </w:r>
      <w:r w:rsidRPr="00D74247">
        <w:rPr>
          <w:w w:val="95"/>
          <w:sz w:val="22"/>
          <w:szCs w:val="22"/>
          <w:lang w:val="en-GB"/>
        </w:rPr>
        <w:t>the</w:t>
      </w:r>
      <w:r w:rsidRPr="00D74247">
        <w:rPr>
          <w:spacing w:val="-4"/>
          <w:w w:val="95"/>
          <w:sz w:val="22"/>
          <w:szCs w:val="22"/>
          <w:lang w:val="en-GB"/>
        </w:rPr>
        <w:t xml:space="preserve"> </w:t>
      </w:r>
      <w:r w:rsidRPr="00D74247">
        <w:rPr>
          <w:w w:val="95"/>
          <w:sz w:val="22"/>
          <w:szCs w:val="22"/>
          <w:lang w:val="en-GB"/>
        </w:rPr>
        <w:t>personal</w:t>
      </w:r>
      <w:r w:rsidRPr="00D74247">
        <w:rPr>
          <w:spacing w:val="-3"/>
          <w:w w:val="95"/>
          <w:sz w:val="22"/>
          <w:szCs w:val="22"/>
          <w:lang w:val="en-GB"/>
        </w:rPr>
        <w:t xml:space="preserve"> </w:t>
      </w:r>
      <w:r w:rsidRPr="00D74247">
        <w:rPr>
          <w:w w:val="95"/>
          <w:sz w:val="22"/>
          <w:szCs w:val="22"/>
          <w:lang w:val="en-GB"/>
        </w:rPr>
        <w:t>data</w:t>
      </w:r>
      <w:r w:rsidRPr="00D74247">
        <w:rPr>
          <w:spacing w:val="-4"/>
          <w:w w:val="95"/>
          <w:sz w:val="22"/>
          <w:szCs w:val="22"/>
          <w:lang w:val="en-GB"/>
        </w:rPr>
        <w:t xml:space="preserve"> </w:t>
      </w:r>
      <w:r w:rsidRPr="00D74247">
        <w:rPr>
          <w:w w:val="95"/>
          <w:sz w:val="22"/>
          <w:szCs w:val="22"/>
          <w:lang w:val="en-GB"/>
        </w:rPr>
        <w:t>in</w:t>
      </w:r>
      <w:r w:rsidRPr="00D74247">
        <w:rPr>
          <w:spacing w:val="-3"/>
          <w:w w:val="95"/>
          <w:sz w:val="22"/>
          <w:szCs w:val="22"/>
          <w:lang w:val="en-GB"/>
        </w:rPr>
        <w:t xml:space="preserve"> </w:t>
      </w:r>
      <w:r w:rsidRPr="00D74247">
        <w:rPr>
          <w:w w:val="95"/>
          <w:sz w:val="22"/>
          <w:szCs w:val="22"/>
          <w:lang w:val="en-GB"/>
        </w:rPr>
        <w:t xml:space="preserve">the </w:t>
      </w:r>
      <w:r w:rsidRPr="00D74247">
        <w:rPr>
          <w:sz w:val="22"/>
          <w:szCs w:val="22"/>
          <w:lang w:val="en-GB"/>
        </w:rPr>
        <w:t>country of</w:t>
      </w:r>
      <w:r w:rsidRPr="00D74247">
        <w:rPr>
          <w:spacing w:val="1"/>
          <w:sz w:val="22"/>
          <w:szCs w:val="22"/>
          <w:lang w:val="en-GB"/>
        </w:rPr>
        <w:t xml:space="preserve"> </w:t>
      </w:r>
      <w:r w:rsidRPr="00D74247">
        <w:rPr>
          <w:sz w:val="22"/>
          <w:szCs w:val="22"/>
          <w:lang w:val="en-GB"/>
        </w:rPr>
        <w:t>destination.</w:t>
      </w:r>
    </w:p>
    <w:p w14:paraId="61F2A4F8" w14:textId="77777777" w:rsidR="00B21F40" w:rsidRPr="00D74247" w:rsidRDefault="00000000" w:rsidP="00B21F40">
      <w:pPr>
        <w:pStyle w:val="Brdtekst"/>
        <w:keepNext/>
        <w:keepLines/>
        <w:widowControl/>
        <w:kinsoku w:val="0"/>
        <w:overflowPunct w:val="0"/>
        <w:spacing w:before="4"/>
        <w:rPr>
          <w:sz w:val="22"/>
          <w:szCs w:val="22"/>
          <w:lang w:val="en-GB"/>
        </w:rPr>
      </w:pPr>
    </w:p>
    <w:p w14:paraId="34AF9E74" w14:textId="77777777" w:rsidR="00B21F40" w:rsidRPr="00D74247" w:rsidRDefault="00DB5783" w:rsidP="00B21F40">
      <w:pPr>
        <w:pStyle w:val="Listeavsnitt"/>
        <w:keepNext/>
        <w:keepLines/>
        <w:widowControl/>
        <w:numPr>
          <w:ilvl w:val="0"/>
          <w:numId w:val="2"/>
        </w:numPr>
        <w:tabs>
          <w:tab w:val="left" w:pos="411"/>
        </w:tabs>
        <w:kinsoku w:val="0"/>
        <w:overflowPunct w:val="0"/>
        <w:spacing w:line="232" w:lineRule="auto"/>
        <w:ind w:right="117"/>
        <w:rPr>
          <w:sz w:val="22"/>
          <w:szCs w:val="22"/>
          <w:lang w:val="en-GB"/>
        </w:rPr>
      </w:pPr>
      <w:r w:rsidRPr="00D74247">
        <w:rPr>
          <w:w w:val="95"/>
          <w:sz w:val="22"/>
          <w:szCs w:val="22"/>
          <w:lang w:val="en-GB"/>
        </w:rPr>
        <w:t xml:space="preserve">The data importer warrants that, in carrying out the assessment under paragraph (b), it has made its best efforts to </w:t>
      </w:r>
      <w:r w:rsidRPr="00D74247">
        <w:rPr>
          <w:sz w:val="22"/>
          <w:szCs w:val="22"/>
          <w:lang w:val="en-GB"/>
        </w:rPr>
        <w:t>provide</w:t>
      </w:r>
      <w:r w:rsidRPr="00D74247">
        <w:rPr>
          <w:spacing w:val="-5"/>
          <w:sz w:val="22"/>
          <w:szCs w:val="22"/>
          <w:lang w:val="en-GB"/>
        </w:rPr>
        <w:t xml:space="preserve"> </w:t>
      </w:r>
      <w:r w:rsidRPr="00D74247">
        <w:rPr>
          <w:sz w:val="22"/>
          <w:szCs w:val="22"/>
          <w:lang w:val="en-GB"/>
        </w:rPr>
        <w:t>the</w:t>
      </w:r>
      <w:r w:rsidRPr="00D74247">
        <w:rPr>
          <w:spacing w:val="-4"/>
          <w:sz w:val="22"/>
          <w:szCs w:val="22"/>
          <w:lang w:val="en-GB"/>
        </w:rPr>
        <w:t xml:space="preserve"> </w:t>
      </w:r>
      <w:r w:rsidRPr="00D74247">
        <w:rPr>
          <w:sz w:val="22"/>
          <w:szCs w:val="22"/>
          <w:lang w:val="en-GB"/>
        </w:rPr>
        <w:t>data</w:t>
      </w:r>
      <w:r w:rsidRPr="00D74247">
        <w:rPr>
          <w:spacing w:val="-4"/>
          <w:sz w:val="22"/>
          <w:szCs w:val="22"/>
          <w:lang w:val="en-GB"/>
        </w:rPr>
        <w:t xml:space="preserve"> </w:t>
      </w:r>
      <w:r w:rsidRPr="00D74247">
        <w:rPr>
          <w:sz w:val="22"/>
          <w:szCs w:val="22"/>
          <w:lang w:val="en-GB"/>
        </w:rPr>
        <w:t>exporter</w:t>
      </w:r>
      <w:r w:rsidRPr="00D74247">
        <w:rPr>
          <w:spacing w:val="-2"/>
          <w:sz w:val="22"/>
          <w:szCs w:val="22"/>
          <w:lang w:val="en-GB"/>
        </w:rPr>
        <w:t xml:space="preserve"> </w:t>
      </w:r>
      <w:r w:rsidRPr="00D74247">
        <w:rPr>
          <w:sz w:val="22"/>
          <w:szCs w:val="22"/>
          <w:lang w:val="en-GB"/>
        </w:rPr>
        <w:t>with</w:t>
      </w:r>
      <w:r w:rsidRPr="00D74247">
        <w:rPr>
          <w:spacing w:val="-4"/>
          <w:sz w:val="22"/>
          <w:szCs w:val="22"/>
          <w:lang w:val="en-GB"/>
        </w:rPr>
        <w:t xml:space="preserve"> </w:t>
      </w:r>
      <w:r w:rsidRPr="00D74247">
        <w:rPr>
          <w:sz w:val="22"/>
          <w:szCs w:val="22"/>
          <w:lang w:val="en-GB"/>
        </w:rPr>
        <w:t>relevant</w:t>
      </w:r>
      <w:r w:rsidRPr="00D74247">
        <w:rPr>
          <w:spacing w:val="-4"/>
          <w:sz w:val="22"/>
          <w:szCs w:val="22"/>
          <w:lang w:val="en-GB"/>
        </w:rPr>
        <w:t xml:space="preserve"> </w:t>
      </w:r>
      <w:r w:rsidRPr="00D74247">
        <w:rPr>
          <w:sz w:val="22"/>
          <w:szCs w:val="22"/>
          <w:lang w:val="en-GB"/>
        </w:rPr>
        <w:t>information</w:t>
      </w:r>
      <w:r w:rsidRPr="00D74247">
        <w:rPr>
          <w:spacing w:val="-3"/>
          <w:sz w:val="22"/>
          <w:szCs w:val="22"/>
          <w:lang w:val="en-GB"/>
        </w:rPr>
        <w:t xml:space="preserve"> </w:t>
      </w:r>
      <w:r w:rsidRPr="00D74247">
        <w:rPr>
          <w:sz w:val="22"/>
          <w:szCs w:val="22"/>
          <w:lang w:val="en-GB"/>
        </w:rPr>
        <w:t>and</w:t>
      </w:r>
      <w:r w:rsidRPr="00D74247">
        <w:rPr>
          <w:spacing w:val="-4"/>
          <w:sz w:val="22"/>
          <w:szCs w:val="22"/>
          <w:lang w:val="en-GB"/>
        </w:rPr>
        <w:t xml:space="preserve"> </w:t>
      </w:r>
      <w:r w:rsidRPr="00D74247">
        <w:rPr>
          <w:sz w:val="22"/>
          <w:szCs w:val="22"/>
          <w:lang w:val="en-GB"/>
        </w:rPr>
        <w:t>agrees</w:t>
      </w:r>
      <w:r w:rsidRPr="00D74247">
        <w:rPr>
          <w:spacing w:val="-4"/>
          <w:sz w:val="22"/>
          <w:szCs w:val="22"/>
          <w:lang w:val="en-GB"/>
        </w:rPr>
        <w:t xml:space="preserve"> </w:t>
      </w:r>
      <w:r w:rsidRPr="00D74247">
        <w:rPr>
          <w:sz w:val="22"/>
          <w:szCs w:val="22"/>
          <w:lang w:val="en-GB"/>
        </w:rPr>
        <w:t>that</w:t>
      </w:r>
      <w:r w:rsidRPr="00D74247">
        <w:rPr>
          <w:spacing w:val="-3"/>
          <w:sz w:val="22"/>
          <w:szCs w:val="22"/>
          <w:lang w:val="en-GB"/>
        </w:rPr>
        <w:t xml:space="preserve"> </w:t>
      </w:r>
      <w:r w:rsidRPr="00D74247">
        <w:rPr>
          <w:sz w:val="22"/>
          <w:szCs w:val="22"/>
          <w:lang w:val="en-GB"/>
        </w:rPr>
        <w:t>it</w:t>
      </w:r>
      <w:r w:rsidRPr="00D74247">
        <w:rPr>
          <w:spacing w:val="-4"/>
          <w:sz w:val="22"/>
          <w:szCs w:val="22"/>
          <w:lang w:val="en-GB"/>
        </w:rPr>
        <w:t xml:space="preserve"> </w:t>
      </w:r>
      <w:r w:rsidRPr="00D74247">
        <w:rPr>
          <w:sz w:val="22"/>
          <w:szCs w:val="22"/>
          <w:lang w:val="en-GB"/>
        </w:rPr>
        <w:t>will</w:t>
      </w:r>
      <w:r w:rsidRPr="00D74247">
        <w:rPr>
          <w:spacing w:val="-4"/>
          <w:sz w:val="22"/>
          <w:szCs w:val="22"/>
          <w:lang w:val="en-GB"/>
        </w:rPr>
        <w:t xml:space="preserve"> </w:t>
      </w:r>
      <w:r w:rsidRPr="00D74247">
        <w:rPr>
          <w:sz w:val="22"/>
          <w:szCs w:val="22"/>
          <w:lang w:val="en-GB"/>
        </w:rPr>
        <w:t>continue</w:t>
      </w:r>
      <w:r w:rsidRPr="00D74247">
        <w:rPr>
          <w:spacing w:val="-4"/>
          <w:sz w:val="22"/>
          <w:szCs w:val="22"/>
          <w:lang w:val="en-GB"/>
        </w:rPr>
        <w:t xml:space="preserve"> </w:t>
      </w:r>
      <w:r w:rsidRPr="00D74247">
        <w:rPr>
          <w:sz w:val="22"/>
          <w:szCs w:val="22"/>
          <w:lang w:val="en-GB"/>
        </w:rPr>
        <w:t>to</w:t>
      </w:r>
      <w:r w:rsidRPr="00D74247">
        <w:rPr>
          <w:spacing w:val="-5"/>
          <w:sz w:val="22"/>
          <w:szCs w:val="22"/>
          <w:lang w:val="en-GB"/>
        </w:rPr>
        <w:t xml:space="preserve"> </w:t>
      </w:r>
      <w:r w:rsidRPr="00D74247">
        <w:rPr>
          <w:sz w:val="22"/>
          <w:szCs w:val="22"/>
          <w:lang w:val="en-GB"/>
        </w:rPr>
        <w:t>cooperate</w:t>
      </w:r>
      <w:r w:rsidRPr="00D74247">
        <w:rPr>
          <w:spacing w:val="-4"/>
          <w:sz w:val="22"/>
          <w:szCs w:val="22"/>
          <w:lang w:val="en-GB"/>
        </w:rPr>
        <w:t xml:space="preserve"> </w:t>
      </w:r>
      <w:r w:rsidRPr="00D74247">
        <w:rPr>
          <w:sz w:val="22"/>
          <w:szCs w:val="22"/>
          <w:lang w:val="en-GB"/>
        </w:rPr>
        <w:t>with</w:t>
      </w:r>
      <w:r w:rsidRPr="00D74247">
        <w:rPr>
          <w:spacing w:val="-4"/>
          <w:sz w:val="22"/>
          <w:szCs w:val="22"/>
          <w:lang w:val="en-GB"/>
        </w:rPr>
        <w:t xml:space="preserve"> </w:t>
      </w:r>
      <w:r w:rsidRPr="00D74247">
        <w:rPr>
          <w:sz w:val="22"/>
          <w:szCs w:val="22"/>
          <w:lang w:val="en-GB"/>
        </w:rPr>
        <w:t>the</w:t>
      </w:r>
      <w:r w:rsidRPr="00D74247">
        <w:rPr>
          <w:spacing w:val="-3"/>
          <w:sz w:val="22"/>
          <w:szCs w:val="22"/>
          <w:lang w:val="en-GB"/>
        </w:rPr>
        <w:t xml:space="preserve"> </w:t>
      </w:r>
      <w:r w:rsidRPr="00D74247">
        <w:rPr>
          <w:sz w:val="22"/>
          <w:szCs w:val="22"/>
          <w:lang w:val="en-GB"/>
        </w:rPr>
        <w:t>data exporter in ensuring compliance with these</w:t>
      </w:r>
      <w:r w:rsidRPr="00D74247">
        <w:rPr>
          <w:spacing w:val="2"/>
          <w:sz w:val="22"/>
          <w:szCs w:val="22"/>
          <w:lang w:val="en-GB"/>
        </w:rPr>
        <w:t xml:space="preserve"> </w:t>
      </w:r>
      <w:r w:rsidRPr="00D74247">
        <w:rPr>
          <w:sz w:val="22"/>
          <w:szCs w:val="22"/>
          <w:lang w:val="en-GB"/>
        </w:rPr>
        <w:t>Clauses.</w:t>
      </w:r>
    </w:p>
    <w:p w14:paraId="505E923E" w14:textId="77777777" w:rsidR="00B21F40" w:rsidRPr="00D74247" w:rsidRDefault="00000000" w:rsidP="00B21F40">
      <w:pPr>
        <w:pStyle w:val="Brdtekst"/>
        <w:keepNext/>
        <w:keepLines/>
        <w:widowControl/>
        <w:kinsoku w:val="0"/>
        <w:overflowPunct w:val="0"/>
        <w:spacing w:before="5"/>
        <w:rPr>
          <w:sz w:val="22"/>
          <w:szCs w:val="22"/>
          <w:lang w:val="en-GB"/>
        </w:rPr>
      </w:pPr>
    </w:p>
    <w:p w14:paraId="571D4703" w14:textId="77777777" w:rsidR="00B21F40" w:rsidRPr="00D74247" w:rsidRDefault="00DB5783" w:rsidP="00B21F40">
      <w:pPr>
        <w:pStyle w:val="Listeavsnitt"/>
        <w:keepNext/>
        <w:keepLines/>
        <w:widowControl/>
        <w:numPr>
          <w:ilvl w:val="0"/>
          <w:numId w:val="2"/>
        </w:numPr>
        <w:tabs>
          <w:tab w:val="left" w:pos="411"/>
        </w:tabs>
        <w:kinsoku w:val="0"/>
        <w:overflowPunct w:val="0"/>
        <w:spacing w:line="232" w:lineRule="auto"/>
        <w:rPr>
          <w:sz w:val="22"/>
          <w:szCs w:val="22"/>
          <w:lang w:val="en-GB"/>
        </w:rPr>
      </w:pPr>
      <w:r w:rsidRPr="00D74247">
        <w:rPr>
          <w:w w:val="95"/>
          <w:sz w:val="22"/>
          <w:szCs w:val="22"/>
          <w:lang w:val="en-GB"/>
        </w:rPr>
        <w:t>The</w:t>
      </w:r>
      <w:r w:rsidRPr="00D74247">
        <w:rPr>
          <w:spacing w:val="-18"/>
          <w:w w:val="95"/>
          <w:sz w:val="22"/>
          <w:szCs w:val="22"/>
          <w:lang w:val="en-GB"/>
        </w:rPr>
        <w:t xml:space="preserve"> </w:t>
      </w:r>
      <w:r w:rsidRPr="00D74247">
        <w:rPr>
          <w:w w:val="95"/>
          <w:sz w:val="22"/>
          <w:szCs w:val="22"/>
          <w:lang w:val="en-GB"/>
        </w:rPr>
        <w:t>Parties</w:t>
      </w:r>
      <w:r w:rsidRPr="00D74247">
        <w:rPr>
          <w:spacing w:val="-18"/>
          <w:w w:val="95"/>
          <w:sz w:val="22"/>
          <w:szCs w:val="22"/>
          <w:lang w:val="en-GB"/>
        </w:rPr>
        <w:t xml:space="preserve"> </w:t>
      </w:r>
      <w:r w:rsidRPr="00D74247">
        <w:rPr>
          <w:w w:val="95"/>
          <w:sz w:val="22"/>
          <w:szCs w:val="22"/>
          <w:lang w:val="en-GB"/>
        </w:rPr>
        <w:t>agree</w:t>
      </w:r>
      <w:r w:rsidRPr="00D74247">
        <w:rPr>
          <w:spacing w:val="-18"/>
          <w:w w:val="95"/>
          <w:sz w:val="22"/>
          <w:szCs w:val="22"/>
          <w:lang w:val="en-GB"/>
        </w:rPr>
        <w:t xml:space="preserve"> </w:t>
      </w:r>
      <w:r w:rsidRPr="00D74247">
        <w:rPr>
          <w:w w:val="95"/>
          <w:sz w:val="22"/>
          <w:szCs w:val="22"/>
          <w:lang w:val="en-GB"/>
        </w:rPr>
        <w:t>to</w:t>
      </w:r>
      <w:r w:rsidRPr="00D74247">
        <w:rPr>
          <w:spacing w:val="-18"/>
          <w:w w:val="95"/>
          <w:sz w:val="22"/>
          <w:szCs w:val="22"/>
          <w:lang w:val="en-GB"/>
        </w:rPr>
        <w:t xml:space="preserve"> </w:t>
      </w:r>
      <w:r w:rsidRPr="00D74247">
        <w:rPr>
          <w:w w:val="95"/>
          <w:sz w:val="22"/>
          <w:szCs w:val="22"/>
          <w:lang w:val="en-GB"/>
        </w:rPr>
        <w:t>document</w:t>
      </w:r>
      <w:r w:rsidRPr="00D74247">
        <w:rPr>
          <w:spacing w:val="-18"/>
          <w:w w:val="95"/>
          <w:sz w:val="22"/>
          <w:szCs w:val="22"/>
          <w:lang w:val="en-GB"/>
        </w:rPr>
        <w:t xml:space="preserve"> </w:t>
      </w:r>
      <w:r w:rsidRPr="00D74247">
        <w:rPr>
          <w:w w:val="95"/>
          <w:sz w:val="22"/>
          <w:szCs w:val="22"/>
          <w:lang w:val="en-GB"/>
        </w:rPr>
        <w:t>the</w:t>
      </w:r>
      <w:r w:rsidRPr="00D74247">
        <w:rPr>
          <w:spacing w:val="-18"/>
          <w:w w:val="95"/>
          <w:sz w:val="22"/>
          <w:szCs w:val="22"/>
          <w:lang w:val="en-GB"/>
        </w:rPr>
        <w:t xml:space="preserve"> </w:t>
      </w:r>
      <w:r w:rsidRPr="00D74247">
        <w:rPr>
          <w:w w:val="95"/>
          <w:sz w:val="22"/>
          <w:szCs w:val="22"/>
          <w:lang w:val="en-GB"/>
        </w:rPr>
        <w:t>assessment</w:t>
      </w:r>
      <w:r w:rsidRPr="00D74247">
        <w:rPr>
          <w:spacing w:val="-18"/>
          <w:w w:val="95"/>
          <w:sz w:val="22"/>
          <w:szCs w:val="22"/>
          <w:lang w:val="en-GB"/>
        </w:rPr>
        <w:t xml:space="preserve"> </w:t>
      </w:r>
      <w:r w:rsidRPr="00D74247">
        <w:rPr>
          <w:w w:val="95"/>
          <w:sz w:val="22"/>
          <w:szCs w:val="22"/>
          <w:lang w:val="en-GB"/>
        </w:rPr>
        <w:t>under</w:t>
      </w:r>
      <w:r w:rsidRPr="00D74247">
        <w:rPr>
          <w:spacing w:val="-15"/>
          <w:w w:val="95"/>
          <w:sz w:val="22"/>
          <w:szCs w:val="22"/>
          <w:lang w:val="en-GB"/>
        </w:rPr>
        <w:t xml:space="preserve"> </w:t>
      </w:r>
      <w:r w:rsidRPr="00D74247">
        <w:rPr>
          <w:w w:val="95"/>
          <w:sz w:val="22"/>
          <w:szCs w:val="22"/>
          <w:lang w:val="en-GB"/>
        </w:rPr>
        <w:t>paragraph</w:t>
      </w:r>
      <w:r w:rsidRPr="00D74247">
        <w:rPr>
          <w:spacing w:val="-19"/>
          <w:w w:val="95"/>
          <w:sz w:val="22"/>
          <w:szCs w:val="22"/>
          <w:lang w:val="en-GB"/>
        </w:rPr>
        <w:t xml:space="preserve"> </w:t>
      </w:r>
      <w:r w:rsidRPr="00D74247">
        <w:rPr>
          <w:w w:val="95"/>
          <w:sz w:val="22"/>
          <w:szCs w:val="22"/>
          <w:lang w:val="en-GB"/>
        </w:rPr>
        <w:t>(b)</w:t>
      </w:r>
      <w:r w:rsidRPr="00D74247">
        <w:rPr>
          <w:spacing w:val="-18"/>
          <w:w w:val="95"/>
          <w:sz w:val="22"/>
          <w:szCs w:val="22"/>
          <w:lang w:val="en-GB"/>
        </w:rPr>
        <w:t xml:space="preserve"> </w:t>
      </w:r>
      <w:r w:rsidRPr="00D74247">
        <w:rPr>
          <w:w w:val="95"/>
          <w:sz w:val="22"/>
          <w:szCs w:val="22"/>
          <w:lang w:val="en-GB"/>
        </w:rPr>
        <w:t>and</w:t>
      </w:r>
      <w:r w:rsidRPr="00D74247">
        <w:rPr>
          <w:spacing w:val="-17"/>
          <w:w w:val="95"/>
          <w:sz w:val="22"/>
          <w:szCs w:val="22"/>
          <w:lang w:val="en-GB"/>
        </w:rPr>
        <w:t xml:space="preserve"> </w:t>
      </w:r>
      <w:r w:rsidRPr="00D74247">
        <w:rPr>
          <w:w w:val="95"/>
          <w:sz w:val="22"/>
          <w:szCs w:val="22"/>
          <w:lang w:val="en-GB"/>
        </w:rPr>
        <w:t>make</w:t>
      </w:r>
      <w:r w:rsidRPr="00D74247">
        <w:rPr>
          <w:spacing w:val="-19"/>
          <w:w w:val="95"/>
          <w:sz w:val="22"/>
          <w:szCs w:val="22"/>
          <w:lang w:val="en-GB"/>
        </w:rPr>
        <w:t xml:space="preserve"> </w:t>
      </w:r>
      <w:r w:rsidRPr="00D74247">
        <w:rPr>
          <w:w w:val="95"/>
          <w:sz w:val="22"/>
          <w:szCs w:val="22"/>
          <w:lang w:val="en-GB"/>
        </w:rPr>
        <w:t>it</w:t>
      </w:r>
      <w:r w:rsidRPr="00D74247">
        <w:rPr>
          <w:spacing w:val="-18"/>
          <w:w w:val="95"/>
          <w:sz w:val="22"/>
          <w:szCs w:val="22"/>
          <w:lang w:val="en-GB"/>
        </w:rPr>
        <w:t xml:space="preserve"> </w:t>
      </w:r>
      <w:r w:rsidRPr="00D74247">
        <w:rPr>
          <w:w w:val="95"/>
          <w:sz w:val="22"/>
          <w:szCs w:val="22"/>
          <w:lang w:val="en-GB"/>
        </w:rPr>
        <w:t>available</w:t>
      </w:r>
      <w:r w:rsidRPr="00D74247">
        <w:rPr>
          <w:spacing w:val="-17"/>
          <w:w w:val="95"/>
          <w:sz w:val="22"/>
          <w:szCs w:val="22"/>
          <w:lang w:val="en-GB"/>
        </w:rPr>
        <w:t xml:space="preserve"> </w:t>
      </w:r>
      <w:r w:rsidRPr="00D74247">
        <w:rPr>
          <w:w w:val="95"/>
          <w:sz w:val="22"/>
          <w:szCs w:val="22"/>
          <w:lang w:val="en-GB"/>
        </w:rPr>
        <w:t>to</w:t>
      </w:r>
      <w:r w:rsidRPr="00D74247">
        <w:rPr>
          <w:spacing w:val="-19"/>
          <w:w w:val="95"/>
          <w:sz w:val="22"/>
          <w:szCs w:val="22"/>
          <w:lang w:val="en-GB"/>
        </w:rPr>
        <w:t xml:space="preserve"> </w:t>
      </w:r>
      <w:r w:rsidRPr="00D74247">
        <w:rPr>
          <w:w w:val="95"/>
          <w:sz w:val="22"/>
          <w:szCs w:val="22"/>
          <w:lang w:val="en-GB"/>
        </w:rPr>
        <w:t>the</w:t>
      </w:r>
      <w:r w:rsidRPr="00D74247">
        <w:rPr>
          <w:spacing w:val="-18"/>
          <w:w w:val="95"/>
          <w:sz w:val="22"/>
          <w:szCs w:val="22"/>
          <w:lang w:val="en-GB"/>
        </w:rPr>
        <w:t xml:space="preserve"> </w:t>
      </w:r>
      <w:r w:rsidRPr="00D74247">
        <w:rPr>
          <w:w w:val="95"/>
          <w:sz w:val="22"/>
          <w:szCs w:val="22"/>
          <w:lang w:val="en-GB"/>
        </w:rPr>
        <w:t>competent</w:t>
      </w:r>
      <w:r w:rsidRPr="00D74247">
        <w:rPr>
          <w:spacing w:val="-18"/>
          <w:w w:val="95"/>
          <w:sz w:val="22"/>
          <w:szCs w:val="22"/>
          <w:lang w:val="en-GB"/>
        </w:rPr>
        <w:t xml:space="preserve"> </w:t>
      </w:r>
      <w:r w:rsidRPr="00D74247">
        <w:rPr>
          <w:w w:val="95"/>
          <w:sz w:val="22"/>
          <w:szCs w:val="22"/>
          <w:lang w:val="en-GB"/>
        </w:rPr>
        <w:t xml:space="preserve">supervisory </w:t>
      </w:r>
      <w:r w:rsidRPr="00D74247">
        <w:rPr>
          <w:sz w:val="22"/>
          <w:szCs w:val="22"/>
          <w:lang w:val="en-GB"/>
        </w:rPr>
        <w:t>authority on</w:t>
      </w:r>
      <w:r w:rsidRPr="00D74247">
        <w:rPr>
          <w:spacing w:val="2"/>
          <w:sz w:val="22"/>
          <w:szCs w:val="22"/>
          <w:lang w:val="en-GB"/>
        </w:rPr>
        <w:t xml:space="preserve"> </w:t>
      </w:r>
      <w:r w:rsidRPr="00D74247">
        <w:rPr>
          <w:sz w:val="22"/>
          <w:szCs w:val="22"/>
          <w:lang w:val="en-GB"/>
        </w:rPr>
        <w:t>request.</w:t>
      </w:r>
    </w:p>
    <w:p w14:paraId="193A2CE9" w14:textId="77777777" w:rsidR="00B21F40" w:rsidRPr="00D74247" w:rsidRDefault="00000000" w:rsidP="00B21F40">
      <w:pPr>
        <w:pStyle w:val="Brdtekst"/>
        <w:keepNext/>
        <w:keepLines/>
        <w:widowControl/>
        <w:kinsoku w:val="0"/>
        <w:overflowPunct w:val="0"/>
        <w:spacing w:before="6"/>
        <w:rPr>
          <w:sz w:val="22"/>
          <w:szCs w:val="22"/>
          <w:lang w:val="en-GB"/>
        </w:rPr>
      </w:pPr>
    </w:p>
    <w:p w14:paraId="67D9B2EB" w14:textId="77777777" w:rsidR="00B21F40" w:rsidRPr="00D74247" w:rsidRDefault="00DB5783" w:rsidP="00B21F40">
      <w:pPr>
        <w:pStyle w:val="Listeavsnitt"/>
        <w:keepNext/>
        <w:keepLines/>
        <w:widowControl/>
        <w:numPr>
          <w:ilvl w:val="0"/>
          <w:numId w:val="2"/>
        </w:numPr>
        <w:tabs>
          <w:tab w:val="left" w:pos="411"/>
        </w:tabs>
        <w:kinsoku w:val="0"/>
        <w:overflowPunct w:val="0"/>
        <w:spacing w:before="1" w:line="232" w:lineRule="auto"/>
        <w:rPr>
          <w:sz w:val="22"/>
          <w:szCs w:val="22"/>
          <w:lang w:val="en-GB"/>
        </w:rPr>
      </w:pPr>
      <w:r w:rsidRPr="00D74247">
        <w:rPr>
          <w:sz w:val="22"/>
          <w:szCs w:val="22"/>
          <w:lang w:val="en-GB"/>
        </w:rPr>
        <w:t>The</w:t>
      </w:r>
      <w:r w:rsidRPr="00D74247">
        <w:rPr>
          <w:spacing w:val="-13"/>
          <w:sz w:val="22"/>
          <w:szCs w:val="22"/>
          <w:lang w:val="en-GB"/>
        </w:rPr>
        <w:t xml:space="preserve"> </w:t>
      </w:r>
      <w:r w:rsidRPr="00D74247">
        <w:rPr>
          <w:sz w:val="22"/>
          <w:szCs w:val="22"/>
          <w:lang w:val="en-GB"/>
        </w:rPr>
        <w:t>data</w:t>
      </w:r>
      <w:r w:rsidRPr="00D74247">
        <w:rPr>
          <w:spacing w:val="-12"/>
          <w:sz w:val="22"/>
          <w:szCs w:val="22"/>
          <w:lang w:val="en-GB"/>
        </w:rPr>
        <w:t xml:space="preserve"> </w:t>
      </w:r>
      <w:r w:rsidRPr="00D74247">
        <w:rPr>
          <w:sz w:val="22"/>
          <w:szCs w:val="22"/>
          <w:lang w:val="en-GB"/>
        </w:rPr>
        <w:t>importer</w:t>
      </w:r>
      <w:r w:rsidRPr="00D74247">
        <w:rPr>
          <w:spacing w:val="-13"/>
          <w:sz w:val="22"/>
          <w:szCs w:val="22"/>
          <w:lang w:val="en-GB"/>
        </w:rPr>
        <w:t xml:space="preserve"> </w:t>
      </w:r>
      <w:r w:rsidRPr="00D74247">
        <w:rPr>
          <w:sz w:val="22"/>
          <w:szCs w:val="22"/>
          <w:lang w:val="en-GB"/>
        </w:rPr>
        <w:t>agrees</w:t>
      </w:r>
      <w:r w:rsidRPr="00D74247">
        <w:rPr>
          <w:spacing w:val="-12"/>
          <w:sz w:val="22"/>
          <w:szCs w:val="22"/>
          <w:lang w:val="en-GB"/>
        </w:rPr>
        <w:t xml:space="preserve"> </w:t>
      </w:r>
      <w:r w:rsidRPr="00D74247">
        <w:rPr>
          <w:sz w:val="22"/>
          <w:szCs w:val="22"/>
          <w:lang w:val="en-GB"/>
        </w:rPr>
        <w:t>to</w:t>
      </w:r>
      <w:r w:rsidRPr="00D74247">
        <w:rPr>
          <w:spacing w:val="-13"/>
          <w:sz w:val="22"/>
          <w:szCs w:val="22"/>
          <w:lang w:val="en-GB"/>
        </w:rPr>
        <w:t xml:space="preserve"> </w:t>
      </w:r>
      <w:r w:rsidRPr="00D74247">
        <w:rPr>
          <w:sz w:val="22"/>
          <w:szCs w:val="22"/>
          <w:lang w:val="en-GB"/>
        </w:rPr>
        <w:t>notify</w:t>
      </w:r>
      <w:r w:rsidRPr="00D74247">
        <w:rPr>
          <w:spacing w:val="-12"/>
          <w:sz w:val="22"/>
          <w:szCs w:val="22"/>
          <w:lang w:val="en-GB"/>
        </w:rPr>
        <w:t xml:space="preserve"> </w:t>
      </w:r>
      <w:r w:rsidRPr="00D74247">
        <w:rPr>
          <w:sz w:val="22"/>
          <w:szCs w:val="22"/>
          <w:lang w:val="en-GB"/>
        </w:rPr>
        <w:t>the</w:t>
      </w:r>
      <w:r w:rsidRPr="00D74247">
        <w:rPr>
          <w:spacing w:val="-13"/>
          <w:sz w:val="22"/>
          <w:szCs w:val="22"/>
          <w:lang w:val="en-GB"/>
        </w:rPr>
        <w:t xml:space="preserve"> </w:t>
      </w:r>
      <w:r w:rsidRPr="00D74247">
        <w:rPr>
          <w:sz w:val="22"/>
          <w:szCs w:val="22"/>
          <w:lang w:val="en-GB"/>
        </w:rPr>
        <w:t>data</w:t>
      </w:r>
      <w:r w:rsidRPr="00D74247">
        <w:rPr>
          <w:spacing w:val="-12"/>
          <w:sz w:val="22"/>
          <w:szCs w:val="22"/>
          <w:lang w:val="en-GB"/>
        </w:rPr>
        <w:t xml:space="preserve"> </w:t>
      </w:r>
      <w:r w:rsidRPr="00D74247">
        <w:rPr>
          <w:sz w:val="22"/>
          <w:szCs w:val="22"/>
          <w:lang w:val="en-GB"/>
        </w:rPr>
        <w:t>exporter</w:t>
      </w:r>
      <w:r w:rsidRPr="00D74247">
        <w:rPr>
          <w:spacing w:val="-11"/>
          <w:sz w:val="22"/>
          <w:szCs w:val="22"/>
          <w:lang w:val="en-GB"/>
        </w:rPr>
        <w:t xml:space="preserve"> </w:t>
      </w:r>
      <w:r w:rsidRPr="00D74247">
        <w:rPr>
          <w:sz w:val="22"/>
          <w:szCs w:val="22"/>
          <w:lang w:val="en-GB"/>
        </w:rPr>
        <w:t>promptly</w:t>
      </w:r>
      <w:r w:rsidRPr="00D74247">
        <w:rPr>
          <w:spacing w:val="-13"/>
          <w:sz w:val="22"/>
          <w:szCs w:val="22"/>
          <w:lang w:val="en-GB"/>
        </w:rPr>
        <w:t xml:space="preserve"> </w:t>
      </w:r>
      <w:r w:rsidRPr="00D74247">
        <w:rPr>
          <w:sz w:val="22"/>
          <w:szCs w:val="22"/>
          <w:lang w:val="en-GB"/>
        </w:rPr>
        <w:t>if,</w:t>
      </w:r>
      <w:r w:rsidRPr="00D74247">
        <w:rPr>
          <w:spacing w:val="-11"/>
          <w:sz w:val="22"/>
          <w:szCs w:val="22"/>
          <w:lang w:val="en-GB"/>
        </w:rPr>
        <w:t xml:space="preserve"> </w:t>
      </w:r>
      <w:r w:rsidRPr="00D74247">
        <w:rPr>
          <w:sz w:val="22"/>
          <w:szCs w:val="22"/>
          <w:lang w:val="en-GB"/>
        </w:rPr>
        <w:t>after</w:t>
      </w:r>
      <w:r w:rsidRPr="00D74247">
        <w:rPr>
          <w:spacing w:val="-12"/>
          <w:sz w:val="22"/>
          <w:szCs w:val="22"/>
          <w:lang w:val="en-GB"/>
        </w:rPr>
        <w:t xml:space="preserve"> </w:t>
      </w:r>
      <w:r w:rsidRPr="00D74247">
        <w:rPr>
          <w:sz w:val="22"/>
          <w:szCs w:val="22"/>
          <w:lang w:val="en-GB"/>
        </w:rPr>
        <w:t>having</w:t>
      </w:r>
      <w:r w:rsidRPr="00D74247">
        <w:rPr>
          <w:spacing w:val="-13"/>
          <w:sz w:val="22"/>
          <w:szCs w:val="22"/>
          <w:lang w:val="en-GB"/>
        </w:rPr>
        <w:t xml:space="preserve"> </w:t>
      </w:r>
      <w:r w:rsidRPr="00D74247">
        <w:rPr>
          <w:sz w:val="22"/>
          <w:szCs w:val="22"/>
          <w:lang w:val="en-GB"/>
        </w:rPr>
        <w:t>agreed</w:t>
      </w:r>
      <w:r w:rsidRPr="00D74247">
        <w:rPr>
          <w:spacing w:val="-13"/>
          <w:sz w:val="22"/>
          <w:szCs w:val="22"/>
          <w:lang w:val="en-GB"/>
        </w:rPr>
        <w:t xml:space="preserve"> </w:t>
      </w:r>
      <w:r w:rsidRPr="00D74247">
        <w:rPr>
          <w:sz w:val="22"/>
          <w:szCs w:val="22"/>
          <w:lang w:val="en-GB"/>
        </w:rPr>
        <w:t>to</w:t>
      </w:r>
      <w:r w:rsidRPr="00D74247">
        <w:rPr>
          <w:spacing w:val="-13"/>
          <w:sz w:val="22"/>
          <w:szCs w:val="22"/>
          <w:lang w:val="en-GB"/>
        </w:rPr>
        <w:t xml:space="preserve"> </w:t>
      </w:r>
      <w:r w:rsidRPr="00D74247">
        <w:rPr>
          <w:sz w:val="22"/>
          <w:szCs w:val="22"/>
          <w:lang w:val="en-GB"/>
        </w:rPr>
        <w:t>these</w:t>
      </w:r>
      <w:r w:rsidRPr="00D74247">
        <w:rPr>
          <w:spacing w:val="-12"/>
          <w:sz w:val="22"/>
          <w:szCs w:val="22"/>
          <w:lang w:val="en-GB"/>
        </w:rPr>
        <w:t xml:space="preserve"> </w:t>
      </w:r>
      <w:r w:rsidRPr="00D74247">
        <w:rPr>
          <w:sz w:val="22"/>
          <w:szCs w:val="22"/>
          <w:lang w:val="en-GB"/>
        </w:rPr>
        <w:t>Clauses</w:t>
      </w:r>
      <w:r w:rsidRPr="00D74247">
        <w:rPr>
          <w:spacing w:val="-12"/>
          <w:sz w:val="22"/>
          <w:szCs w:val="22"/>
          <w:lang w:val="en-GB"/>
        </w:rPr>
        <w:t xml:space="preserve"> </w:t>
      </w:r>
      <w:r w:rsidRPr="00D74247">
        <w:rPr>
          <w:sz w:val="22"/>
          <w:szCs w:val="22"/>
          <w:lang w:val="en-GB"/>
        </w:rPr>
        <w:t>and</w:t>
      </w:r>
      <w:r w:rsidRPr="00D74247">
        <w:rPr>
          <w:spacing w:val="-12"/>
          <w:sz w:val="22"/>
          <w:szCs w:val="22"/>
          <w:lang w:val="en-GB"/>
        </w:rPr>
        <w:t xml:space="preserve"> </w:t>
      </w:r>
      <w:r w:rsidRPr="00D74247">
        <w:rPr>
          <w:sz w:val="22"/>
          <w:szCs w:val="22"/>
          <w:lang w:val="en-GB"/>
        </w:rPr>
        <w:t>for</w:t>
      </w:r>
      <w:r w:rsidRPr="00D74247">
        <w:rPr>
          <w:spacing w:val="-10"/>
          <w:sz w:val="22"/>
          <w:szCs w:val="22"/>
          <w:lang w:val="en-GB"/>
        </w:rPr>
        <w:t xml:space="preserve"> </w:t>
      </w:r>
      <w:r w:rsidRPr="00D74247">
        <w:rPr>
          <w:sz w:val="22"/>
          <w:szCs w:val="22"/>
          <w:lang w:val="en-GB"/>
        </w:rPr>
        <w:t>the duration</w:t>
      </w:r>
      <w:r w:rsidRPr="00D74247">
        <w:rPr>
          <w:spacing w:val="-20"/>
          <w:sz w:val="22"/>
          <w:szCs w:val="22"/>
          <w:lang w:val="en-GB"/>
        </w:rPr>
        <w:t xml:space="preserve"> </w:t>
      </w:r>
      <w:r w:rsidRPr="00D74247">
        <w:rPr>
          <w:sz w:val="22"/>
          <w:szCs w:val="22"/>
          <w:lang w:val="en-GB"/>
        </w:rPr>
        <w:t>of</w:t>
      </w:r>
      <w:r w:rsidRPr="00D74247">
        <w:rPr>
          <w:spacing w:val="-16"/>
          <w:sz w:val="22"/>
          <w:szCs w:val="22"/>
          <w:lang w:val="en-GB"/>
        </w:rPr>
        <w:t xml:space="preserve"> </w:t>
      </w:r>
      <w:r w:rsidRPr="00D74247">
        <w:rPr>
          <w:sz w:val="22"/>
          <w:szCs w:val="22"/>
          <w:lang w:val="en-GB"/>
        </w:rPr>
        <w:t>the</w:t>
      </w:r>
      <w:r w:rsidRPr="00D74247">
        <w:rPr>
          <w:spacing w:val="-19"/>
          <w:sz w:val="22"/>
          <w:szCs w:val="22"/>
          <w:lang w:val="en-GB"/>
        </w:rPr>
        <w:t xml:space="preserve"> </w:t>
      </w:r>
      <w:r w:rsidRPr="00D74247">
        <w:rPr>
          <w:sz w:val="22"/>
          <w:szCs w:val="22"/>
          <w:lang w:val="en-GB"/>
        </w:rPr>
        <w:t>contract,</w:t>
      </w:r>
      <w:r w:rsidRPr="00D74247">
        <w:rPr>
          <w:spacing w:val="-19"/>
          <w:sz w:val="22"/>
          <w:szCs w:val="22"/>
          <w:lang w:val="en-GB"/>
        </w:rPr>
        <w:t xml:space="preserve"> </w:t>
      </w:r>
      <w:r w:rsidRPr="00D74247">
        <w:rPr>
          <w:sz w:val="22"/>
          <w:szCs w:val="22"/>
          <w:lang w:val="en-GB"/>
        </w:rPr>
        <w:t>it</w:t>
      </w:r>
      <w:r w:rsidRPr="00D74247">
        <w:rPr>
          <w:spacing w:val="-20"/>
          <w:sz w:val="22"/>
          <w:szCs w:val="22"/>
          <w:lang w:val="en-GB"/>
        </w:rPr>
        <w:t xml:space="preserve"> </w:t>
      </w:r>
      <w:r w:rsidRPr="00D74247">
        <w:rPr>
          <w:sz w:val="22"/>
          <w:szCs w:val="22"/>
          <w:lang w:val="en-GB"/>
        </w:rPr>
        <w:t>has</w:t>
      </w:r>
      <w:r w:rsidRPr="00D74247">
        <w:rPr>
          <w:spacing w:val="-18"/>
          <w:sz w:val="22"/>
          <w:szCs w:val="22"/>
          <w:lang w:val="en-GB"/>
        </w:rPr>
        <w:t xml:space="preserve"> </w:t>
      </w:r>
      <w:r w:rsidRPr="00D74247">
        <w:rPr>
          <w:sz w:val="22"/>
          <w:szCs w:val="22"/>
          <w:lang w:val="en-GB"/>
        </w:rPr>
        <w:t>reason</w:t>
      </w:r>
      <w:r w:rsidRPr="00D74247">
        <w:rPr>
          <w:spacing w:val="-19"/>
          <w:sz w:val="22"/>
          <w:szCs w:val="22"/>
          <w:lang w:val="en-GB"/>
        </w:rPr>
        <w:t xml:space="preserve"> </w:t>
      </w:r>
      <w:r w:rsidRPr="00D74247">
        <w:rPr>
          <w:sz w:val="22"/>
          <w:szCs w:val="22"/>
          <w:lang w:val="en-GB"/>
        </w:rPr>
        <w:t>to</w:t>
      </w:r>
      <w:r w:rsidRPr="00D74247">
        <w:rPr>
          <w:spacing w:val="-20"/>
          <w:sz w:val="22"/>
          <w:szCs w:val="22"/>
          <w:lang w:val="en-GB"/>
        </w:rPr>
        <w:t xml:space="preserve"> </w:t>
      </w:r>
      <w:r w:rsidRPr="00D74247">
        <w:rPr>
          <w:sz w:val="22"/>
          <w:szCs w:val="22"/>
          <w:lang w:val="en-GB"/>
        </w:rPr>
        <w:t>believe</w:t>
      </w:r>
      <w:r w:rsidRPr="00D74247">
        <w:rPr>
          <w:spacing w:val="-19"/>
          <w:sz w:val="22"/>
          <w:szCs w:val="22"/>
          <w:lang w:val="en-GB"/>
        </w:rPr>
        <w:t xml:space="preserve"> </w:t>
      </w:r>
      <w:r w:rsidRPr="00D74247">
        <w:rPr>
          <w:sz w:val="22"/>
          <w:szCs w:val="22"/>
          <w:lang w:val="en-GB"/>
        </w:rPr>
        <w:t>that</w:t>
      </w:r>
      <w:r w:rsidRPr="00D74247">
        <w:rPr>
          <w:spacing w:val="-18"/>
          <w:sz w:val="22"/>
          <w:szCs w:val="22"/>
          <w:lang w:val="en-GB"/>
        </w:rPr>
        <w:t xml:space="preserve"> </w:t>
      </w:r>
      <w:r w:rsidRPr="00D74247">
        <w:rPr>
          <w:sz w:val="22"/>
          <w:szCs w:val="22"/>
          <w:lang w:val="en-GB"/>
        </w:rPr>
        <w:t>it</w:t>
      </w:r>
      <w:r w:rsidRPr="00D74247">
        <w:rPr>
          <w:spacing w:val="-19"/>
          <w:sz w:val="22"/>
          <w:szCs w:val="22"/>
          <w:lang w:val="en-GB"/>
        </w:rPr>
        <w:t xml:space="preserve"> </w:t>
      </w:r>
      <w:r w:rsidRPr="00D74247">
        <w:rPr>
          <w:sz w:val="22"/>
          <w:szCs w:val="22"/>
          <w:lang w:val="en-GB"/>
        </w:rPr>
        <w:t>is</w:t>
      </w:r>
      <w:r w:rsidRPr="00D74247">
        <w:rPr>
          <w:spacing w:val="-19"/>
          <w:sz w:val="22"/>
          <w:szCs w:val="22"/>
          <w:lang w:val="en-GB"/>
        </w:rPr>
        <w:t xml:space="preserve"> </w:t>
      </w:r>
      <w:r w:rsidRPr="00D74247">
        <w:rPr>
          <w:sz w:val="22"/>
          <w:szCs w:val="22"/>
          <w:lang w:val="en-GB"/>
        </w:rPr>
        <w:t>or</w:t>
      </w:r>
      <w:r w:rsidRPr="00D74247">
        <w:rPr>
          <w:spacing w:val="-19"/>
          <w:sz w:val="22"/>
          <w:szCs w:val="22"/>
          <w:lang w:val="en-GB"/>
        </w:rPr>
        <w:t xml:space="preserve"> </w:t>
      </w:r>
      <w:r w:rsidRPr="00D74247">
        <w:rPr>
          <w:sz w:val="22"/>
          <w:szCs w:val="22"/>
          <w:lang w:val="en-GB"/>
        </w:rPr>
        <w:t>has</w:t>
      </w:r>
      <w:r w:rsidRPr="00D74247">
        <w:rPr>
          <w:spacing w:val="-19"/>
          <w:sz w:val="22"/>
          <w:szCs w:val="22"/>
          <w:lang w:val="en-GB"/>
        </w:rPr>
        <w:t xml:space="preserve"> </w:t>
      </w:r>
      <w:r w:rsidRPr="00D74247">
        <w:rPr>
          <w:sz w:val="22"/>
          <w:szCs w:val="22"/>
          <w:lang w:val="en-GB"/>
        </w:rPr>
        <w:t>become</w:t>
      </w:r>
      <w:r w:rsidRPr="00D74247">
        <w:rPr>
          <w:spacing w:val="-18"/>
          <w:sz w:val="22"/>
          <w:szCs w:val="22"/>
          <w:lang w:val="en-GB"/>
        </w:rPr>
        <w:t xml:space="preserve"> </w:t>
      </w:r>
      <w:r w:rsidRPr="00D74247">
        <w:rPr>
          <w:sz w:val="22"/>
          <w:szCs w:val="22"/>
          <w:lang w:val="en-GB"/>
        </w:rPr>
        <w:t>subject</w:t>
      </w:r>
      <w:r w:rsidRPr="00D74247">
        <w:rPr>
          <w:spacing w:val="-19"/>
          <w:sz w:val="22"/>
          <w:szCs w:val="22"/>
          <w:lang w:val="en-GB"/>
        </w:rPr>
        <w:t xml:space="preserve"> </w:t>
      </w:r>
      <w:r w:rsidRPr="00D74247">
        <w:rPr>
          <w:sz w:val="22"/>
          <w:szCs w:val="22"/>
          <w:lang w:val="en-GB"/>
        </w:rPr>
        <w:t>to</w:t>
      </w:r>
      <w:r w:rsidRPr="00D74247">
        <w:rPr>
          <w:spacing w:val="-20"/>
          <w:sz w:val="22"/>
          <w:szCs w:val="22"/>
          <w:lang w:val="en-GB"/>
        </w:rPr>
        <w:t xml:space="preserve"> </w:t>
      </w:r>
      <w:r w:rsidRPr="00D74247">
        <w:rPr>
          <w:sz w:val="22"/>
          <w:szCs w:val="22"/>
          <w:lang w:val="en-GB"/>
        </w:rPr>
        <w:t>laws</w:t>
      </w:r>
      <w:r w:rsidRPr="00D74247">
        <w:rPr>
          <w:spacing w:val="-18"/>
          <w:sz w:val="22"/>
          <w:szCs w:val="22"/>
          <w:lang w:val="en-GB"/>
        </w:rPr>
        <w:t xml:space="preserve"> </w:t>
      </w:r>
      <w:r w:rsidRPr="00D74247">
        <w:rPr>
          <w:sz w:val="22"/>
          <w:szCs w:val="22"/>
          <w:lang w:val="en-GB"/>
        </w:rPr>
        <w:t>or</w:t>
      </w:r>
      <w:r w:rsidRPr="00D74247">
        <w:rPr>
          <w:spacing w:val="-18"/>
          <w:sz w:val="22"/>
          <w:szCs w:val="22"/>
          <w:lang w:val="en-GB"/>
        </w:rPr>
        <w:t xml:space="preserve"> </w:t>
      </w:r>
      <w:r w:rsidRPr="00D74247">
        <w:rPr>
          <w:sz w:val="22"/>
          <w:szCs w:val="22"/>
          <w:lang w:val="en-GB"/>
        </w:rPr>
        <w:t>practices</w:t>
      </w:r>
      <w:r w:rsidRPr="00D74247">
        <w:rPr>
          <w:spacing w:val="-19"/>
          <w:sz w:val="22"/>
          <w:szCs w:val="22"/>
          <w:lang w:val="en-GB"/>
        </w:rPr>
        <w:t xml:space="preserve"> </w:t>
      </w:r>
      <w:r w:rsidRPr="00D74247">
        <w:rPr>
          <w:sz w:val="22"/>
          <w:szCs w:val="22"/>
          <w:lang w:val="en-GB"/>
        </w:rPr>
        <w:t>not</w:t>
      </w:r>
      <w:r w:rsidRPr="00D74247">
        <w:rPr>
          <w:spacing w:val="-19"/>
          <w:sz w:val="22"/>
          <w:szCs w:val="22"/>
          <w:lang w:val="en-GB"/>
        </w:rPr>
        <w:t xml:space="preserve"> </w:t>
      </w:r>
      <w:r w:rsidRPr="00D74247">
        <w:rPr>
          <w:sz w:val="22"/>
          <w:szCs w:val="22"/>
          <w:lang w:val="en-GB"/>
        </w:rPr>
        <w:t>in</w:t>
      </w:r>
      <w:r w:rsidRPr="00D74247">
        <w:rPr>
          <w:spacing w:val="-18"/>
          <w:sz w:val="22"/>
          <w:szCs w:val="22"/>
          <w:lang w:val="en-GB"/>
        </w:rPr>
        <w:t xml:space="preserve"> </w:t>
      </w:r>
      <w:r w:rsidRPr="00D74247">
        <w:rPr>
          <w:sz w:val="22"/>
          <w:szCs w:val="22"/>
          <w:lang w:val="en-GB"/>
        </w:rPr>
        <w:t>line</w:t>
      </w:r>
      <w:r w:rsidRPr="00D74247">
        <w:rPr>
          <w:spacing w:val="-19"/>
          <w:sz w:val="22"/>
          <w:szCs w:val="22"/>
          <w:lang w:val="en-GB"/>
        </w:rPr>
        <w:t xml:space="preserve"> </w:t>
      </w:r>
      <w:r w:rsidRPr="00D74247">
        <w:rPr>
          <w:sz w:val="22"/>
          <w:szCs w:val="22"/>
          <w:lang w:val="en-GB"/>
        </w:rPr>
        <w:t xml:space="preserve">with </w:t>
      </w:r>
      <w:r w:rsidRPr="00D74247">
        <w:rPr>
          <w:w w:val="95"/>
          <w:sz w:val="22"/>
          <w:szCs w:val="22"/>
          <w:lang w:val="en-GB"/>
        </w:rPr>
        <w:t>the</w:t>
      </w:r>
      <w:r w:rsidRPr="00D74247">
        <w:rPr>
          <w:spacing w:val="-15"/>
          <w:w w:val="95"/>
          <w:sz w:val="22"/>
          <w:szCs w:val="22"/>
          <w:lang w:val="en-GB"/>
        </w:rPr>
        <w:t xml:space="preserve"> </w:t>
      </w:r>
      <w:r w:rsidRPr="00D74247">
        <w:rPr>
          <w:w w:val="95"/>
          <w:sz w:val="22"/>
          <w:szCs w:val="22"/>
          <w:lang w:val="en-GB"/>
        </w:rPr>
        <w:t>requirements</w:t>
      </w:r>
      <w:r w:rsidRPr="00D74247">
        <w:rPr>
          <w:spacing w:val="-15"/>
          <w:w w:val="95"/>
          <w:sz w:val="22"/>
          <w:szCs w:val="22"/>
          <w:lang w:val="en-GB"/>
        </w:rPr>
        <w:t xml:space="preserve"> </w:t>
      </w:r>
      <w:r w:rsidRPr="00D74247">
        <w:rPr>
          <w:w w:val="95"/>
          <w:sz w:val="22"/>
          <w:szCs w:val="22"/>
          <w:lang w:val="en-GB"/>
        </w:rPr>
        <w:t>under</w:t>
      </w:r>
      <w:r w:rsidRPr="00D74247">
        <w:rPr>
          <w:spacing w:val="-13"/>
          <w:w w:val="95"/>
          <w:sz w:val="22"/>
          <w:szCs w:val="22"/>
          <w:lang w:val="en-GB"/>
        </w:rPr>
        <w:t xml:space="preserve"> </w:t>
      </w:r>
      <w:r w:rsidRPr="00D74247">
        <w:rPr>
          <w:w w:val="95"/>
          <w:sz w:val="22"/>
          <w:szCs w:val="22"/>
          <w:lang w:val="en-GB"/>
        </w:rPr>
        <w:t>paragraph</w:t>
      </w:r>
      <w:r w:rsidRPr="00D74247">
        <w:rPr>
          <w:spacing w:val="-16"/>
          <w:w w:val="95"/>
          <w:sz w:val="22"/>
          <w:szCs w:val="22"/>
          <w:lang w:val="en-GB"/>
        </w:rPr>
        <w:t xml:space="preserve"> </w:t>
      </w:r>
      <w:r w:rsidRPr="00D74247">
        <w:rPr>
          <w:w w:val="95"/>
          <w:sz w:val="22"/>
          <w:szCs w:val="22"/>
          <w:lang w:val="en-GB"/>
        </w:rPr>
        <w:t>(a),</w:t>
      </w:r>
      <w:r w:rsidRPr="00D74247">
        <w:rPr>
          <w:spacing w:val="-15"/>
          <w:w w:val="95"/>
          <w:sz w:val="22"/>
          <w:szCs w:val="22"/>
          <w:lang w:val="en-GB"/>
        </w:rPr>
        <w:t xml:space="preserve"> </w:t>
      </w:r>
      <w:r w:rsidRPr="00D74247">
        <w:rPr>
          <w:w w:val="95"/>
          <w:sz w:val="22"/>
          <w:szCs w:val="22"/>
          <w:lang w:val="en-GB"/>
        </w:rPr>
        <w:t>including</w:t>
      </w:r>
      <w:r w:rsidRPr="00D74247">
        <w:rPr>
          <w:spacing w:val="-15"/>
          <w:w w:val="95"/>
          <w:sz w:val="22"/>
          <w:szCs w:val="22"/>
          <w:lang w:val="en-GB"/>
        </w:rPr>
        <w:t xml:space="preserve"> </w:t>
      </w:r>
      <w:r w:rsidRPr="00D74247">
        <w:rPr>
          <w:w w:val="95"/>
          <w:sz w:val="22"/>
          <w:szCs w:val="22"/>
          <w:lang w:val="en-GB"/>
        </w:rPr>
        <w:t>following</w:t>
      </w:r>
      <w:r w:rsidRPr="00D74247">
        <w:rPr>
          <w:spacing w:val="-16"/>
          <w:w w:val="95"/>
          <w:sz w:val="22"/>
          <w:szCs w:val="22"/>
          <w:lang w:val="en-GB"/>
        </w:rPr>
        <w:t xml:space="preserve"> </w:t>
      </w:r>
      <w:r w:rsidRPr="00D74247">
        <w:rPr>
          <w:w w:val="95"/>
          <w:sz w:val="22"/>
          <w:szCs w:val="22"/>
          <w:lang w:val="en-GB"/>
        </w:rPr>
        <w:t>a</w:t>
      </w:r>
      <w:r w:rsidRPr="00D74247">
        <w:rPr>
          <w:spacing w:val="-16"/>
          <w:w w:val="95"/>
          <w:sz w:val="22"/>
          <w:szCs w:val="22"/>
          <w:lang w:val="en-GB"/>
        </w:rPr>
        <w:t xml:space="preserve"> </w:t>
      </w:r>
      <w:r w:rsidRPr="00D74247">
        <w:rPr>
          <w:w w:val="95"/>
          <w:sz w:val="22"/>
          <w:szCs w:val="22"/>
          <w:lang w:val="en-GB"/>
        </w:rPr>
        <w:t>change</w:t>
      </w:r>
      <w:r w:rsidRPr="00D74247">
        <w:rPr>
          <w:spacing w:val="-14"/>
          <w:w w:val="95"/>
          <w:sz w:val="22"/>
          <w:szCs w:val="22"/>
          <w:lang w:val="en-GB"/>
        </w:rPr>
        <w:t xml:space="preserve"> </w:t>
      </w:r>
      <w:r w:rsidRPr="00D74247">
        <w:rPr>
          <w:w w:val="95"/>
          <w:sz w:val="22"/>
          <w:szCs w:val="22"/>
          <w:lang w:val="en-GB"/>
        </w:rPr>
        <w:t>in</w:t>
      </w:r>
      <w:r w:rsidRPr="00D74247">
        <w:rPr>
          <w:spacing w:val="-16"/>
          <w:w w:val="95"/>
          <w:sz w:val="22"/>
          <w:szCs w:val="22"/>
          <w:lang w:val="en-GB"/>
        </w:rPr>
        <w:t xml:space="preserve"> </w:t>
      </w:r>
      <w:r w:rsidRPr="00D74247">
        <w:rPr>
          <w:w w:val="95"/>
          <w:sz w:val="22"/>
          <w:szCs w:val="22"/>
          <w:lang w:val="en-GB"/>
        </w:rPr>
        <w:t>the</w:t>
      </w:r>
      <w:r w:rsidRPr="00D74247">
        <w:rPr>
          <w:spacing w:val="-15"/>
          <w:w w:val="95"/>
          <w:sz w:val="22"/>
          <w:szCs w:val="22"/>
          <w:lang w:val="en-GB"/>
        </w:rPr>
        <w:t xml:space="preserve"> </w:t>
      </w:r>
      <w:r w:rsidRPr="00D74247">
        <w:rPr>
          <w:w w:val="95"/>
          <w:sz w:val="22"/>
          <w:szCs w:val="22"/>
          <w:lang w:val="en-GB"/>
        </w:rPr>
        <w:t>laws</w:t>
      </w:r>
      <w:r w:rsidRPr="00D74247">
        <w:rPr>
          <w:spacing w:val="-14"/>
          <w:w w:val="95"/>
          <w:sz w:val="22"/>
          <w:szCs w:val="22"/>
          <w:lang w:val="en-GB"/>
        </w:rPr>
        <w:t xml:space="preserve"> </w:t>
      </w:r>
      <w:r w:rsidRPr="00D74247">
        <w:rPr>
          <w:w w:val="95"/>
          <w:sz w:val="22"/>
          <w:szCs w:val="22"/>
          <w:lang w:val="en-GB"/>
        </w:rPr>
        <w:t>of</w:t>
      </w:r>
      <w:r w:rsidRPr="00D74247">
        <w:rPr>
          <w:spacing w:val="-14"/>
          <w:w w:val="95"/>
          <w:sz w:val="22"/>
          <w:szCs w:val="22"/>
          <w:lang w:val="en-GB"/>
        </w:rPr>
        <w:t xml:space="preserve"> </w:t>
      </w:r>
      <w:r w:rsidRPr="00D74247">
        <w:rPr>
          <w:w w:val="95"/>
          <w:sz w:val="22"/>
          <w:szCs w:val="22"/>
          <w:lang w:val="en-GB"/>
        </w:rPr>
        <w:t>the</w:t>
      </w:r>
      <w:r w:rsidRPr="00D74247">
        <w:rPr>
          <w:spacing w:val="-15"/>
          <w:w w:val="95"/>
          <w:sz w:val="22"/>
          <w:szCs w:val="22"/>
          <w:lang w:val="en-GB"/>
        </w:rPr>
        <w:t xml:space="preserve"> </w:t>
      </w:r>
      <w:r w:rsidRPr="00D74247">
        <w:rPr>
          <w:w w:val="95"/>
          <w:sz w:val="22"/>
          <w:szCs w:val="22"/>
          <w:lang w:val="en-GB"/>
        </w:rPr>
        <w:t>third</w:t>
      </w:r>
      <w:r w:rsidRPr="00D74247">
        <w:rPr>
          <w:spacing w:val="-15"/>
          <w:w w:val="95"/>
          <w:sz w:val="22"/>
          <w:szCs w:val="22"/>
          <w:lang w:val="en-GB"/>
        </w:rPr>
        <w:t xml:space="preserve"> </w:t>
      </w:r>
      <w:r w:rsidRPr="00D74247">
        <w:rPr>
          <w:w w:val="95"/>
          <w:sz w:val="22"/>
          <w:szCs w:val="22"/>
          <w:lang w:val="en-GB"/>
        </w:rPr>
        <w:t>country</w:t>
      </w:r>
      <w:r w:rsidRPr="00D74247">
        <w:rPr>
          <w:spacing w:val="-17"/>
          <w:w w:val="95"/>
          <w:sz w:val="22"/>
          <w:szCs w:val="22"/>
          <w:lang w:val="en-GB"/>
        </w:rPr>
        <w:t xml:space="preserve"> </w:t>
      </w:r>
      <w:r w:rsidRPr="00D74247">
        <w:rPr>
          <w:w w:val="95"/>
          <w:sz w:val="22"/>
          <w:szCs w:val="22"/>
          <w:lang w:val="en-GB"/>
        </w:rPr>
        <w:t>or</w:t>
      </w:r>
      <w:r w:rsidRPr="00D74247">
        <w:rPr>
          <w:spacing w:val="-16"/>
          <w:w w:val="95"/>
          <w:sz w:val="22"/>
          <w:szCs w:val="22"/>
          <w:lang w:val="en-GB"/>
        </w:rPr>
        <w:t xml:space="preserve"> </w:t>
      </w:r>
      <w:r w:rsidRPr="00D74247">
        <w:rPr>
          <w:w w:val="95"/>
          <w:sz w:val="22"/>
          <w:szCs w:val="22"/>
          <w:lang w:val="en-GB"/>
        </w:rPr>
        <w:t>a</w:t>
      </w:r>
      <w:r w:rsidRPr="00D74247">
        <w:rPr>
          <w:spacing w:val="-15"/>
          <w:w w:val="95"/>
          <w:sz w:val="22"/>
          <w:szCs w:val="22"/>
          <w:lang w:val="en-GB"/>
        </w:rPr>
        <w:t xml:space="preserve"> </w:t>
      </w:r>
      <w:r w:rsidRPr="00D74247">
        <w:rPr>
          <w:w w:val="95"/>
          <w:sz w:val="22"/>
          <w:szCs w:val="22"/>
          <w:lang w:val="en-GB"/>
        </w:rPr>
        <w:t>measure</w:t>
      </w:r>
      <w:r w:rsidRPr="00D74247">
        <w:rPr>
          <w:spacing w:val="-15"/>
          <w:w w:val="95"/>
          <w:sz w:val="22"/>
          <w:szCs w:val="22"/>
          <w:lang w:val="en-GB"/>
        </w:rPr>
        <w:t xml:space="preserve"> </w:t>
      </w:r>
      <w:r w:rsidRPr="00D74247">
        <w:rPr>
          <w:w w:val="95"/>
          <w:sz w:val="22"/>
          <w:szCs w:val="22"/>
          <w:lang w:val="en-GB"/>
        </w:rPr>
        <w:t>(such as a disclosure request) indicating an application of such laws in practice that is not in line with the requirements</w:t>
      </w:r>
      <w:r w:rsidRPr="00D74247">
        <w:rPr>
          <w:spacing w:val="-24"/>
          <w:w w:val="95"/>
          <w:sz w:val="22"/>
          <w:szCs w:val="22"/>
          <w:lang w:val="en-GB"/>
        </w:rPr>
        <w:t xml:space="preserve"> </w:t>
      </w:r>
      <w:r w:rsidRPr="00D74247">
        <w:rPr>
          <w:w w:val="95"/>
          <w:sz w:val="22"/>
          <w:szCs w:val="22"/>
          <w:lang w:val="en-GB"/>
        </w:rPr>
        <w:t xml:space="preserve">in </w:t>
      </w:r>
      <w:r w:rsidRPr="00D74247">
        <w:rPr>
          <w:sz w:val="22"/>
          <w:szCs w:val="22"/>
          <w:lang w:val="en-GB"/>
        </w:rPr>
        <w:t>paragraph</w:t>
      </w:r>
      <w:r w:rsidRPr="00D74247">
        <w:rPr>
          <w:spacing w:val="-14"/>
          <w:sz w:val="22"/>
          <w:szCs w:val="22"/>
          <w:lang w:val="en-GB"/>
        </w:rPr>
        <w:t xml:space="preserve"> </w:t>
      </w:r>
      <w:r w:rsidRPr="00D74247">
        <w:rPr>
          <w:sz w:val="22"/>
          <w:szCs w:val="22"/>
          <w:lang w:val="en-GB"/>
        </w:rPr>
        <w:t>(a).</w:t>
      </w:r>
      <w:r w:rsidRPr="00D74247">
        <w:rPr>
          <w:spacing w:val="-12"/>
          <w:sz w:val="22"/>
          <w:szCs w:val="22"/>
          <w:lang w:val="en-GB"/>
        </w:rPr>
        <w:t xml:space="preserve"> </w:t>
      </w:r>
    </w:p>
    <w:p w14:paraId="25B1DE21" w14:textId="77777777" w:rsidR="00B21F40" w:rsidRPr="00D74247" w:rsidRDefault="00000000" w:rsidP="00B21F40">
      <w:pPr>
        <w:pStyle w:val="Brdtekst"/>
        <w:keepNext/>
        <w:keepLines/>
        <w:widowControl/>
        <w:kinsoku w:val="0"/>
        <w:overflowPunct w:val="0"/>
        <w:spacing w:before="2"/>
        <w:rPr>
          <w:sz w:val="22"/>
          <w:szCs w:val="22"/>
          <w:lang w:val="en-GB"/>
        </w:rPr>
      </w:pPr>
    </w:p>
    <w:p w14:paraId="33A35C06" w14:textId="77777777" w:rsidR="00B21F40" w:rsidRPr="00D74247" w:rsidRDefault="00DB5783" w:rsidP="00B21F40">
      <w:pPr>
        <w:pStyle w:val="Listeavsnitt"/>
        <w:keepNext/>
        <w:keepLines/>
        <w:widowControl/>
        <w:numPr>
          <w:ilvl w:val="0"/>
          <w:numId w:val="2"/>
        </w:numPr>
        <w:tabs>
          <w:tab w:val="left" w:pos="411"/>
        </w:tabs>
        <w:kinsoku w:val="0"/>
        <w:overflowPunct w:val="0"/>
        <w:spacing w:line="232" w:lineRule="auto"/>
        <w:ind w:right="116"/>
        <w:rPr>
          <w:sz w:val="22"/>
          <w:szCs w:val="22"/>
          <w:lang w:val="en-GB"/>
        </w:rPr>
      </w:pPr>
      <w:r w:rsidRPr="00D74247">
        <w:rPr>
          <w:w w:val="95"/>
          <w:sz w:val="22"/>
          <w:szCs w:val="22"/>
          <w:lang w:val="en-GB"/>
        </w:rPr>
        <w:t>Following</w:t>
      </w:r>
      <w:r w:rsidRPr="00D74247">
        <w:rPr>
          <w:spacing w:val="-16"/>
          <w:w w:val="95"/>
          <w:sz w:val="22"/>
          <w:szCs w:val="22"/>
          <w:lang w:val="en-GB"/>
        </w:rPr>
        <w:t xml:space="preserve"> </w:t>
      </w:r>
      <w:r w:rsidRPr="00D74247">
        <w:rPr>
          <w:w w:val="95"/>
          <w:sz w:val="22"/>
          <w:szCs w:val="22"/>
          <w:lang w:val="en-GB"/>
        </w:rPr>
        <w:t>a</w:t>
      </w:r>
      <w:r w:rsidRPr="00D74247">
        <w:rPr>
          <w:spacing w:val="-13"/>
          <w:w w:val="95"/>
          <w:sz w:val="22"/>
          <w:szCs w:val="22"/>
          <w:lang w:val="en-GB"/>
        </w:rPr>
        <w:t xml:space="preserve"> </w:t>
      </w:r>
      <w:r w:rsidRPr="00D74247">
        <w:rPr>
          <w:w w:val="95"/>
          <w:sz w:val="22"/>
          <w:szCs w:val="22"/>
          <w:lang w:val="en-GB"/>
        </w:rPr>
        <w:t>notification</w:t>
      </w:r>
      <w:r w:rsidRPr="00D74247">
        <w:rPr>
          <w:spacing w:val="-14"/>
          <w:w w:val="95"/>
          <w:sz w:val="22"/>
          <w:szCs w:val="22"/>
          <w:lang w:val="en-GB"/>
        </w:rPr>
        <w:t xml:space="preserve"> </w:t>
      </w:r>
      <w:r w:rsidRPr="00D74247">
        <w:rPr>
          <w:w w:val="95"/>
          <w:sz w:val="22"/>
          <w:szCs w:val="22"/>
          <w:lang w:val="en-GB"/>
        </w:rPr>
        <w:t>pursuant</w:t>
      </w:r>
      <w:r w:rsidRPr="00D74247">
        <w:rPr>
          <w:spacing w:val="-13"/>
          <w:w w:val="95"/>
          <w:sz w:val="22"/>
          <w:szCs w:val="22"/>
          <w:lang w:val="en-GB"/>
        </w:rPr>
        <w:t xml:space="preserve"> </w:t>
      </w:r>
      <w:r w:rsidRPr="00D74247">
        <w:rPr>
          <w:w w:val="95"/>
          <w:sz w:val="22"/>
          <w:szCs w:val="22"/>
          <w:lang w:val="en-GB"/>
        </w:rPr>
        <w:t>to</w:t>
      </w:r>
      <w:r w:rsidRPr="00D74247">
        <w:rPr>
          <w:spacing w:val="-15"/>
          <w:w w:val="95"/>
          <w:sz w:val="22"/>
          <w:szCs w:val="22"/>
          <w:lang w:val="en-GB"/>
        </w:rPr>
        <w:t xml:space="preserve"> </w:t>
      </w:r>
      <w:r w:rsidRPr="00D74247">
        <w:rPr>
          <w:w w:val="95"/>
          <w:sz w:val="22"/>
          <w:szCs w:val="22"/>
          <w:lang w:val="en-GB"/>
        </w:rPr>
        <w:t>paragraph</w:t>
      </w:r>
      <w:r w:rsidRPr="00D74247">
        <w:rPr>
          <w:spacing w:val="-14"/>
          <w:w w:val="95"/>
          <w:sz w:val="22"/>
          <w:szCs w:val="22"/>
          <w:lang w:val="en-GB"/>
        </w:rPr>
        <w:t xml:space="preserve"> </w:t>
      </w:r>
      <w:r w:rsidRPr="00D74247">
        <w:rPr>
          <w:w w:val="95"/>
          <w:sz w:val="22"/>
          <w:szCs w:val="22"/>
          <w:lang w:val="en-GB"/>
        </w:rPr>
        <w:t>(e),</w:t>
      </w:r>
      <w:r w:rsidRPr="00D74247">
        <w:rPr>
          <w:spacing w:val="-13"/>
          <w:w w:val="95"/>
          <w:sz w:val="22"/>
          <w:szCs w:val="22"/>
          <w:lang w:val="en-GB"/>
        </w:rPr>
        <w:t xml:space="preserve"> </w:t>
      </w:r>
      <w:r w:rsidRPr="00D74247">
        <w:rPr>
          <w:w w:val="95"/>
          <w:sz w:val="22"/>
          <w:szCs w:val="22"/>
          <w:lang w:val="en-GB"/>
        </w:rPr>
        <w:t>or</w:t>
      </w:r>
      <w:r w:rsidRPr="00D74247">
        <w:rPr>
          <w:spacing w:val="-11"/>
          <w:w w:val="95"/>
          <w:sz w:val="22"/>
          <w:szCs w:val="22"/>
          <w:lang w:val="en-GB"/>
        </w:rPr>
        <w:t xml:space="preserve"> </w:t>
      </w:r>
      <w:r w:rsidRPr="00D74247">
        <w:rPr>
          <w:w w:val="95"/>
          <w:sz w:val="22"/>
          <w:szCs w:val="22"/>
          <w:lang w:val="en-GB"/>
        </w:rPr>
        <w:t>if</w:t>
      </w:r>
      <w:r w:rsidRPr="00D74247">
        <w:rPr>
          <w:spacing w:val="-12"/>
          <w:w w:val="95"/>
          <w:sz w:val="22"/>
          <w:szCs w:val="22"/>
          <w:lang w:val="en-GB"/>
        </w:rPr>
        <w:t xml:space="preserve"> </w:t>
      </w:r>
      <w:r w:rsidRPr="00D74247">
        <w:rPr>
          <w:w w:val="95"/>
          <w:sz w:val="22"/>
          <w:szCs w:val="22"/>
          <w:lang w:val="en-GB"/>
        </w:rPr>
        <w:t>the</w:t>
      </w:r>
      <w:r w:rsidRPr="00D74247">
        <w:rPr>
          <w:spacing w:val="-13"/>
          <w:w w:val="95"/>
          <w:sz w:val="22"/>
          <w:szCs w:val="22"/>
          <w:lang w:val="en-GB"/>
        </w:rPr>
        <w:t xml:space="preserve"> </w:t>
      </w:r>
      <w:r w:rsidRPr="00D74247">
        <w:rPr>
          <w:w w:val="95"/>
          <w:sz w:val="22"/>
          <w:szCs w:val="22"/>
          <w:lang w:val="en-GB"/>
        </w:rPr>
        <w:t>data</w:t>
      </w:r>
      <w:r w:rsidRPr="00D74247">
        <w:rPr>
          <w:spacing w:val="-13"/>
          <w:w w:val="95"/>
          <w:sz w:val="22"/>
          <w:szCs w:val="22"/>
          <w:lang w:val="en-GB"/>
        </w:rPr>
        <w:t xml:space="preserve"> </w:t>
      </w:r>
      <w:r w:rsidRPr="00D74247">
        <w:rPr>
          <w:w w:val="95"/>
          <w:sz w:val="22"/>
          <w:szCs w:val="22"/>
          <w:lang w:val="en-GB"/>
        </w:rPr>
        <w:t>exporter</w:t>
      </w:r>
      <w:r w:rsidRPr="00D74247">
        <w:rPr>
          <w:spacing w:val="-15"/>
          <w:w w:val="95"/>
          <w:sz w:val="22"/>
          <w:szCs w:val="22"/>
          <w:lang w:val="en-GB"/>
        </w:rPr>
        <w:t xml:space="preserve"> </w:t>
      </w:r>
      <w:r w:rsidRPr="00D74247">
        <w:rPr>
          <w:w w:val="95"/>
          <w:sz w:val="22"/>
          <w:szCs w:val="22"/>
          <w:lang w:val="en-GB"/>
        </w:rPr>
        <w:t>otherwise</w:t>
      </w:r>
      <w:r w:rsidRPr="00D74247">
        <w:rPr>
          <w:spacing w:val="-14"/>
          <w:w w:val="95"/>
          <w:sz w:val="22"/>
          <w:szCs w:val="22"/>
          <w:lang w:val="en-GB"/>
        </w:rPr>
        <w:t xml:space="preserve"> </w:t>
      </w:r>
      <w:r w:rsidRPr="00D74247">
        <w:rPr>
          <w:w w:val="95"/>
          <w:sz w:val="22"/>
          <w:szCs w:val="22"/>
          <w:lang w:val="en-GB"/>
        </w:rPr>
        <w:t>has</w:t>
      </w:r>
      <w:r w:rsidRPr="00D74247">
        <w:rPr>
          <w:spacing w:val="-13"/>
          <w:w w:val="95"/>
          <w:sz w:val="22"/>
          <w:szCs w:val="22"/>
          <w:lang w:val="en-GB"/>
        </w:rPr>
        <w:t xml:space="preserve"> </w:t>
      </w:r>
      <w:r w:rsidRPr="00D74247">
        <w:rPr>
          <w:w w:val="95"/>
          <w:sz w:val="22"/>
          <w:szCs w:val="22"/>
          <w:lang w:val="en-GB"/>
        </w:rPr>
        <w:t>reason</w:t>
      </w:r>
      <w:r w:rsidRPr="00D74247">
        <w:rPr>
          <w:spacing w:val="-14"/>
          <w:w w:val="95"/>
          <w:sz w:val="22"/>
          <w:szCs w:val="22"/>
          <w:lang w:val="en-GB"/>
        </w:rPr>
        <w:t xml:space="preserve"> </w:t>
      </w:r>
      <w:r w:rsidRPr="00D74247">
        <w:rPr>
          <w:w w:val="95"/>
          <w:sz w:val="22"/>
          <w:szCs w:val="22"/>
          <w:lang w:val="en-GB"/>
        </w:rPr>
        <w:t>to</w:t>
      </w:r>
      <w:r w:rsidRPr="00D74247">
        <w:rPr>
          <w:spacing w:val="-14"/>
          <w:w w:val="95"/>
          <w:sz w:val="22"/>
          <w:szCs w:val="22"/>
          <w:lang w:val="en-GB"/>
        </w:rPr>
        <w:t xml:space="preserve"> </w:t>
      </w:r>
      <w:r w:rsidRPr="00D74247">
        <w:rPr>
          <w:w w:val="95"/>
          <w:sz w:val="22"/>
          <w:szCs w:val="22"/>
          <w:lang w:val="en-GB"/>
        </w:rPr>
        <w:t>believe</w:t>
      </w:r>
      <w:r w:rsidRPr="00D74247">
        <w:rPr>
          <w:spacing w:val="-13"/>
          <w:w w:val="95"/>
          <w:sz w:val="22"/>
          <w:szCs w:val="22"/>
          <w:lang w:val="en-GB"/>
        </w:rPr>
        <w:t xml:space="preserve"> </w:t>
      </w:r>
      <w:r w:rsidRPr="00D74247">
        <w:rPr>
          <w:w w:val="95"/>
          <w:sz w:val="22"/>
          <w:szCs w:val="22"/>
          <w:lang w:val="en-GB"/>
        </w:rPr>
        <w:t>that</w:t>
      </w:r>
      <w:r w:rsidRPr="00D74247">
        <w:rPr>
          <w:spacing w:val="-14"/>
          <w:w w:val="95"/>
          <w:sz w:val="22"/>
          <w:szCs w:val="22"/>
          <w:lang w:val="en-GB"/>
        </w:rPr>
        <w:t xml:space="preserve"> </w:t>
      </w:r>
      <w:r w:rsidRPr="00D74247">
        <w:rPr>
          <w:w w:val="95"/>
          <w:sz w:val="22"/>
          <w:szCs w:val="22"/>
          <w:lang w:val="en-GB"/>
        </w:rPr>
        <w:t>the</w:t>
      </w:r>
      <w:r w:rsidRPr="00D74247">
        <w:rPr>
          <w:spacing w:val="-13"/>
          <w:w w:val="95"/>
          <w:sz w:val="22"/>
          <w:szCs w:val="22"/>
          <w:lang w:val="en-GB"/>
        </w:rPr>
        <w:t xml:space="preserve"> </w:t>
      </w:r>
      <w:r w:rsidRPr="00D74247">
        <w:rPr>
          <w:w w:val="95"/>
          <w:sz w:val="22"/>
          <w:szCs w:val="22"/>
          <w:lang w:val="en-GB"/>
        </w:rPr>
        <w:t>data importer</w:t>
      </w:r>
      <w:r w:rsidRPr="00D74247">
        <w:rPr>
          <w:spacing w:val="-13"/>
          <w:w w:val="95"/>
          <w:sz w:val="22"/>
          <w:szCs w:val="22"/>
          <w:lang w:val="en-GB"/>
        </w:rPr>
        <w:t xml:space="preserve"> </w:t>
      </w:r>
      <w:r w:rsidRPr="00D74247">
        <w:rPr>
          <w:w w:val="95"/>
          <w:sz w:val="22"/>
          <w:szCs w:val="22"/>
          <w:lang w:val="en-GB"/>
        </w:rPr>
        <w:t>can</w:t>
      </w:r>
      <w:r w:rsidRPr="00D74247">
        <w:rPr>
          <w:spacing w:val="-12"/>
          <w:w w:val="95"/>
          <w:sz w:val="22"/>
          <w:szCs w:val="22"/>
          <w:lang w:val="en-GB"/>
        </w:rPr>
        <w:t xml:space="preserve"> </w:t>
      </w:r>
      <w:r w:rsidRPr="00D74247">
        <w:rPr>
          <w:w w:val="95"/>
          <w:sz w:val="22"/>
          <w:szCs w:val="22"/>
          <w:lang w:val="en-GB"/>
        </w:rPr>
        <w:t>no</w:t>
      </w:r>
      <w:r w:rsidRPr="00D74247">
        <w:rPr>
          <w:spacing w:val="-12"/>
          <w:w w:val="95"/>
          <w:sz w:val="22"/>
          <w:szCs w:val="22"/>
          <w:lang w:val="en-GB"/>
        </w:rPr>
        <w:t xml:space="preserve"> </w:t>
      </w:r>
      <w:r w:rsidRPr="00D74247">
        <w:rPr>
          <w:w w:val="95"/>
          <w:sz w:val="22"/>
          <w:szCs w:val="22"/>
          <w:lang w:val="en-GB"/>
        </w:rPr>
        <w:t>longer</w:t>
      </w:r>
      <w:r w:rsidRPr="00D74247">
        <w:rPr>
          <w:spacing w:val="-11"/>
          <w:w w:val="95"/>
          <w:sz w:val="22"/>
          <w:szCs w:val="22"/>
          <w:lang w:val="en-GB"/>
        </w:rPr>
        <w:t xml:space="preserve"> </w:t>
      </w:r>
      <w:r w:rsidRPr="00D74247">
        <w:rPr>
          <w:w w:val="95"/>
          <w:sz w:val="22"/>
          <w:szCs w:val="22"/>
          <w:lang w:val="en-GB"/>
        </w:rPr>
        <w:t>fulfil</w:t>
      </w:r>
      <w:r w:rsidRPr="00D74247">
        <w:rPr>
          <w:spacing w:val="-11"/>
          <w:w w:val="95"/>
          <w:sz w:val="22"/>
          <w:szCs w:val="22"/>
          <w:lang w:val="en-GB"/>
        </w:rPr>
        <w:t xml:space="preserve"> </w:t>
      </w:r>
      <w:r w:rsidRPr="00D74247">
        <w:rPr>
          <w:w w:val="95"/>
          <w:sz w:val="22"/>
          <w:szCs w:val="22"/>
          <w:lang w:val="en-GB"/>
        </w:rPr>
        <w:t>its</w:t>
      </w:r>
      <w:r w:rsidRPr="00D74247">
        <w:rPr>
          <w:spacing w:val="-11"/>
          <w:w w:val="95"/>
          <w:sz w:val="22"/>
          <w:szCs w:val="22"/>
          <w:lang w:val="en-GB"/>
        </w:rPr>
        <w:t xml:space="preserve"> </w:t>
      </w:r>
      <w:r w:rsidRPr="00D74247">
        <w:rPr>
          <w:w w:val="95"/>
          <w:sz w:val="22"/>
          <w:szCs w:val="22"/>
          <w:lang w:val="en-GB"/>
        </w:rPr>
        <w:t>obligations</w:t>
      </w:r>
      <w:r w:rsidRPr="00D74247">
        <w:rPr>
          <w:spacing w:val="-13"/>
          <w:w w:val="95"/>
          <w:sz w:val="22"/>
          <w:szCs w:val="22"/>
          <w:lang w:val="en-GB"/>
        </w:rPr>
        <w:t xml:space="preserve"> </w:t>
      </w:r>
      <w:r w:rsidRPr="00D74247">
        <w:rPr>
          <w:w w:val="95"/>
          <w:sz w:val="22"/>
          <w:szCs w:val="22"/>
          <w:lang w:val="en-GB"/>
        </w:rPr>
        <w:t>under</w:t>
      </w:r>
      <w:r w:rsidRPr="00D74247">
        <w:rPr>
          <w:spacing w:val="-8"/>
          <w:w w:val="95"/>
          <w:sz w:val="22"/>
          <w:szCs w:val="22"/>
          <w:lang w:val="en-GB"/>
        </w:rPr>
        <w:t xml:space="preserve"> </w:t>
      </w:r>
      <w:r w:rsidRPr="00D74247">
        <w:rPr>
          <w:w w:val="95"/>
          <w:sz w:val="22"/>
          <w:szCs w:val="22"/>
          <w:lang w:val="en-GB"/>
        </w:rPr>
        <w:t>these</w:t>
      </w:r>
      <w:r w:rsidRPr="00D74247">
        <w:rPr>
          <w:spacing w:val="-11"/>
          <w:w w:val="95"/>
          <w:sz w:val="22"/>
          <w:szCs w:val="22"/>
          <w:lang w:val="en-GB"/>
        </w:rPr>
        <w:t xml:space="preserve"> </w:t>
      </w:r>
      <w:r w:rsidRPr="00D74247">
        <w:rPr>
          <w:w w:val="95"/>
          <w:sz w:val="22"/>
          <w:szCs w:val="22"/>
          <w:lang w:val="en-GB"/>
        </w:rPr>
        <w:t>Clauses,</w:t>
      </w:r>
      <w:r w:rsidRPr="00D74247">
        <w:rPr>
          <w:spacing w:val="-11"/>
          <w:w w:val="95"/>
          <w:sz w:val="22"/>
          <w:szCs w:val="22"/>
          <w:lang w:val="en-GB"/>
        </w:rPr>
        <w:t xml:space="preserve"> </w:t>
      </w:r>
      <w:r w:rsidRPr="00D74247">
        <w:rPr>
          <w:w w:val="95"/>
          <w:sz w:val="22"/>
          <w:szCs w:val="22"/>
          <w:lang w:val="en-GB"/>
        </w:rPr>
        <w:t>the</w:t>
      </w:r>
      <w:r w:rsidRPr="00D74247">
        <w:rPr>
          <w:spacing w:val="-12"/>
          <w:w w:val="95"/>
          <w:sz w:val="22"/>
          <w:szCs w:val="22"/>
          <w:lang w:val="en-GB"/>
        </w:rPr>
        <w:t xml:space="preserve"> </w:t>
      </w:r>
      <w:r w:rsidRPr="00D74247">
        <w:rPr>
          <w:w w:val="95"/>
          <w:sz w:val="22"/>
          <w:szCs w:val="22"/>
          <w:lang w:val="en-GB"/>
        </w:rPr>
        <w:t>data</w:t>
      </w:r>
      <w:r w:rsidRPr="00D74247">
        <w:rPr>
          <w:spacing w:val="-12"/>
          <w:w w:val="95"/>
          <w:sz w:val="22"/>
          <w:szCs w:val="22"/>
          <w:lang w:val="en-GB"/>
        </w:rPr>
        <w:t xml:space="preserve"> </w:t>
      </w:r>
      <w:r w:rsidRPr="00D74247">
        <w:rPr>
          <w:w w:val="95"/>
          <w:sz w:val="22"/>
          <w:szCs w:val="22"/>
          <w:lang w:val="en-GB"/>
        </w:rPr>
        <w:t>exporter</w:t>
      </w:r>
      <w:r w:rsidRPr="00D74247">
        <w:rPr>
          <w:spacing w:val="-12"/>
          <w:w w:val="95"/>
          <w:sz w:val="22"/>
          <w:szCs w:val="22"/>
          <w:lang w:val="en-GB"/>
        </w:rPr>
        <w:t xml:space="preserve"> </w:t>
      </w:r>
      <w:r w:rsidRPr="00D74247">
        <w:rPr>
          <w:w w:val="95"/>
          <w:sz w:val="22"/>
          <w:szCs w:val="22"/>
          <w:lang w:val="en-GB"/>
        </w:rPr>
        <w:t>shall</w:t>
      </w:r>
      <w:r w:rsidRPr="00D74247">
        <w:rPr>
          <w:spacing w:val="-12"/>
          <w:w w:val="95"/>
          <w:sz w:val="22"/>
          <w:szCs w:val="22"/>
          <w:lang w:val="en-GB"/>
        </w:rPr>
        <w:t xml:space="preserve"> </w:t>
      </w:r>
      <w:r w:rsidRPr="00D74247">
        <w:rPr>
          <w:w w:val="95"/>
          <w:sz w:val="22"/>
          <w:szCs w:val="22"/>
          <w:lang w:val="en-GB"/>
        </w:rPr>
        <w:t>promptly</w:t>
      </w:r>
      <w:r w:rsidRPr="00D74247">
        <w:rPr>
          <w:spacing w:val="-11"/>
          <w:w w:val="95"/>
          <w:sz w:val="22"/>
          <w:szCs w:val="22"/>
          <w:lang w:val="en-GB"/>
        </w:rPr>
        <w:t xml:space="preserve"> </w:t>
      </w:r>
      <w:r w:rsidRPr="00D74247">
        <w:rPr>
          <w:w w:val="95"/>
          <w:sz w:val="22"/>
          <w:szCs w:val="22"/>
          <w:lang w:val="en-GB"/>
        </w:rPr>
        <w:t>identify</w:t>
      </w:r>
      <w:r w:rsidRPr="00D74247">
        <w:rPr>
          <w:spacing w:val="-11"/>
          <w:w w:val="95"/>
          <w:sz w:val="22"/>
          <w:szCs w:val="22"/>
          <w:lang w:val="en-GB"/>
        </w:rPr>
        <w:t xml:space="preserve"> </w:t>
      </w:r>
      <w:r w:rsidRPr="00D74247">
        <w:rPr>
          <w:w w:val="95"/>
          <w:sz w:val="22"/>
          <w:szCs w:val="22"/>
          <w:lang w:val="en-GB"/>
        </w:rPr>
        <w:t>appropriate measures</w:t>
      </w:r>
      <w:r w:rsidRPr="00D74247">
        <w:rPr>
          <w:spacing w:val="-5"/>
          <w:w w:val="95"/>
          <w:sz w:val="22"/>
          <w:szCs w:val="22"/>
          <w:lang w:val="en-GB"/>
        </w:rPr>
        <w:t xml:space="preserve"> </w:t>
      </w:r>
      <w:r w:rsidRPr="00D74247">
        <w:rPr>
          <w:w w:val="95"/>
          <w:sz w:val="22"/>
          <w:szCs w:val="22"/>
          <w:lang w:val="en-GB"/>
        </w:rPr>
        <w:t>(e.g.</w:t>
      </w:r>
      <w:r w:rsidRPr="00D74247">
        <w:rPr>
          <w:spacing w:val="-6"/>
          <w:w w:val="95"/>
          <w:sz w:val="22"/>
          <w:szCs w:val="22"/>
          <w:lang w:val="en-GB"/>
        </w:rPr>
        <w:t xml:space="preserve"> </w:t>
      </w:r>
      <w:r w:rsidRPr="00D74247">
        <w:rPr>
          <w:w w:val="95"/>
          <w:sz w:val="22"/>
          <w:szCs w:val="22"/>
          <w:lang w:val="en-GB"/>
        </w:rPr>
        <w:t>technical</w:t>
      </w:r>
      <w:r w:rsidRPr="00D74247">
        <w:rPr>
          <w:spacing w:val="-6"/>
          <w:w w:val="95"/>
          <w:sz w:val="22"/>
          <w:szCs w:val="22"/>
          <w:lang w:val="en-GB"/>
        </w:rPr>
        <w:t xml:space="preserve"> </w:t>
      </w:r>
      <w:r w:rsidRPr="00D74247">
        <w:rPr>
          <w:w w:val="95"/>
          <w:sz w:val="22"/>
          <w:szCs w:val="22"/>
          <w:lang w:val="en-GB"/>
        </w:rPr>
        <w:t>or</w:t>
      </w:r>
      <w:r w:rsidRPr="00D74247">
        <w:rPr>
          <w:spacing w:val="-6"/>
          <w:w w:val="95"/>
          <w:sz w:val="22"/>
          <w:szCs w:val="22"/>
          <w:lang w:val="en-GB"/>
        </w:rPr>
        <w:t xml:space="preserve"> </w:t>
      </w:r>
      <w:r w:rsidRPr="00D74247">
        <w:rPr>
          <w:w w:val="95"/>
          <w:sz w:val="22"/>
          <w:szCs w:val="22"/>
          <w:lang w:val="en-GB"/>
        </w:rPr>
        <w:t>organisational</w:t>
      </w:r>
      <w:r w:rsidRPr="00D74247">
        <w:rPr>
          <w:spacing w:val="-7"/>
          <w:w w:val="95"/>
          <w:sz w:val="22"/>
          <w:szCs w:val="22"/>
          <w:lang w:val="en-GB"/>
        </w:rPr>
        <w:t xml:space="preserve"> </w:t>
      </w:r>
      <w:r w:rsidRPr="00D74247">
        <w:rPr>
          <w:w w:val="95"/>
          <w:sz w:val="22"/>
          <w:szCs w:val="22"/>
          <w:lang w:val="en-GB"/>
        </w:rPr>
        <w:t>measures</w:t>
      </w:r>
      <w:r w:rsidRPr="00D74247">
        <w:rPr>
          <w:spacing w:val="-5"/>
          <w:w w:val="95"/>
          <w:sz w:val="22"/>
          <w:szCs w:val="22"/>
          <w:lang w:val="en-GB"/>
        </w:rPr>
        <w:t xml:space="preserve"> </w:t>
      </w:r>
      <w:r w:rsidRPr="00D74247">
        <w:rPr>
          <w:w w:val="95"/>
          <w:sz w:val="22"/>
          <w:szCs w:val="22"/>
          <w:lang w:val="en-GB"/>
        </w:rPr>
        <w:t>to</w:t>
      </w:r>
      <w:r w:rsidRPr="00D74247">
        <w:rPr>
          <w:spacing w:val="-6"/>
          <w:w w:val="95"/>
          <w:sz w:val="22"/>
          <w:szCs w:val="22"/>
          <w:lang w:val="en-GB"/>
        </w:rPr>
        <w:t xml:space="preserve"> </w:t>
      </w:r>
      <w:r w:rsidRPr="00D74247">
        <w:rPr>
          <w:w w:val="95"/>
          <w:sz w:val="22"/>
          <w:szCs w:val="22"/>
          <w:lang w:val="en-GB"/>
        </w:rPr>
        <w:t>ensure</w:t>
      </w:r>
      <w:r w:rsidRPr="00D74247">
        <w:rPr>
          <w:spacing w:val="-5"/>
          <w:w w:val="95"/>
          <w:sz w:val="22"/>
          <w:szCs w:val="22"/>
          <w:lang w:val="en-GB"/>
        </w:rPr>
        <w:t xml:space="preserve"> </w:t>
      </w:r>
      <w:r w:rsidRPr="00D74247">
        <w:rPr>
          <w:w w:val="95"/>
          <w:sz w:val="22"/>
          <w:szCs w:val="22"/>
          <w:lang w:val="en-GB"/>
        </w:rPr>
        <w:t>security</w:t>
      </w:r>
      <w:r w:rsidRPr="00D74247">
        <w:rPr>
          <w:spacing w:val="-5"/>
          <w:w w:val="95"/>
          <w:sz w:val="22"/>
          <w:szCs w:val="22"/>
          <w:lang w:val="en-GB"/>
        </w:rPr>
        <w:t xml:space="preserve"> </w:t>
      </w:r>
      <w:r w:rsidRPr="00D74247">
        <w:rPr>
          <w:w w:val="95"/>
          <w:sz w:val="22"/>
          <w:szCs w:val="22"/>
          <w:lang w:val="en-GB"/>
        </w:rPr>
        <w:t>and</w:t>
      </w:r>
      <w:r w:rsidRPr="00D74247">
        <w:rPr>
          <w:spacing w:val="-6"/>
          <w:w w:val="95"/>
          <w:sz w:val="22"/>
          <w:szCs w:val="22"/>
          <w:lang w:val="en-GB"/>
        </w:rPr>
        <w:t xml:space="preserve"> </w:t>
      </w:r>
      <w:r w:rsidRPr="00D74247">
        <w:rPr>
          <w:w w:val="95"/>
          <w:sz w:val="22"/>
          <w:szCs w:val="22"/>
          <w:lang w:val="en-GB"/>
        </w:rPr>
        <w:t>confidentiality)</w:t>
      </w:r>
      <w:r w:rsidRPr="00D74247">
        <w:rPr>
          <w:spacing w:val="-5"/>
          <w:w w:val="95"/>
          <w:sz w:val="22"/>
          <w:szCs w:val="22"/>
          <w:lang w:val="en-GB"/>
        </w:rPr>
        <w:t xml:space="preserve"> </w:t>
      </w:r>
      <w:r w:rsidRPr="00D74247">
        <w:rPr>
          <w:w w:val="95"/>
          <w:sz w:val="22"/>
          <w:szCs w:val="22"/>
          <w:lang w:val="en-GB"/>
        </w:rPr>
        <w:t>to</w:t>
      </w:r>
      <w:r w:rsidRPr="00D74247">
        <w:rPr>
          <w:spacing w:val="-6"/>
          <w:w w:val="95"/>
          <w:sz w:val="22"/>
          <w:szCs w:val="22"/>
          <w:lang w:val="en-GB"/>
        </w:rPr>
        <w:t xml:space="preserve"> </w:t>
      </w:r>
      <w:r w:rsidRPr="00D74247">
        <w:rPr>
          <w:w w:val="95"/>
          <w:sz w:val="22"/>
          <w:szCs w:val="22"/>
          <w:lang w:val="en-GB"/>
        </w:rPr>
        <w:t>be</w:t>
      </w:r>
      <w:r w:rsidRPr="00D74247">
        <w:rPr>
          <w:spacing w:val="-6"/>
          <w:w w:val="95"/>
          <w:sz w:val="22"/>
          <w:szCs w:val="22"/>
          <w:lang w:val="en-GB"/>
        </w:rPr>
        <w:t xml:space="preserve"> </w:t>
      </w:r>
      <w:r w:rsidRPr="00D74247">
        <w:rPr>
          <w:w w:val="95"/>
          <w:sz w:val="22"/>
          <w:szCs w:val="22"/>
          <w:lang w:val="en-GB"/>
        </w:rPr>
        <w:t>adopted</w:t>
      </w:r>
      <w:r w:rsidRPr="00D74247">
        <w:rPr>
          <w:spacing w:val="-5"/>
          <w:w w:val="95"/>
          <w:sz w:val="22"/>
          <w:szCs w:val="22"/>
          <w:lang w:val="en-GB"/>
        </w:rPr>
        <w:t xml:space="preserve"> </w:t>
      </w:r>
      <w:r w:rsidRPr="00D74247">
        <w:rPr>
          <w:w w:val="95"/>
          <w:sz w:val="22"/>
          <w:szCs w:val="22"/>
          <w:lang w:val="en-GB"/>
        </w:rPr>
        <w:t>by</w:t>
      </w:r>
      <w:r w:rsidRPr="00D74247">
        <w:rPr>
          <w:spacing w:val="-6"/>
          <w:w w:val="95"/>
          <w:sz w:val="22"/>
          <w:szCs w:val="22"/>
          <w:lang w:val="en-GB"/>
        </w:rPr>
        <w:t xml:space="preserve"> </w:t>
      </w:r>
      <w:r w:rsidRPr="00D74247">
        <w:rPr>
          <w:w w:val="95"/>
          <w:sz w:val="22"/>
          <w:szCs w:val="22"/>
          <w:lang w:val="en-GB"/>
        </w:rPr>
        <w:t>the</w:t>
      </w:r>
      <w:r w:rsidRPr="00D74247">
        <w:rPr>
          <w:spacing w:val="-5"/>
          <w:w w:val="95"/>
          <w:sz w:val="22"/>
          <w:szCs w:val="22"/>
          <w:lang w:val="en-GB"/>
        </w:rPr>
        <w:t xml:space="preserve"> </w:t>
      </w:r>
      <w:r w:rsidRPr="00D74247">
        <w:rPr>
          <w:w w:val="95"/>
          <w:sz w:val="22"/>
          <w:szCs w:val="22"/>
          <w:lang w:val="en-GB"/>
        </w:rPr>
        <w:t>data exporter and/or data importer to address the situation. The data exporter shall suspend the data transfer if it considers that no appropriate safeguards for such transfer</w:t>
      </w:r>
      <w:r w:rsidRPr="00D74247">
        <w:rPr>
          <w:spacing w:val="-10"/>
          <w:w w:val="95"/>
          <w:sz w:val="22"/>
          <w:szCs w:val="22"/>
          <w:lang w:val="en-GB"/>
        </w:rPr>
        <w:t xml:space="preserve"> </w:t>
      </w:r>
      <w:r w:rsidRPr="00D74247">
        <w:rPr>
          <w:w w:val="95"/>
          <w:sz w:val="22"/>
          <w:szCs w:val="22"/>
          <w:lang w:val="en-GB"/>
        </w:rPr>
        <w:t>can</w:t>
      </w:r>
      <w:r w:rsidRPr="00D74247">
        <w:rPr>
          <w:spacing w:val="-8"/>
          <w:w w:val="95"/>
          <w:sz w:val="22"/>
          <w:szCs w:val="22"/>
          <w:lang w:val="en-GB"/>
        </w:rPr>
        <w:t xml:space="preserve"> </w:t>
      </w:r>
      <w:r w:rsidRPr="00D74247">
        <w:rPr>
          <w:w w:val="95"/>
          <w:sz w:val="22"/>
          <w:szCs w:val="22"/>
          <w:lang w:val="en-GB"/>
        </w:rPr>
        <w:t>be</w:t>
      </w:r>
      <w:r w:rsidRPr="00D74247">
        <w:rPr>
          <w:spacing w:val="-8"/>
          <w:w w:val="95"/>
          <w:sz w:val="22"/>
          <w:szCs w:val="22"/>
          <w:lang w:val="en-GB"/>
        </w:rPr>
        <w:t xml:space="preserve"> </w:t>
      </w:r>
      <w:r w:rsidRPr="00D74247">
        <w:rPr>
          <w:w w:val="95"/>
          <w:sz w:val="22"/>
          <w:szCs w:val="22"/>
          <w:lang w:val="en-GB"/>
        </w:rPr>
        <w:t>ensured,</w:t>
      </w:r>
      <w:r w:rsidRPr="00D74247">
        <w:rPr>
          <w:spacing w:val="-9"/>
          <w:w w:val="95"/>
          <w:sz w:val="22"/>
          <w:szCs w:val="22"/>
          <w:lang w:val="en-GB"/>
        </w:rPr>
        <w:t xml:space="preserve"> </w:t>
      </w:r>
      <w:r w:rsidRPr="00D74247">
        <w:rPr>
          <w:w w:val="95"/>
          <w:sz w:val="22"/>
          <w:szCs w:val="22"/>
          <w:lang w:val="en-GB"/>
        </w:rPr>
        <w:t>or</w:t>
      </w:r>
      <w:r w:rsidRPr="00D74247">
        <w:rPr>
          <w:spacing w:val="-6"/>
          <w:w w:val="95"/>
          <w:sz w:val="22"/>
          <w:szCs w:val="22"/>
          <w:lang w:val="en-GB"/>
        </w:rPr>
        <w:t xml:space="preserve"> </w:t>
      </w:r>
      <w:r w:rsidRPr="00D74247">
        <w:rPr>
          <w:w w:val="95"/>
          <w:sz w:val="22"/>
          <w:szCs w:val="22"/>
          <w:lang w:val="en-GB"/>
        </w:rPr>
        <w:t>if</w:t>
      </w:r>
      <w:r w:rsidRPr="00D74247">
        <w:rPr>
          <w:spacing w:val="-7"/>
          <w:w w:val="95"/>
          <w:sz w:val="22"/>
          <w:szCs w:val="22"/>
          <w:lang w:val="en-GB"/>
        </w:rPr>
        <w:t xml:space="preserve"> </w:t>
      </w:r>
      <w:r w:rsidRPr="00D74247">
        <w:rPr>
          <w:w w:val="95"/>
          <w:sz w:val="22"/>
          <w:szCs w:val="22"/>
          <w:lang w:val="en-GB"/>
        </w:rPr>
        <w:t>instructed</w:t>
      </w:r>
      <w:r w:rsidRPr="00D74247">
        <w:rPr>
          <w:spacing w:val="-10"/>
          <w:w w:val="95"/>
          <w:sz w:val="22"/>
          <w:szCs w:val="22"/>
          <w:lang w:val="en-GB"/>
        </w:rPr>
        <w:t xml:space="preserve"> </w:t>
      </w:r>
      <w:r w:rsidRPr="00D74247">
        <w:rPr>
          <w:w w:val="95"/>
          <w:sz w:val="22"/>
          <w:szCs w:val="22"/>
          <w:lang w:val="en-GB"/>
        </w:rPr>
        <w:t>by</w:t>
      </w:r>
      <w:r w:rsidRPr="00D74247">
        <w:rPr>
          <w:spacing w:val="-9"/>
          <w:w w:val="95"/>
          <w:sz w:val="22"/>
          <w:szCs w:val="22"/>
          <w:lang w:val="en-GB"/>
        </w:rPr>
        <w:t xml:space="preserve"> </w:t>
      </w:r>
      <w:r w:rsidRPr="00D74247">
        <w:rPr>
          <w:w w:val="95"/>
          <w:sz w:val="22"/>
          <w:szCs w:val="22"/>
          <w:lang w:val="en-GB"/>
        </w:rPr>
        <w:t>the</w:t>
      </w:r>
      <w:r w:rsidRPr="00D74247">
        <w:rPr>
          <w:spacing w:val="-8"/>
          <w:w w:val="95"/>
          <w:sz w:val="22"/>
          <w:szCs w:val="22"/>
          <w:lang w:val="en-GB"/>
        </w:rPr>
        <w:t xml:space="preserve"> </w:t>
      </w:r>
      <w:r w:rsidRPr="00D74247">
        <w:rPr>
          <w:w w:val="95"/>
          <w:sz w:val="22"/>
          <w:szCs w:val="22"/>
          <w:lang w:val="en-GB"/>
        </w:rPr>
        <w:t>competent</w:t>
      </w:r>
      <w:r w:rsidRPr="00D74247">
        <w:rPr>
          <w:spacing w:val="-9"/>
          <w:w w:val="95"/>
          <w:sz w:val="22"/>
          <w:szCs w:val="22"/>
          <w:lang w:val="en-GB"/>
        </w:rPr>
        <w:t xml:space="preserve"> </w:t>
      </w:r>
      <w:r w:rsidRPr="00D74247">
        <w:rPr>
          <w:w w:val="95"/>
          <w:sz w:val="22"/>
          <w:szCs w:val="22"/>
          <w:lang w:val="en-GB"/>
        </w:rPr>
        <w:t>supervisory</w:t>
      </w:r>
      <w:r w:rsidRPr="00D74247">
        <w:rPr>
          <w:spacing w:val="-8"/>
          <w:w w:val="95"/>
          <w:sz w:val="22"/>
          <w:szCs w:val="22"/>
          <w:lang w:val="en-GB"/>
        </w:rPr>
        <w:t xml:space="preserve"> </w:t>
      </w:r>
      <w:r w:rsidRPr="00D74247">
        <w:rPr>
          <w:w w:val="95"/>
          <w:sz w:val="22"/>
          <w:szCs w:val="22"/>
          <w:lang w:val="en-GB"/>
        </w:rPr>
        <w:t>authority to</w:t>
      </w:r>
      <w:r w:rsidRPr="00D74247">
        <w:rPr>
          <w:spacing w:val="-11"/>
          <w:w w:val="95"/>
          <w:sz w:val="22"/>
          <w:szCs w:val="22"/>
          <w:lang w:val="en-GB"/>
        </w:rPr>
        <w:t xml:space="preserve"> </w:t>
      </w:r>
      <w:r w:rsidRPr="00D74247">
        <w:rPr>
          <w:w w:val="95"/>
          <w:sz w:val="22"/>
          <w:szCs w:val="22"/>
          <w:lang w:val="en-GB"/>
        </w:rPr>
        <w:t>do</w:t>
      </w:r>
      <w:r w:rsidRPr="00D74247">
        <w:rPr>
          <w:spacing w:val="-9"/>
          <w:w w:val="95"/>
          <w:sz w:val="22"/>
          <w:szCs w:val="22"/>
          <w:lang w:val="en-GB"/>
        </w:rPr>
        <w:t xml:space="preserve"> </w:t>
      </w:r>
      <w:r w:rsidRPr="00D74247">
        <w:rPr>
          <w:w w:val="95"/>
          <w:sz w:val="22"/>
          <w:szCs w:val="22"/>
          <w:lang w:val="en-GB"/>
        </w:rPr>
        <w:t>so.</w:t>
      </w:r>
      <w:r w:rsidRPr="00D74247">
        <w:rPr>
          <w:spacing w:val="-9"/>
          <w:w w:val="95"/>
          <w:sz w:val="22"/>
          <w:szCs w:val="22"/>
          <w:lang w:val="en-GB"/>
        </w:rPr>
        <w:t xml:space="preserve"> </w:t>
      </w:r>
      <w:r w:rsidRPr="00D74247">
        <w:rPr>
          <w:w w:val="95"/>
          <w:sz w:val="22"/>
          <w:szCs w:val="22"/>
          <w:lang w:val="en-GB"/>
        </w:rPr>
        <w:t>In</w:t>
      </w:r>
      <w:r w:rsidRPr="00D74247">
        <w:rPr>
          <w:spacing w:val="-9"/>
          <w:w w:val="95"/>
          <w:sz w:val="22"/>
          <w:szCs w:val="22"/>
          <w:lang w:val="en-GB"/>
        </w:rPr>
        <w:t xml:space="preserve"> </w:t>
      </w:r>
      <w:r w:rsidRPr="00D74247">
        <w:rPr>
          <w:w w:val="95"/>
          <w:sz w:val="22"/>
          <w:szCs w:val="22"/>
          <w:lang w:val="en-GB"/>
        </w:rPr>
        <w:t>this</w:t>
      </w:r>
      <w:r w:rsidRPr="00D74247">
        <w:rPr>
          <w:spacing w:val="-9"/>
          <w:w w:val="95"/>
          <w:sz w:val="22"/>
          <w:szCs w:val="22"/>
          <w:lang w:val="en-GB"/>
        </w:rPr>
        <w:t xml:space="preserve"> </w:t>
      </w:r>
      <w:r w:rsidRPr="00D74247">
        <w:rPr>
          <w:w w:val="95"/>
          <w:sz w:val="22"/>
          <w:szCs w:val="22"/>
          <w:lang w:val="en-GB"/>
        </w:rPr>
        <w:t>case,</w:t>
      </w:r>
      <w:r w:rsidRPr="00D74247">
        <w:rPr>
          <w:spacing w:val="-9"/>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data</w:t>
      </w:r>
      <w:r w:rsidRPr="00D74247">
        <w:rPr>
          <w:spacing w:val="-10"/>
          <w:w w:val="95"/>
          <w:sz w:val="22"/>
          <w:szCs w:val="22"/>
          <w:lang w:val="en-GB"/>
        </w:rPr>
        <w:t xml:space="preserve"> </w:t>
      </w:r>
      <w:r w:rsidRPr="00D74247">
        <w:rPr>
          <w:w w:val="95"/>
          <w:sz w:val="22"/>
          <w:szCs w:val="22"/>
          <w:lang w:val="en-GB"/>
        </w:rPr>
        <w:t>exporter</w:t>
      </w:r>
      <w:r w:rsidRPr="00D74247">
        <w:rPr>
          <w:spacing w:val="-10"/>
          <w:w w:val="95"/>
          <w:sz w:val="22"/>
          <w:szCs w:val="22"/>
          <w:lang w:val="en-GB"/>
        </w:rPr>
        <w:t xml:space="preserve"> </w:t>
      </w:r>
      <w:r w:rsidRPr="00D74247">
        <w:rPr>
          <w:w w:val="95"/>
          <w:sz w:val="22"/>
          <w:szCs w:val="22"/>
          <w:lang w:val="en-GB"/>
        </w:rPr>
        <w:t>shall</w:t>
      </w:r>
      <w:r w:rsidRPr="00D74247">
        <w:rPr>
          <w:spacing w:val="-9"/>
          <w:w w:val="95"/>
          <w:sz w:val="22"/>
          <w:szCs w:val="22"/>
          <w:lang w:val="en-GB"/>
        </w:rPr>
        <w:t xml:space="preserve"> </w:t>
      </w:r>
      <w:r w:rsidRPr="00D74247">
        <w:rPr>
          <w:w w:val="95"/>
          <w:sz w:val="22"/>
          <w:szCs w:val="22"/>
          <w:lang w:val="en-GB"/>
        </w:rPr>
        <w:t>be</w:t>
      </w:r>
      <w:r w:rsidRPr="00D74247">
        <w:rPr>
          <w:spacing w:val="-9"/>
          <w:w w:val="95"/>
          <w:sz w:val="22"/>
          <w:szCs w:val="22"/>
          <w:lang w:val="en-GB"/>
        </w:rPr>
        <w:t xml:space="preserve"> </w:t>
      </w:r>
      <w:r w:rsidRPr="00D74247">
        <w:rPr>
          <w:w w:val="95"/>
          <w:sz w:val="22"/>
          <w:szCs w:val="22"/>
          <w:lang w:val="en-GB"/>
        </w:rPr>
        <w:t>entitled</w:t>
      </w:r>
      <w:r w:rsidRPr="00D74247">
        <w:rPr>
          <w:spacing w:val="-9"/>
          <w:w w:val="95"/>
          <w:sz w:val="22"/>
          <w:szCs w:val="22"/>
          <w:lang w:val="en-GB"/>
        </w:rPr>
        <w:t xml:space="preserve"> </w:t>
      </w:r>
      <w:r w:rsidRPr="00D74247">
        <w:rPr>
          <w:w w:val="95"/>
          <w:sz w:val="22"/>
          <w:szCs w:val="22"/>
          <w:lang w:val="en-GB"/>
        </w:rPr>
        <w:t>to</w:t>
      </w:r>
      <w:r w:rsidRPr="00D74247">
        <w:rPr>
          <w:spacing w:val="-11"/>
          <w:w w:val="95"/>
          <w:sz w:val="22"/>
          <w:szCs w:val="22"/>
          <w:lang w:val="en-GB"/>
        </w:rPr>
        <w:t xml:space="preserve"> </w:t>
      </w:r>
      <w:r w:rsidRPr="00D74247">
        <w:rPr>
          <w:w w:val="95"/>
          <w:sz w:val="22"/>
          <w:szCs w:val="22"/>
          <w:lang w:val="en-GB"/>
        </w:rPr>
        <w:t>terminate</w:t>
      </w:r>
      <w:r w:rsidRPr="00D74247">
        <w:rPr>
          <w:spacing w:val="-11"/>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contract,</w:t>
      </w:r>
      <w:r w:rsidRPr="00D74247">
        <w:rPr>
          <w:spacing w:val="-10"/>
          <w:w w:val="95"/>
          <w:sz w:val="22"/>
          <w:szCs w:val="22"/>
          <w:lang w:val="en-GB"/>
        </w:rPr>
        <w:t xml:space="preserve"> </w:t>
      </w:r>
      <w:r w:rsidRPr="00D74247">
        <w:rPr>
          <w:w w:val="95"/>
          <w:sz w:val="22"/>
          <w:szCs w:val="22"/>
          <w:lang w:val="en-GB"/>
        </w:rPr>
        <w:t>insofar</w:t>
      </w:r>
      <w:r w:rsidRPr="00D74247">
        <w:rPr>
          <w:spacing w:val="-9"/>
          <w:w w:val="95"/>
          <w:sz w:val="22"/>
          <w:szCs w:val="22"/>
          <w:lang w:val="en-GB"/>
        </w:rPr>
        <w:t xml:space="preserve"> </w:t>
      </w:r>
      <w:r w:rsidRPr="00D74247">
        <w:rPr>
          <w:w w:val="95"/>
          <w:sz w:val="22"/>
          <w:szCs w:val="22"/>
          <w:lang w:val="en-GB"/>
        </w:rPr>
        <w:t>as</w:t>
      </w:r>
      <w:r w:rsidRPr="00D74247">
        <w:rPr>
          <w:spacing w:val="-8"/>
          <w:w w:val="95"/>
          <w:sz w:val="22"/>
          <w:szCs w:val="22"/>
          <w:lang w:val="en-GB"/>
        </w:rPr>
        <w:t xml:space="preserve"> </w:t>
      </w:r>
      <w:r w:rsidRPr="00D74247">
        <w:rPr>
          <w:w w:val="95"/>
          <w:sz w:val="22"/>
          <w:szCs w:val="22"/>
          <w:lang w:val="en-GB"/>
        </w:rPr>
        <w:t>it</w:t>
      </w:r>
      <w:r w:rsidRPr="00D74247">
        <w:rPr>
          <w:spacing w:val="-10"/>
          <w:w w:val="95"/>
          <w:sz w:val="22"/>
          <w:szCs w:val="22"/>
          <w:lang w:val="en-GB"/>
        </w:rPr>
        <w:t xml:space="preserve"> </w:t>
      </w:r>
      <w:r w:rsidRPr="00D74247">
        <w:rPr>
          <w:w w:val="95"/>
          <w:sz w:val="22"/>
          <w:szCs w:val="22"/>
          <w:lang w:val="en-GB"/>
        </w:rPr>
        <w:t>concerns</w:t>
      </w:r>
      <w:r w:rsidRPr="00D74247">
        <w:rPr>
          <w:spacing w:val="-9"/>
          <w:w w:val="95"/>
          <w:sz w:val="22"/>
          <w:szCs w:val="22"/>
          <w:lang w:val="en-GB"/>
        </w:rPr>
        <w:t xml:space="preserve"> </w:t>
      </w:r>
      <w:r w:rsidRPr="00D74247">
        <w:rPr>
          <w:w w:val="95"/>
          <w:sz w:val="22"/>
          <w:szCs w:val="22"/>
          <w:lang w:val="en-GB"/>
        </w:rPr>
        <w:t>the</w:t>
      </w:r>
      <w:r w:rsidRPr="00D74247">
        <w:rPr>
          <w:spacing w:val="-10"/>
          <w:w w:val="95"/>
          <w:sz w:val="22"/>
          <w:szCs w:val="22"/>
          <w:lang w:val="en-GB"/>
        </w:rPr>
        <w:t xml:space="preserve"> </w:t>
      </w:r>
      <w:r w:rsidRPr="00D74247">
        <w:rPr>
          <w:w w:val="95"/>
          <w:sz w:val="22"/>
          <w:szCs w:val="22"/>
          <w:lang w:val="en-GB"/>
        </w:rPr>
        <w:t>processing of</w:t>
      </w:r>
      <w:r w:rsidRPr="00D74247">
        <w:rPr>
          <w:spacing w:val="-18"/>
          <w:w w:val="95"/>
          <w:sz w:val="22"/>
          <w:szCs w:val="22"/>
          <w:lang w:val="en-GB"/>
        </w:rPr>
        <w:t xml:space="preserve"> </w:t>
      </w:r>
      <w:r w:rsidRPr="00D74247">
        <w:rPr>
          <w:w w:val="95"/>
          <w:sz w:val="22"/>
          <w:szCs w:val="22"/>
          <w:lang w:val="en-GB"/>
        </w:rPr>
        <w:t>personal</w:t>
      </w:r>
      <w:r w:rsidRPr="00D74247">
        <w:rPr>
          <w:spacing w:val="-18"/>
          <w:w w:val="95"/>
          <w:sz w:val="22"/>
          <w:szCs w:val="22"/>
          <w:lang w:val="en-GB"/>
        </w:rPr>
        <w:t xml:space="preserve"> </w:t>
      </w:r>
      <w:r w:rsidRPr="00D74247">
        <w:rPr>
          <w:w w:val="95"/>
          <w:sz w:val="22"/>
          <w:szCs w:val="22"/>
          <w:lang w:val="en-GB"/>
        </w:rPr>
        <w:t>data</w:t>
      </w:r>
      <w:r w:rsidRPr="00D74247">
        <w:rPr>
          <w:spacing w:val="-18"/>
          <w:w w:val="95"/>
          <w:sz w:val="22"/>
          <w:szCs w:val="22"/>
          <w:lang w:val="en-GB"/>
        </w:rPr>
        <w:t xml:space="preserve"> </w:t>
      </w:r>
      <w:r w:rsidRPr="00D74247">
        <w:rPr>
          <w:w w:val="95"/>
          <w:sz w:val="22"/>
          <w:szCs w:val="22"/>
          <w:lang w:val="en-GB"/>
        </w:rPr>
        <w:t>under</w:t>
      </w:r>
      <w:r w:rsidRPr="00D74247">
        <w:rPr>
          <w:spacing w:val="-15"/>
          <w:w w:val="95"/>
          <w:sz w:val="22"/>
          <w:szCs w:val="22"/>
          <w:lang w:val="en-GB"/>
        </w:rPr>
        <w:t xml:space="preserve"> </w:t>
      </w:r>
      <w:r w:rsidRPr="00D74247">
        <w:rPr>
          <w:w w:val="95"/>
          <w:sz w:val="22"/>
          <w:szCs w:val="22"/>
          <w:lang w:val="en-GB"/>
        </w:rPr>
        <w:t>these</w:t>
      </w:r>
      <w:r w:rsidRPr="00D74247">
        <w:rPr>
          <w:spacing w:val="-17"/>
          <w:w w:val="95"/>
          <w:sz w:val="22"/>
          <w:szCs w:val="22"/>
          <w:lang w:val="en-GB"/>
        </w:rPr>
        <w:t xml:space="preserve"> </w:t>
      </w:r>
      <w:r w:rsidRPr="00D74247">
        <w:rPr>
          <w:w w:val="95"/>
          <w:sz w:val="22"/>
          <w:szCs w:val="22"/>
          <w:lang w:val="en-GB"/>
        </w:rPr>
        <w:t>Clauses.</w:t>
      </w:r>
      <w:r w:rsidRPr="00D74247">
        <w:rPr>
          <w:spacing w:val="-18"/>
          <w:w w:val="95"/>
          <w:sz w:val="22"/>
          <w:szCs w:val="22"/>
          <w:lang w:val="en-GB"/>
        </w:rPr>
        <w:t xml:space="preserve"> </w:t>
      </w:r>
      <w:r w:rsidRPr="00D74247">
        <w:rPr>
          <w:w w:val="95"/>
          <w:sz w:val="22"/>
          <w:szCs w:val="22"/>
          <w:lang w:val="en-GB"/>
        </w:rPr>
        <w:t>If</w:t>
      </w:r>
      <w:r w:rsidRPr="00D74247">
        <w:rPr>
          <w:spacing w:val="-15"/>
          <w:w w:val="95"/>
          <w:sz w:val="22"/>
          <w:szCs w:val="22"/>
          <w:lang w:val="en-GB"/>
        </w:rPr>
        <w:t xml:space="preserve"> </w:t>
      </w:r>
      <w:r w:rsidRPr="00D74247">
        <w:rPr>
          <w:w w:val="95"/>
          <w:sz w:val="22"/>
          <w:szCs w:val="22"/>
          <w:lang w:val="en-GB"/>
        </w:rPr>
        <w:t>the</w:t>
      </w:r>
      <w:r w:rsidRPr="00D74247">
        <w:rPr>
          <w:spacing w:val="-17"/>
          <w:w w:val="95"/>
          <w:sz w:val="22"/>
          <w:szCs w:val="22"/>
          <w:lang w:val="en-GB"/>
        </w:rPr>
        <w:t xml:space="preserve"> </w:t>
      </w:r>
      <w:r w:rsidRPr="00D74247">
        <w:rPr>
          <w:w w:val="95"/>
          <w:sz w:val="22"/>
          <w:szCs w:val="22"/>
          <w:lang w:val="en-GB"/>
        </w:rPr>
        <w:t>contract</w:t>
      </w:r>
      <w:r w:rsidRPr="00D74247">
        <w:rPr>
          <w:spacing w:val="-18"/>
          <w:w w:val="95"/>
          <w:sz w:val="22"/>
          <w:szCs w:val="22"/>
          <w:lang w:val="en-GB"/>
        </w:rPr>
        <w:t xml:space="preserve"> </w:t>
      </w:r>
      <w:r w:rsidRPr="00D74247">
        <w:rPr>
          <w:w w:val="95"/>
          <w:sz w:val="22"/>
          <w:szCs w:val="22"/>
          <w:lang w:val="en-GB"/>
        </w:rPr>
        <w:t>involves</w:t>
      </w:r>
      <w:r w:rsidRPr="00D74247">
        <w:rPr>
          <w:spacing w:val="-17"/>
          <w:w w:val="95"/>
          <w:sz w:val="22"/>
          <w:szCs w:val="22"/>
          <w:lang w:val="en-GB"/>
        </w:rPr>
        <w:t xml:space="preserve"> </w:t>
      </w:r>
      <w:r w:rsidRPr="00D74247">
        <w:rPr>
          <w:w w:val="95"/>
          <w:sz w:val="22"/>
          <w:szCs w:val="22"/>
          <w:lang w:val="en-GB"/>
        </w:rPr>
        <w:t>more</w:t>
      </w:r>
      <w:r w:rsidRPr="00D74247">
        <w:rPr>
          <w:spacing w:val="-18"/>
          <w:w w:val="95"/>
          <w:sz w:val="22"/>
          <w:szCs w:val="22"/>
          <w:lang w:val="en-GB"/>
        </w:rPr>
        <w:t xml:space="preserve"> </w:t>
      </w:r>
      <w:r w:rsidRPr="00D74247">
        <w:rPr>
          <w:w w:val="95"/>
          <w:sz w:val="22"/>
          <w:szCs w:val="22"/>
          <w:lang w:val="en-GB"/>
        </w:rPr>
        <w:t>than</w:t>
      </w:r>
      <w:r w:rsidRPr="00D74247">
        <w:rPr>
          <w:spacing w:val="-17"/>
          <w:w w:val="95"/>
          <w:sz w:val="22"/>
          <w:szCs w:val="22"/>
          <w:lang w:val="en-GB"/>
        </w:rPr>
        <w:t xml:space="preserve"> </w:t>
      </w:r>
      <w:r w:rsidRPr="00D74247">
        <w:rPr>
          <w:w w:val="95"/>
          <w:sz w:val="22"/>
          <w:szCs w:val="22"/>
          <w:lang w:val="en-GB"/>
        </w:rPr>
        <w:t>two</w:t>
      </w:r>
      <w:r w:rsidRPr="00D74247">
        <w:rPr>
          <w:spacing w:val="-19"/>
          <w:w w:val="95"/>
          <w:sz w:val="22"/>
          <w:szCs w:val="22"/>
          <w:lang w:val="en-GB"/>
        </w:rPr>
        <w:t xml:space="preserve"> </w:t>
      </w:r>
      <w:r w:rsidRPr="00D74247">
        <w:rPr>
          <w:w w:val="95"/>
          <w:sz w:val="22"/>
          <w:szCs w:val="22"/>
          <w:lang w:val="en-GB"/>
        </w:rPr>
        <w:t>Parties,</w:t>
      </w:r>
      <w:r w:rsidRPr="00D74247">
        <w:rPr>
          <w:spacing w:val="-17"/>
          <w:w w:val="95"/>
          <w:sz w:val="22"/>
          <w:szCs w:val="22"/>
          <w:lang w:val="en-GB"/>
        </w:rPr>
        <w:t xml:space="preserve"> </w:t>
      </w:r>
      <w:r w:rsidRPr="00D74247">
        <w:rPr>
          <w:w w:val="95"/>
          <w:sz w:val="22"/>
          <w:szCs w:val="22"/>
          <w:lang w:val="en-GB"/>
        </w:rPr>
        <w:t>the</w:t>
      </w:r>
      <w:r w:rsidRPr="00D74247">
        <w:rPr>
          <w:spacing w:val="-17"/>
          <w:w w:val="95"/>
          <w:sz w:val="22"/>
          <w:szCs w:val="22"/>
          <w:lang w:val="en-GB"/>
        </w:rPr>
        <w:t xml:space="preserve"> </w:t>
      </w:r>
      <w:r w:rsidRPr="00D74247">
        <w:rPr>
          <w:w w:val="95"/>
          <w:sz w:val="22"/>
          <w:szCs w:val="22"/>
          <w:lang w:val="en-GB"/>
        </w:rPr>
        <w:t>data</w:t>
      </w:r>
      <w:r w:rsidRPr="00D74247">
        <w:rPr>
          <w:spacing w:val="-18"/>
          <w:w w:val="95"/>
          <w:sz w:val="22"/>
          <w:szCs w:val="22"/>
          <w:lang w:val="en-GB"/>
        </w:rPr>
        <w:t xml:space="preserve"> </w:t>
      </w:r>
      <w:r w:rsidRPr="00D74247">
        <w:rPr>
          <w:w w:val="95"/>
          <w:sz w:val="22"/>
          <w:szCs w:val="22"/>
          <w:lang w:val="en-GB"/>
        </w:rPr>
        <w:t>exporter</w:t>
      </w:r>
      <w:r w:rsidRPr="00D74247">
        <w:rPr>
          <w:spacing w:val="-17"/>
          <w:w w:val="95"/>
          <w:sz w:val="22"/>
          <w:szCs w:val="22"/>
          <w:lang w:val="en-GB"/>
        </w:rPr>
        <w:t xml:space="preserve"> </w:t>
      </w:r>
      <w:r w:rsidRPr="00D74247">
        <w:rPr>
          <w:w w:val="95"/>
          <w:sz w:val="22"/>
          <w:szCs w:val="22"/>
          <w:lang w:val="en-GB"/>
        </w:rPr>
        <w:t>may</w:t>
      </w:r>
      <w:r w:rsidRPr="00D74247">
        <w:rPr>
          <w:spacing w:val="-19"/>
          <w:w w:val="95"/>
          <w:sz w:val="22"/>
          <w:szCs w:val="22"/>
          <w:lang w:val="en-GB"/>
        </w:rPr>
        <w:t xml:space="preserve"> </w:t>
      </w:r>
      <w:r w:rsidRPr="00D74247">
        <w:rPr>
          <w:w w:val="95"/>
          <w:sz w:val="22"/>
          <w:szCs w:val="22"/>
          <w:lang w:val="en-GB"/>
        </w:rPr>
        <w:t>exercise</w:t>
      </w:r>
      <w:r w:rsidRPr="00D74247">
        <w:rPr>
          <w:spacing w:val="-18"/>
          <w:w w:val="95"/>
          <w:sz w:val="22"/>
          <w:szCs w:val="22"/>
          <w:lang w:val="en-GB"/>
        </w:rPr>
        <w:t xml:space="preserve"> </w:t>
      </w:r>
      <w:r w:rsidRPr="00D74247">
        <w:rPr>
          <w:w w:val="95"/>
          <w:sz w:val="22"/>
          <w:szCs w:val="22"/>
          <w:lang w:val="en-GB"/>
        </w:rPr>
        <w:t xml:space="preserve">this </w:t>
      </w:r>
      <w:r w:rsidRPr="00D74247">
        <w:rPr>
          <w:sz w:val="22"/>
          <w:szCs w:val="22"/>
          <w:lang w:val="en-GB"/>
        </w:rPr>
        <w:t>right</w:t>
      </w:r>
      <w:r w:rsidRPr="00D74247">
        <w:rPr>
          <w:spacing w:val="-14"/>
          <w:sz w:val="22"/>
          <w:szCs w:val="22"/>
          <w:lang w:val="en-GB"/>
        </w:rPr>
        <w:t xml:space="preserve"> </w:t>
      </w:r>
      <w:r w:rsidRPr="00D74247">
        <w:rPr>
          <w:sz w:val="22"/>
          <w:szCs w:val="22"/>
          <w:lang w:val="en-GB"/>
        </w:rPr>
        <w:t>to</w:t>
      </w:r>
      <w:r w:rsidRPr="00D74247">
        <w:rPr>
          <w:spacing w:val="-13"/>
          <w:sz w:val="22"/>
          <w:szCs w:val="22"/>
          <w:lang w:val="en-GB"/>
        </w:rPr>
        <w:t xml:space="preserve"> </w:t>
      </w:r>
      <w:r w:rsidRPr="00D74247">
        <w:rPr>
          <w:sz w:val="22"/>
          <w:szCs w:val="22"/>
          <w:lang w:val="en-GB"/>
        </w:rPr>
        <w:t>termination</w:t>
      </w:r>
      <w:r w:rsidRPr="00D74247">
        <w:rPr>
          <w:spacing w:val="-13"/>
          <w:sz w:val="22"/>
          <w:szCs w:val="22"/>
          <w:lang w:val="en-GB"/>
        </w:rPr>
        <w:t xml:space="preserve"> </w:t>
      </w:r>
      <w:r w:rsidRPr="00D74247">
        <w:rPr>
          <w:sz w:val="22"/>
          <w:szCs w:val="22"/>
          <w:lang w:val="en-GB"/>
        </w:rPr>
        <w:t>only</w:t>
      </w:r>
      <w:r w:rsidRPr="00D74247">
        <w:rPr>
          <w:spacing w:val="-13"/>
          <w:sz w:val="22"/>
          <w:szCs w:val="22"/>
          <w:lang w:val="en-GB"/>
        </w:rPr>
        <w:t xml:space="preserve"> </w:t>
      </w:r>
      <w:r w:rsidRPr="00D74247">
        <w:rPr>
          <w:sz w:val="22"/>
          <w:szCs w:val="22"/>
          <w:lang w:val="en-GB"/>
        </w:rPr>
        <w:t>with</w:t>
      </w:r>
      <w:r w:rsidRPr="00D74247">
        <w:rPr>
          <w:spacing w:val="-13"/>
          <w:sz w:val="22"/>
          <w:szCs w:val="22"/>
          <w:lang w:val="en-GB"/>
        </w:rPr>
        <w:t xml:space="preserve"> </w:t>
      </w:r>
      <w:r w:rsidRPr="00D74247">
        <w:rPr>
          <w:sz w:val="22"/>
          <w:szCs w:val="22"/>
          <w:lang w:val="en-GB"/>
        </w:rPr>
        <w:t>respect</w:t>
      </w:r>
      <w:r w:rsidRPr="00D74247">
        <w:rPr>
          <w:spacing w:val="-13"/>
          <w:sz w:val="22"/>
          <w:szCs w:val="22"/>
          <w:lang w:val="en-GB"/>
        </w:rPr>
        <w:t xml:space="preserve"> </w:t>
      </w:r>
      <w:r w:rsidRPr="00D74247">
        <w:rPr>
          <w:sz w:val="22"/>
          <w:szCs w:val="22"/>
          <w:lang w:val="en-GB"/>
        </w:rPr>
        <w:t>to</w:t>
      </w:r>
      <w:r w:rsidRPr="00D74247">
        <w:rPr>
          <w:spacing w:val="-14"/>
          <w:sz w:val="22"/>
          <w:szCs w:val="22"/>
          <w:lang w:val="en-GB"/>
        </w:rPr>
        <w:t xml:space="preserve"> </w:t>
      </w:r>
      <w:r w:rsidRPr="00D74247">
        <w:rPr>
          <w:sz w:val="22"/>
          <w:szCs w:val="22"/>
          <w:lang w:val="en-GB"/>
        </w:rPr>
        <w:t>the</w:t>
      </w:r>
      <w:r w:rsidRPr="00D74247">
        <w:rPr>
          <w:spacing w:val="-12"/>
          <w:sz w:val="22"/>
          <w:szCs w:val="22"/>
          <w:lang w:val="en-GB"/>
        </w:rPr>
        <w:t xml:space="preserve"> </w:t>
      </w:r>
      <w:r w:rsidRPr="00D74247">
        <w:rPr>
          <w:sz w:val="22"/>
          <w:szCs w:val="22"/>
          <w:lang w:val="en-GB"/>
        </w:rPr>
        <w:t>relevant</w:t>
      </w:r>
      <w:r w:rsidRPr="00D74247">
        <w:rPr>
          <w:spacing w:val="-13"/>
          <w:sz w:val="22"/>
          <w:szCs w:val="22"/>
          <w:lang w:val="en-GB"/>
        </w:rPr>
        <w:t xml:space="preserve"> </w:t>
      </w:r>
      <w:r w:rsidRPr="00D74247">
        <w:rPr>
          <w:sz w:val="22"/>
          <w:szCs w:val="22"/>
          <w:lang w:val="en-GB"/>
        </w:rPr>
        <w:t>Party,</w:t>
      </w:r>
      <w:r w:rsidRPr="00D74247">
        <w:rPr>
          <w:spacing w:val="-13"/>
          <w:sz w:val="22"/>
          <w:szCs w:val="22"/>
          <w:lang w:val="en-GB"/>
        </w:rPr>
        <w:t xml:space="preserve"> </w:t>
      </w:r>
      <w:r w:rsidRPr="00D74247">
        <w:rPr>
          <w:sz w:val="22"/>
          <w:szCs w:val="22"/>
          <w:lang w:val="en-GB"/>
        </w:rPr>
        <w:t>unless</w:t>
      </w:r>
      <w:r w:rsidRPr="00D74247">
        <w:rPr>
          <w:spacing w:val="-13"/>
          <w:sz w:val="22"/>
          <w:szCs w:val="22"/>
          <w:lang w:val="en-GB"/>
        </w:rPr>
        <w:t xml:space="preserve"> </w:t>
      </w:r>
      <w:r w:rsidRPr="00D74247">
        <w:rPr>
          <w:sz w:val="22"/>
          <w:szCs w:val="22"/>
          <w:lang w:val="en-GB"/>
        </w:rPr>
        <w:t>the</w:t>
      </w:r>
      <w:r w:rsidRPr="00D74247">
        <w:rPr>
          <w:spacing w:val="-13"/>
          <w:sz w:val="22"/>
          <w:szCs w:val="22"/>
          <w:lang w:val="en-GB"/>
        </w:rPr>
        <w:t xml:space="preserve"> </w:t>
      </w:r>
      <w:r w:rsidRPr="00D74247">
        <w:rPr>
          <w:sz w:val="22"/>
          <w:szCs w:val="22"/>
          <w:lang w:val="en-GB"/>
        </w:rPr>
        <w:t>Parties</w:t>
      </w:r>
      <w:r w:rsidRPr="00D74247">
        <w:rPr>
          <w:spacing w:val="-13"/>
          <w:sz w:val="22"/>
          <w:szCs w:val="22"/>
          <w:lang w:val="en-GB"/>
        </w:rPr>
        <w:t xml:space="preserve"> </w:t>
      </w:r>
      <w:r w:rsidRPr="00D74247">
        <w:rPr>
          <w:sz w:val="22"/>
          <w:szCs w:val="22"/>
          <w:lang w:val="en-GB"/>
        </w:rPr>
        <w:t>have</w:t>
      </w:r>
      <w:r w:rsidRPr="00D74247">
        <w:rPr>
          <w:spacing w:val="-14"/>
          <w:sz w:val="22"/>
          <w:szCs w:val="22"/>
          <w:lang w:val="en-GB"/>
        </w:rPr>
        <w:t xml:space="preserve"> </w:t>
      </w:r>
      <w:r w:rsidRPr="00D74247">
        <w:rPr>
          <w:sz w:val="22"/>
          <w:szCs w:val="22"/>
          <w:lang w:val="en-GB"/>
        </w:rPr>
        <w:t>agreed</w:t>
      </w:r>
      <w:r w:rsidRPr="00D74247">
        <w:rPr>
          <w:spacing w:val="-13"/>
          <w:sz w:val="22"/>
          <w:szCs w:val="22"/>
          <w:lang w:val="en-GB"/>
        </w:rPr>
        <w:t xml:space="preserve"> </w:t>
      </w:r>
      <w:r w:rsidRPr="00D74247">
        <w:rPr>
          <w:sz w:val="22"/>
          <w:szCs w:val="22"/>
          <w:lang w:val="en-GB"/>
        </w:rPr>
        <w:t>otherwise.</w:t>
      </w:r>
      <w:r w:rsidRPr="00D74247">
        <w:rPr>
          <w:spacing w:val="-13"/>
          <w:sz w:val="22"/>
          <w:szCs w:val="22"/>
          <w:lang w:val="en-GB"/>
        </w:rPr>
        <w:t xml:space="preserve"> </w:t>
      </w:r>
      <w:r w:rsidRPr="00D74247">
        <w:rPr>
          <w:sz w:val="22"/>
          <w:szCs w:val="22"/>
          <w:lang w:val="en-GB"/>
        </w:rPr>
        <w:t>Where</w:t>
      </w:r>
      <w:r w:rsidRPr="00D74247">
        <w:rPr>
          <w:spacing w:val="-13"/>
          <w:sz w:val="22"/>
          <w:szCs w:val="22"/>
          <w:lang w:val="en-GB"/>
        </w:rPr>
        <w:t xml:space="preserve"> </w:t>
      </w:r>
      <w:r w:rsidRPr="00D74247">
        <w:rPr>
          <w:sz w:val="22"/>
          <w:szCs w:val="22"/>
          <w:lang w:val="en-GB"/>
        </w:rPr>
        <w:t>the contract</w:t>
      </w:r>
      <w:r w:rsidRPr="00D74247">
        <w:rPr>
          <w:spacing w:val="-4"/>
          <w:sz w:val="22"/>
          <w:szCs w:val="22"/>
          <w:lang w:val="en-GB"/>
        </w:rPr>
        <w:t xml:space="preserve"> </w:t>
      </w:r>
      <w:r w:rsidRPr="00D74247">
        <w:rPr>
          <w:sz w:val="22"/>
          <w:szCs w:val="22"/>
          <w:lang w:val="en-GB"/>
        </w:rPr>
        <w:t>is</w:t>
      </w:r>
      <w:r w:rsidRPr="00D74247">
        <w:rPr>
          <w:spacing w:val="-4"/>
          <w:sz w:val="22"/>
          <w:szCs w:val="22"/>
          <w:lang w:val="en-GB"/>
        </w:rPr>
        <w:t xml:space="preserve"> </w:t>
      </w:r>
      <w:r w:rsidRPr="00D74247">
        <w:rPr>
          <w:sz w:val="22"/>
          <w:szCs w:val="22"/>
          <w:lang w:val="en-GB"/>
        </w:rPr>
        <w:t>terminated</w:t>
      </w:r>
      <w:r w:rsidRPr="00D74247">
        <w:rPr>
          <w:spacing w:val="-4"/>
          <w:sz w:val="22"/>
          <w:szCs w:val="22"/>
          <w:lang w:val="en-GB"/>
        </w:rPr>
        <w:t xml:space="preserve"> </w:t>
      </w:r>
      <w:r w:rsidRPr="00D74247">
        <w:rPr>
          <w:sz w:val="22"/>
          <w:szCs w:val="22"/>
          <w:lang w:val="en-GB"/>
        </w:rPr>
        <w:t>pursuant</w:t>
      </w:r>
      <w:r w:rsidRPr="00D74247">
        <w:rPr>
          <w:spacing w:val="-3"/>
          <w:sz w:val="22"/>
          <w:szCs w:val="22"/>
          <w:lang w:val="en-GB"/>
        </w:rPr>
        <w:t xml:space="preserve"> </w:t>
      </w:r>
      <w:r w:rsidRPr="00D74247">
        <w:rPr>
          <w:sz w:val="22"/>
          <w:szCs w:val="22"/>
          <w:lang w:val="en-GB"/>
        </w:rPr>
        <w:t>to</w:t>
      </w:r>
      <w:r w:rsidRPr="00D74247">
        <w:rPr>
          <w:spacing w:val="-7"/>
          <w:sz w:val="22"/>
          <w:szCs w:val="22"/>
          <w:lang w:val="en-GB"/>
        </w:rPr>
        <w:t xml:space="preserve"> </w:t>
      </w:r>
      <w:r w:rsidRPr="00D74247">
        <w:rPr>
          <w:sz w:val="22"/>
          <w:szCs w:val="22"/>
          <w:lang w:val="en-GB"/>
        </w:rPr>
        <w:t>this</w:t>
      </w:r>
      <w:r w:rsidRPr="00D74247">
        <w:rPr>
          <w:spacing w:val="-3"/>
          <w:sz w:val="22"/>
          <w:szCs w:val="22"/>
          <w:lang w:val="en-GB"/>
        </w:rPr>
        <w:t xml:space="preserve"> </w:t>
      </w:r>
      <w:r w:rsidRPr="00D74247">
        <w:rPr>
          <w:sz w:val="22"/>
          <w:szCs w:val="22"/>
          <w:lang w:val="en-GB"/>
        </w:rPr>
        <w:t>Clause,</w:t>
      </w:r>
      <w:r w:rsidRPr="00D74247">
        <w:rPr>
          <w:spacing w:val="-4"/>
          <w:sz w:val="22"/>
          <w:szCs w:val="22"/>
          <w:lang w:val="en-GB"/>
        </w:rPr>
        <w:t xml:space="preserve"> </w:t>
      </w:r>
      <w:r w:rsidRPr="00D74247">
        <w:rPr>
          <w:sz w:val="22"/>
          <w:szCs w:val="22"/>
          <w:lang w:val="en-GB"/>
        </w:rPr>
        <w:t>Clause</w:t>
      </w:r>
      <w:r w:rsidRPr="00D74247">
        <w:rPr>
          <w:spacing w:val="-4"/>
          <w:sz w:val="22"/>
          <w:szCs w:val="22"/>
          <w:lang w:val="en-GB"/>
        </w:rPr>
        <w:t xml:space="preserve"> </w:t>
      </w:r>
      <w:r w:rsidRPr="00D74247">
        <w:rPr>
          <w:sz w:val="22"/>
          <w:szCs w:val="22"/>
          <w:lang w:val="en-GB"/>
        </w:rPr>
        <w:t>16(d)</w:t>
      </w:r>
      <w:r w:rsidRPr="00D74247">
        <w:rPr>
          <w:spacing w:val="-3"/>
          <w:sz w:val="22"/>
          <w:szCs w:val="22"/>
          <w:lang w:val="en-GB"/>
        </w:rPr>
        <w:t xml:space="preserve"> </w:t>
      </w:r>
      <w:r w:rsidRPr="00D74247">
        <w:rPr>
          <w:sz w:val="22"/>
          <w:szCs w:val="22"/>
          <w:lang w:val="en-GB"/>
        </w:rPr>
        <w:t>and</w:t>
      </w:r>
      <w:r w:rsidRPr="00D74247">
        <w:rPr>
          <w:spacing w:val="-4"/>
          <w:sz w:val="22"/>
          <w:szCs w:val="22"/>
          <w:lang w:val="en-GB"/>
        </w:rPr>
        <w:t xml:space="preserve"> </w:t>
      </w:r>
      <w:r w:rsidRPr="00D74247">
        <w:rPr>
          <w:sz w:val="22"/>
          <w:szCs w:val="22"/>
          <w:lang w:val="en-GB"/>
        </w:rPr>
        <w:t>(e)</w:t>
      </w:r>
      <w:r w:rsidRPr="00D74247">
        <w:rPr>
          <w:spacing w:val="-5"/>
          <w:sz w:val="22"/>
          <w:szCs w:val="22"/>
          <w:lang w:val="en-GB"/>
        </w:rPr>
        <w:t xml:space="preserve"> </w:t>
      </w:r>
      <w:r w:rsidRPr="00D74247">
        <w:rPr>
          <w:sz w:val="22"/>
          <w:szCs w:val="22"/>
          <w:lang w:val="en-GB"/>
        </w:rPr>
        <w:t>shall</w:t>
      </w:r>
      <w:r w:rsidRPr="00D74247">
        <w:rPr>
          <w:spacing w:val="-3"/>
          <w:sz w:val="22"/>
          <w:szCs w:val="22"/>
          <w:lang w:val="en-GB"/>
        </w:rPr>
        <w:t xml:space="preserve"> </w:t>
      </w:r>
      <w:r w:rsidRPr="00D74247">
        <w:rPr>
          <w:sz w:val="22"/>
          <w:szCs w:val="22"/>
          <w:lang w:val="en-GB"/>
        </w:rPr>
        <w:t>apply.</w:t>
      </w:r>
    </w:p>
    <w:p w14:paraId="1D0E2953" w14:textId="77777777" w:rsidR="00B21F40" w:rsidRPr="00D74247" w:rsidRDefault="00000000" w:rsidP="00B21F40">
      <w:pPr>
        <w:pStyle w:val="Brdtekst"/>
        <w:keepNext/>
        <w:keepLines/>
        <w:widowControl/>
        <w:kinsoku w:val="0"/>
        <w:overflowPunct w:val="0"/>
        <w:rPr>
          <w:sz w:val="22"/>
          <w:szCs w:val="22"/>
          <w:lang w:val="en-GB"/>
        </w:rPr>
      </w:pPr>
    </w:p>
    <w:p w14:paraId="43541225" w14:textId="77777777" w:rsidR="00B21F40" w:rsidRPr="00D74247" w:rsidRDefault="00000000" w:rsidP="00B21F40">
      <w:pPr>
        <w:pStyle w:val="Brdtekst"/>
        <w:keepNext/>
        <w:keepLines/>
        <w:widowControl/>
        <w:kinsoku w:val="0"/>
        <w:overflowPunct w:val="0"/>
        <w:rPr>
          <w:sz w:val="22"/>
          <w:szCs w:val="22"/>
          <w:lang w:val="en-GB"/>
        </w:rPr>
      </w:pPr>
    </w:p>
    <w:p w14:paraId="0B48E9BD" w14:textId="77777777" w:rsidR="00B21F40" w:rsidRPr="00D74247" w:rsidRDefault="00DB5783" w:rsidP="00B21F40">
      <w:pPr>
        <w:pStyle w:val="Brdtekst"/>
        <w:keepNext/>
        <w:keepLines/>
        <w:widowControl/>
        <w:kinsoku w:val="0"/>
        <w:overflowPunct w:val="0"/>
        <w:spacing w:before="192"/>
        <w:ind w:left="529"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15</w:t>
      </w:r>
    </w:p>
    <w:p w14:paraId="073BB867" w14:textId="77777777" w:rsidR="00B21F40" w:rsidRPr="00D74247" w:rsidRDefault="00000000" w:rsidP="00B21F40">
      <w:pPr>
        <w:pStyle w:val="Brdtekst"/>
        <w:keepNext/>
        <w:keepLines/>
        <w:widowControl/>
        <w:kinsoku w:val="0"/>
        <w:overflowPunct w:val="0"/>
        <w:rPr>
          <w:rFonts w:ascii="Book Antiqua" w:hAnsi="Book Antiqua" w:cs="Book Antiqua"/>
          <w:i/>
          <w:iCs/>
          <w:sz w:val="22"/>
          <w:szCs w:val="22"/>
          <w:lang w:val="en-GB"/>
        </w:rPr>
      </w:pPr>
    </w:p>
    <w:p w14:paraId="191DF880" w14:textId="77777777" w:rsidR="00B21F40" w:rsidRPr="00D74247" w:rsidRDefault="00DB5783" w:rsidP="00B21F40">
      <w:pPr>
        <w:pStyle w:val="Overskrift1"/>
        <w:rPr>
          <w:sz w:val="22"/>
          <w:szCs w:val="22"/>
          <w:lang w:val="en-GB"/>
        </w:rPr>
      </w:pPr>
      <w:r w:rsidRPr="00D74247">
        <w:rPr>
          <w:sz w:val="22"/>
          <w:szCs w:val="22"/>
          <w:lang w:val="en-GB"/>
        </w:rPr>
        <w:t>Obligations of the data importer in case of access by public authorities</w:t>
      </w:r>
    </w:p>
    <w:p w14:paraId="2DD2F901" w14:textId="77777777" w:rsidR="00B21F40" w:rsidRPr="00D74247" w:rsidRDefault="00000000" w:rsidP="00B21F40">
      <w:pPr>
        <w:pStyle w:val="Brdtekst"/>
        <w:keepNext/>
        <w:keepLines/>
        <w:widowControl/>
        <w:kinsoku w:val="0"/>
        <w:overflowPunct w:val="0"/>
        <w:spacing w:before="13" w:line="225" w:lineRule="auto"/>
        <w:ind w:left="100" w:right="119"/>
        <w:rPr>
          <w:rFonts w:ascii="Book Antiqua" w:hAnsi="Book Antiqua" w:cs="Book Antiqua"/>
          <w:i/>
          <w:iCs/>
          <w:w w:val="95"/>
          <w:sz w:val="22"/>
          <w:szCs w:val="22"/>
          <w:lang w:val="en-GB"/>
        </w:rPr>
      </w:pPr>
      <w:bookmarkStart w:id="16" w:name="_bookmark46"/>
      <w:bookmarkEnd w:id="16"/>
    </w:p>
    <w:p w14:paraId="11A75F2D" w14:textId="77777777" w:rsidR="00B21F40" w:rsidRPr="00D74247" w:rsidRDefault="00000000" w:rsidP="00B21F40">
      <w:pPr>
        <w:pStyle w:val="Listeavsnitt"/>
        <w:keepNext/>
        <w:keepLines/>
        <w:widowControl/>
        <w:numPr>
          <w:ilvl w:val="0"/>
          <w:numId w:val="9"/>
        </w:numPr>
        <w:tabs>
          <w:tab w:val="left" w:pos="563"/>
        </w:tabs>
        <w:kinsoku w:val="0"/>
        <w:overflowPunct w:val="0"/>
        <w:ind w:right="0"/>
        <w:jc w:val="left"/>
        <w:rPr>
          <w:b/>
          <w:bCs/>
          <w:vanish/>
          <w:sz w:val="22"/>
          <w:szCs w:val="22"/>
          <w:lang w:val="en-GB"/>
        </w:rPr>
      </w:pPr>
    </w:p>
    <w:p w14:paraId="5CFB0395" w14:textId="77777777" w:rsidR="00B21F40" w:rsidRPr="00D74247" w:rsidRDefault="00000000" w:rsidP="00B21F40">
      <w:pPr>
        <w:pStyle w:val="Listeavsnitt"/>
        <w:keepNext/>
        <w:keepLines/>
        <w:widowControl/>
        <w:numPr>
          <w:ilvl w:val="0"/>
          <w:numId w:val="9"/>
        </w:numPr>
        <w:tabs>
          <w:tab w:val="left" w:pos="563"/>
        </w:tabs>
        <w:kinsoku w:val="0"/>
        <w:overflowPunct w:val="0"/>
        <w:ind w:right="0"/>
        <w:jc w:val="left"/>
        <w:rPr>
          <w:b/>
          <w:bCs/>
          <w:vanish/>
          <w:sz w:val="22"/>
          <w:szCs w:val="22"/>
          <w:lang w:val="en-GB"/>
        </w:rPr>
      </w:pPr>
    </w:p>
    <w:p w14:paraId="24C55AD9" w14:textId="77777777" w:rsidR="00B21F40" w:rsidRPr="00D74247" w:rsidRDefault="00000000" w:rsidP="00B21F40">
      <w:pPr>
        <w:pStyle w:val="Listeavsnitt"/>
        <w:keepNext/>
        <w:keepLines/>
        <w:widowControl/>
        <w:numPr>
          <w:ilvl w:val="0"/>
          <w:numId w:val="9"/>
        </w:numPr>
        <w:tabs>
          <w:tab w:val="left" w:pos="563"/>
        </w:tabs>
        <w:kinsoku w:val="0"/>
        <w:overflowPunct w:val="0"/>
        <w:ind w:right="0"/>
        <w:jc w:val="left"/>
        <w:rPr>
          <w:b/>
          <w:bCs/>
          <w:vanish/>
          <w:sz w:val="22"/>
          <w:szCs w:val="22"/>
          <w:lang w:val="en-GB"/>
        </w:rPr>
      </w:pPr>
    </w:p>
    <w:p w14:paraId="423B0A01" w14:textId="77777777" w:rsidR="00B21F40" w:rsidRPr="00D74247" w:rsidRDefault="00000000" w:rsidP="00B21F40">
      <w:pPr>
        <w:pStyle w:val="Listeavsnitt"/>
        <w:keepNext/>
        <w:keepLines/>
        <w:widowControl/>
        <w:numPr>
          <w:ilvl w:val="0"/>
          <w:numId w:val="9"/>
        </w:numPr>
        <w:tabs>
          <w:tab w:val="left" w:pos="563"/>
        </w:tabs>
        <w:kinsoku w:val="0"/>
        <w:overflowPunct w:val="0"/>
        <w:ind w:right="0"/>
        <w:jc w:val="left"/>
        <w:rPr>
          <w:b/>
          <w:bCs/>
          <w:vanish/>
          <w:sz w:val="22"/>
          <w:szCs w:val="22"/>
          <w:lang w:val="en-GB"/>
        </w:rPr>
      </w:pPr>
    </w:p>
    <w:p w14:paraId="6DFB93AA" w14:textId="77777777" w:rsidR="00B21F40" w:rsidRPr="00D74247" w:rsidRDefault="00000000" w:rsidP="00B21F40">
      <w:pPr>
        <w:pStyle w:val="Listeavsnitt"/>
        <w:keepNext/>
        <w:keepLines/>
        <w:widowControl/>
        <w:numPr>
          <w:ilvl w:val="0"/>
          <w:numId w:val="9"/>
        </w:numPr>
        <w:tabs>
          <w:tab w:val="left" w:pos="563"/>
        </w:tabs>
        <w:kinsoku w:val="0"/>
        <w:overflowPunct w:val="0"/>
        <w:ind w:right="0"/>
        <w:jc w:val="left"/>
        <w:rPr>
          <w:b/>
          <w:bCs/>
          <w:vanish/>
          <w:sz w:val="22"/>
          <w:szCs w:val="22"/>
          <w:lang w:val="en-GB"/>
        </w:rPr>
      </w:pPr>
    </w:p>
    <w:p w14:paraId="675CCFA6" w14:textId="77777777" w:rsidR="00B21F40" w:rsidRPr="00D74247" w:rsidRDefault="00000000" w:rsidP="00B21F40">
      <w:pPr>
        <w:pStyle w:val="Listeavsnitt"/>
        <w:keepNext/>
        <w:keepLines/>
        <w:widowControl/>
        <w:numPr>
          <w:ilvl w:val="0"/>
          <w:numId w:val="9"/>
        </w:numPr>
        <w:tabs>
          <w:tab w:val="left" w:pos="563"/>
        </w:tabs>
        <w:kinsoku w:val="0"/>
        <w:overflowPunct w:val="0"/>
        <w:ind w:right="0"/>
        <w:jc w:val="left"/>
        <w:rPr>
          <w:b/>
          <w:bCs/>
          <w:vanish/>
          <w:sz w:val="22"/>
          <w:szCs w:val="22"/>
          <w:lang w:val="en-GB"/>
        </w:rPr>
      </w:pPr>
    </w:p>
    <w:p w14:paraId="6E970CE9" w14:textId="77777777" w:rsidR="00B21F40" w:rsidRPr="00D74247" w:rsidRDefault="00000000" w:rsidP="00B21F40">
      <w:pPr>
        <w:pStyle w:val="Listeavsnitt"/>
        <w:keepNext/>
        <w:keepLines/>
        <w:widowControl/>
        <w:numPr>
          <w:ilvl w:val="0"/>
          <w:numId w:val="9"/>
        </w:numPr>
        <w:tabs>
          <w:tab w:val="left" w:pos="563"/>
        </w:tabs>
        <w:kinsoku w:val="0"/>
        <w:overflowPunct w:val="0"/>
        <w:ind w:right="0"/>
        <w:jc w:val="left"/>
        <w:rPr>
          <w:b/>
          <w:bCs/>
          <w:vanish/>
          <w:sz w:val="22"/>
          <w:szCs w:val="22"/>
          <w:lang w:val="en-GB"/>
        </w:rPr>
      </w:pPr>
    </w:p>
    <w:p w14:paraId="33D73F48" w14:textId="77777777" w:rsidR="00B21F40" w:rsidRPr="00D74247" w:rsidRDefault="00DB5783" w:rsidP="00B21F40">
      <w:pPr>
        <w:pStyle w:val="Listeavsnitt"/>
        <w:keepNext/>
        <w:keepLines/>
        <w:widowControl/>
        <w:numPr>
          <w:ilvl w:val="1"/>
          <w:numId w:val="9"/>
        </w:numPr>
        <w:tabs>
          <w:tab w:val="left" w:pos="563"/>
        </w:tabs>
        <w:kinsoku w:val="0"/>
        <w:overflowPunct w:val="0"/>
        <w:ind w:left="561" w:right="0"/>
        <w:jc w:val="left"/>
        <w:rPr>
          <w:b/>
          <w:bCs/>
          <w:sz w:val="22"/>
          <w:szCs w:val="22"/>
          <w:lang w:val="en-GB"/>
        </w:rPr>
      </w:pPr>
      <w:r w:rsidRPr="00D74247">
        <w:rPr>
          <w:b/>
          <w:bCs/>
          <w:sz w:val="22"/>
          <w:szCs w:val="22"/>
          <w:lang w:val="en-GB"/>
        </w:rPr>
        <w:t>Notification</w:t>
      </w:r>
    </w:p>
    <w:p w14:paraId="63A371B7" w14:textId="77777777" w:rsidR="00B21F40" w:rsidRPr="00D74247" w:rsidRDefault="00000000" w:rsidP="00B21F40">
      <w:pPr>
        <w:pStyle w:val="Brdtekst"/>
        <w:keepNext/>
        <w:keepLines/>
        <w:widowControl/>
        <w:kinsoku w:val="0"/>
        <w:overflowPunct w:val="0"/>
        <w:spacing w:before="7"/>
        <w:rPr>
          <w:rFonts w:ascii="Book Antiqua" w:hAnsi="Book Antiqua" w:cs="Book Antiqua"/>
          <w:b/>
          <w:bCs/>
          <w:sz w:val="22"/>
          <w:szCs w:val="22"/>
          <w:lang w:val="en-GB"/>
        </w:rPr>
      </w:pPr>
    </w:p>
    <w:p w14:paraId="104E5B0A" w14:textId="77777777" w:rsidR="00B21F40" w:rsidRPr="00D74247" w:rsidRDefault="00DB5783" w:rsidP="00B21F40">
      <w:pPr>
        <w:pStyle w:val="Listeavsnitt"/>
        <w:keepNext/>
        <w:keepLines/>
        <w:widowControl/>
        <w:numPr>
          <w:ilvl w:val="0"/>
          <w:numId w:val="29"/>
        </w:numPr>
        <w:tabs>
          <w:tab w:val="left" w:pos="411"/>
        </w:tabs>
        <w:kinsoku w:val="0"/>
        <w:overflowPunct w:val="0"/>
        <w:spacing w:line="232" w:lineRule="auto"/>
        <w:ind w:right="116"/>
        <w:rPr>
          <w:w w:val="95"/>
          <w:sz w:val="22"/>
          <w:szCs w:val="22"/>
          <w:lang w:val="en-GB"/>
        </w:rPr>
      </w:pPr>
      <w:r w:rsidRPr="00D74247">
        <w:rPr>
          <w:w w:val="95"/>
          <w:sz w:val="22"/>
          <w:szCs w:val="22"/>
          <w:lang w:val="en-GB"/>
        </w:rPr>
        <w:t>The data importer agrees to notify the data exporter and, where possible, the data subject promptly (if necessary with the help of the data exporter) if it:</w:t>
      </w:r>
    </w:p>
    <w:p w14:paraId="29075524" w14:textId="77777777" w:rsidR="00B21F40" w:rsidRPr="00D74247" w:rsidRDefault="00000000" w:rsidP="00B21F40">
      <w:pPr>
        <w:pStyle w:val="Brdtekst"/>
        <w:keepNext/>
        <w:keepLines/>
        <w:widowControl/>
        <w:kinsoku w:val="0"/>
        <w:overflowPunct w:val="0"/>
        <w:rPr>
          <w:sz w:val="22"/>
          <w:szCs w:val="22"/>
          <w:lang w:val="en-GB"/>
        </w:rPr>
      </w:pPr>
    </w:p>
    <w:p w14:paraId="195A1CFF" w14:textId="77777777" w:rsidR="00B21F40" w:rsidRPr="00D74247" w:rsidRDefault="00DB5783" w:rsidP="00B21F40">
      <w:pPr>
        <w:pStyle w:val="Listeavsnitt"/>
        <w:keepNext/>
        <w:keepLines/>
        <w:widowControl/>
        <w:numPr>
          <w:ilvl w:val="3"/>
          <w:numId w:val="1"/>
        </w:numPr>
        <w:tabs>
          <w:tab w:val="left" w:pos="1181"/>
        </w:tabs>
        <w:kinsoku w:val="0"/>
        <w:overflowPunct w:val="0"/>
        <w:spacing w:before="145" w:line="232" w:lineRule="auto"/>
        <w:ind w:right="116"/>
        <w:rPr>
          <w:sz w:val="22"/>
          <w:szCs w:val="22"/>
          <w:lang w:val="en-GB"/>
        </w:rPr>
      </w:pPr>
      <w:r w:rsidRPr="00D74247">
        <w:rPr>
          <w:w w:val="95"/>
          <w:sz w:val="22"/>
          <w:szCs w:val="22"/>
          <w:lang w:val="en-GB"/>
        </w:rPr>
        <w:t>receives</w:t>
      </w:r>
      <w:r w:rsidRPr="00D74247">
        <w:rPr>
          <w:spacing w:val="-18"/>
          <w:w w:val="95"/>
          <w:sz w:val="22"/>
          <w:szCs w:val="22"/>
          <w:lang w:val="en-GB"/>
        </w:rPr>
        <w:t xml:space="preserve"> </w:t>
      </w:r>
      <w:r w:rsidRPr="00D74247">
        <w:rPr>
          <w:w w:val="95"/>
          <w:sz w:val="22"/>
          <w:szCs w:val="22"/>
          <w:lang w:val="en-GB"/>
        </w:rPr>
        <w:t>a</w:t>
      </w:r>
      <w:r w:rsidRPr="00D74247">
        <w:rPr>
          <w:spacing w:val="-17"/>
          <w:w w:val="95"/>
          <w:sz w:val="22"/>
          <w:szCs w:val="22"/>
          <w:lang w:val="en-GB"/>
        </w:rPr>
        <w:t xml:space="preserve"> </w:t>
      </w:r>
      <w:r w:rsidRPr="00D74247">
        <w:rPr>
          <w:w w:val="95"/>
          <w:sz w:val="22"/>
          <w:szCs w:val="22"/>
          <w:lang w:val="en-GB"/>
        </w:rPr>
        <w:t>legally</w:t>
      </w:r>
      <w:r w:rsidRPr="00D74247">
        <w:rPr>
          <w:spacing w:val="-17"/>
          <w:w w:val="95"/>
          <w:sz w:val="22"/>
          <w:szCs w:val="22"/>
          <w:lang w:val="en-GB"/>
        </w:rPr>
        <w:t xml:space="preserve"> </w:t>
      </w:r>
      <w:r w:rsidRPr="00D74247">
        <w:rPr>
          <w:w w:val="95"/>
          <w:sz w:val="22"/>
          <w:szCs w:val="22"/>
          <w:lang w:val="en-GB"/>
        </w:rPr>
        <w:t>binding</w:t>
      </w:r>
      <w:r w:rsidRPr="00D74247">
        <w:rPr>
          <w:spacing w:val="-17"/>
          <w:w w:val="95"/>
          <w:sz w:val="22"/>
          <w:szCs w:val="22"/>
          <w:lang w:val="en-GB"/>
        </w:rPr>
        <w:t xml:space="preserve"> </w:t>
      </w:r>
      <w:r w:rsidRPr="00D74247">
        <w:rPr>
          <w:w w:val="95"/>
          <w:sz w:val="22"/>
          <w:szCs w:val="22"/>
          <w:lang w:val="en-GB"/>
        </w:rPr>
        <w:t>request</w:t>
      </w:r>
      <w:r w:rsidRPr="00D74247">
        <w:rPr>
          <w:spacing w:val="-18"/>
          <w:w w:val="95"/>
          <w:sz w:val="22"/>
          <w:szCs w:val="22"/>
          <w:lang w:val="en-GB"/>
        </w:rPr>
        <w:t xml:space="preserve"> </w:t>
      </w:r>
      <w:r w:rsidRPr="00D74247">
        <w:rPr>
          <w:w w:val="95"/>
          <w:sz w:val="22"/>
          <w:szCs w:val="22"/>
          <w:lang w:val="en-GB"/>
        </w:rPr>
        <w:t>from</w:t>
      </w:r>
      <w:r w:rsidRPr="00D74247">
        <w:rPr>
          <w:spacing w:val="-17"/>
          <w:w w:val="95"/>
          <w:sz w:val="22"/>
          <w:szCs w:val="22"/>
          <w:lang w:val="en-GB"/>
        </w:rPr>
        <w:t xml:space="preserve"> </w:t>
      </w:r>
      <w:r w:rsidRPr="00D74247">
        <w:rPr>
          <w:w w:val="95"/>
          <w:sz w:val="22"/>
          <w:szCs w:val="22"/>
          <w:lang w:val="en-GB"/>
        </w:rPr>
        <w:t>a</w:t>
      </w:r>
      <w:r w:rsidRPr="00D74247">
        <w:rPr>
          <w:spacing w:val="-17"/>
          <w:w w:val="95"/>
          <w:sz w:val="22"/>
          <w:szCs w:val="22"/>
          <w:lang w:val="en-GB"/>
        </w:rPr>
        <w:t xml:space="preserve"> </w:t>
      </w:r>
      <w:r w:rsidRPr="00D74247">
        <w:rPr>
          <w:w w:val="95"/>
          <w:sz w:val="22"/>
          <w:szCs w:val="22"/>
          <w:lang w:val="en-GB"/>
        </w:rPr>
        <w:t>public</w:t>
      </w:r>
      <w:r w:rsidRPr="00D74247">
        <w:rPr>
          <w:spacing w:val="-18"/>
          <w:w w:val="95"/>
          <w:sz w:val="22"/>
          <w:szCs w:val="22"/>
          <w:lang w:val="en-GB"/>
        </w:rPr>
        <w:t xml:space="preserve"> </w:t>
      </w:r>
      <w:r w:rsidRPr="00D74247">
        <w:rPr>
          <w:w w:val="95"/>
          <w:sz w:val="22"/>
          <w:szCs w:val="22"/>
          <w:lang w:val="en-GB"/>
        </w:rPr>
        <w:t>authority,</w:t>
      </w:r>
      <w:r w:rsidRPr="00D74247">
        <w:rPr>
          <w:spacing w:val="-18"/>
          <w:w w:val="95"/>
          <w:sz w:val="22"/>
          <w:szCs w:val="22"/>
          <w:lang w:val="en-GB"/>
        </w:rPr>
        <w:t xml:space="preserve"> </w:t>
      </w:r>
      <w:r w:rsidRPr="00D74247">
        <w:rPr>
          <w:w w:val="95"/>
          <w:sz w:val="22"/>
          <w:szCs w:val="22"/>
          <w:lang w:val="en-GB"/>
        </w:rPr>
        <w:t>including</w:t>
      </w:r>
      <w:r w:rsidRPr="00D74247">
        <w:rPr>
          <w:spacing w:val="-17"/>
          <w:w w:val="95"/>
          <w:sz w:val="22"/>
          <w:szCs w:val="22"/>
          <w:lang w:val="en-GB"/>
        </w:rPr>
        <w:t xml:space="preserve"> </w:t>
      </w:r>
      <w:r w:rsidRPr="00D74247">
        <w:rPr>
          <w:w w:val="95"/>
          <w:sz w:val="22"/>
          <w:szCs w:val="22"/>
          <w:lang w:val="en-GB"/>
        </w:rPr>
        <w:t>judicial</w:t>
      </w:r>
      <w:r w:rsidRPr="00D74247">
        <w:rPr>
          <w:spacing w:val="-17"/>
          <w:w w:val="95"/>
          <w:sz w:val="22"/>
          <w:szCs w:val="22"/>
          <w:lang w:val="en-GB"/>
        </w:rPr>
        <w:t xml:space="preserve"> </w:t>
      </w:r>
      <w:r w:rsidRPr="00D74247">
        <w:rPr>
          <w:w w:val="95"/>
          <w:sz w:val="22"/>
          <w:szCs w:val="22"/>
          <w:lang w:val="en-GB"/>
        </w:rPr>
        <w:t>authorities,</w:t>
      </w:r>
      <w:r w:rsidRPr="00D74247">
        <w:rPr>
          <w:spacing w:val="-18"/>
          <w:w w:val="95"/>
          <w:sz w:val="22"/>
          <w:szCs w:val="22"/>
          <w:lang w:val="en-GB"/>
        </w:rPr>
        <w:t xml:space="preserve"> </w:t>
      </w:r>
      <w:r w:rsidRPr="00D74247">
        <w:rPr>
          <w:w w:val="95"/>
          <w:sz w:val="22"/>
          <w:szCs w:val="22"/>
          <w:lang w:val="en-GB"/>
        </w:rPr>
        <w:t>under</w:t>
      </w:r>
      <w:r w:rsidRPr="00D74247">
        <w:rPr>
          <w:spacing w:val="-14"/>
          <w:w w:val="95"/>
          <w:sz w:val="22"/>
          <w:szCs w:val="22"/>
          <w:lang w:val="en-GB"/>
        </w:rPr>
        <w:t xml:space="preserve"> </w:t>
      </w:r>
      <w:r w:rsidRPr="00D74247">
        <w:rPr>
          <w:w w:val="95"/>
          <w:sz w:val="22"/>
          <w:szCs w:val="22"/>
          <w:lang w:val="en-GB"/>
        </w:rPr>
        <w:t>the</w:t>
      </w:r>
      <w:r w:rsidRPr="00D74247">
        <w:rPr>
          <w:spacing w:val="-17"/>
          <w:w w:val="95"/>
          <w:sz w:val="22"/>
          <w:szCs w:val="22"/>
          <w:lang w:val="en-GB"/>
        </w:rPr>
        <w:t xml:space="preserve"> </w:t>
      </w:r>
      <w:r w:rsidRPr="00D74247">
        <w:rPr>
          <w:w w:val="95"/>
          <w:sz w:val="22"/>
          <w:szCs w:val="22"/>
          <w:lang w:val="en-GB"/>
        </w:rPr>
        <w:t>laws</w:t>
      </w:r>
      <w:r w:rsidRPr="00D74247">
        <w:rPr>
          <w:spacing w:val="-18"/>
          <w:w w:val="95"/>
          <w:sz w:val="22"/>
          <w:szCs w:val="22"/>
          <w:lang w:val="en-GB"/>
        </w:rPr>
        <w:t xml:space="preserve"> </w:t>
      </w:r>
      <w:r w:rsidRPr="00D74247">
        <w:rPr>
          <w:w w:val="95"/>
          <w:sz w:val="22"/>
          <w:szCs w:val="22"/>
          <w:lang w:val="en-GB"/>
        </w:rPr>
        <w:t>of</w:t>
      </w:r>
      <w:r w:rsidRPr="00D74247">
        <w:rPr>
          <w:spacing w:val="-15"/>
          <w:w w:val="95"/>
          <w:sz w:val="22"/>
          <w:szCs w:val="22"/>
          <w:lang w:val="en-GB"/>
        </w:rPr>
        <w:t xml:space="preserve"> </w:t>
      </w:r>
      <w:r w:rsidRPr="00D74247">
        <w:rPr>
          <w:w w:val="95"/>
          <w:sz w:val="22"/>
          <w:szCs w:val="22"/>
          <w:lang w:val="en-GB"/>
        </w:rPr>
        <w:t xml:space="preserve">the </w:t>
      </w:r>
      <w:r w:rsidRPr="00D74247">
        <w:rPr>
          <w:sz w:val="22"/>
          <w:szCs w:val="22"/>
          <w:lang w:val="en-GB"/>
        </w:rPr>
        <w:t>country</w:t>
      </w:r>
      <w:r w:rsidRPr="00D74247">
        <w:rPr>
          <w:spacing w:val="-6"/>
          <w:sz w:val="22"/>
          <w:szCs w:val="22"/>
          <w:lang w:val="en-GB"/>
        </w:rPr>
        <w:t xml:space="preserve"> </w:t>
      </w:r>
      <w:r w:rsidRPr="00D74247">
        <w:rPr>
          <w:sz w:val="22"/>
          <w:szCs w:val="22"/>
          <w:lang w:val="en-GB"/>
        </w:rPr>
        <w:t>of</w:t>
      </w:r>
      <w:r w:rsidRPr="00D74247">
        <w:rPr>
          <w:spacing w:val="-4"/>
          <w:sz w:val="22"/>
          <w:szCs w:val="22"/>
          <w:lang w:val="en-GB"/>
        </w:rPr>
        <w:t xml:space="preserve"> </w:t>
      </w:r>
      <w:r w:rsidRPr="00D74247">
        <w:rPr>
          <w:sz w:val="22"/>
          <w:szCs w:val="22"/>
          <w:lang w:val="en-GB"/>
        </w:rPr>
        <w:t>destination</w:t>
      </w:r>
      <w:r w:rsidRPr="00D74247">
        <w:rPr>
          <w:spacing w:val="-4"/>
          <w:sz w:val="22"/>
          <w:szCs w:val="22"/>
          <w:lang w:val="en-GB"/>
        </w:rPr>
        <w:t xml:space="preserve"> </w:t>
      </w:r>
      <w:r w:rsidRPr="00D74247">
        <w:rPr>
          <w:sz w:val="22"/>
          <w:szCs w:val="22"/>
          <w:lang w:val="en-GB"/>
        </w:rPr>
        <w:t>for</w:t>
      </w:r>
      <w:r w:rsidRPr="00D74247">
        <w:rPr>
          <w:spacing w:val="-2"/>
          <w:sz w:val="22"/>
          <w:szCs w:val="22"/>
          <w:lang w:val="en-GB"/>
        </w:rPr>
        <w:t xml:space="preserve"> </w:t>
      </w:r>
      <w:r w:rsidRPr="00D74247">
        <w:rPr>
          <w:sz w:val="22"/>
          <w:szCs w:val="22"/>
          <w:lang w:val="en-GB"/>
        </w:rPr>
        <w:t>the</w:t>
      </w:r>
      <w:r w:rsidRPr="00D74247">
        <w:rPr>
          <w:spacing w:val="-4"/>
          <w:sz w:val="22"/>
          <w:szCs w:val="22"/>
          <w:lang w:val="en-GB"/>
        </w:rPr>
        <w:t xml:space="preserve"> </w:t>
      </w:r>
      <w:r w:rsidRPr="00D74247">
        <w:rPr>
          <w:sz w:val="22"/>
          <w:szCs w:val="22"/>
          <w:lang w:val="en-GB"/>
        </w:rPr>
        <w:t>disclosure</w:t>
      </w:r>
      <w:r w:rsidRPr="00D74247">
        <w:rPr>
          <w:spacing w:val="-4"/>
          <w:sz w:val="22"/>
          <w:szCs w:val="22"/>
          <w:lang w:val="en-GB"/>
        </w:rPr>
        <w:t xml:space="preserve"> </w:t>
      </w:r>
      <w:r w:rsidRPr="00D74247">
        <w:rPr>
          <w:sz w:val="22"/>
          <w:szCs w:val="22"/>
          <w:lang w:val="en-GB"/>
        </w:rPr>
        <w:t>of</w:t>
      </w:r>
      <w:r w:rsidRPr="00D74247">
        <w:rPr>
          <w:spacing w:val="-4"/>
          <w:sz w:val="22"/>
          <w:szCs w:val="22"/>
          <w:lang w:val="en-GB"/>
        </w:rPr>
        <w:t xml:space="preserve"> </w:t>
      </w:r>
      <w:r w:rsidRPr="00D74247">
        <w:rPr>
          <w:sz w:val="22"/>
          <w:szCs w:val="22"/>
          <w:lang w:val="en-GB"/>
        </w:rPr>
        <w:t>personal</w:t>
      </w:r>
      <w:r w:rsidRPr="00D74247">
        <w:rPr>
          <w:spacing w:val="-4"/>
          <w:sz w:val="22"/>
          <w:szCs w:val="22"/>
          <w:lang w:val="en-GB"/>
        </w:rPr>
        <w:t xml:space="preserve"> </w:t>
      </w:r>
      <w:r w:rsidRPr="00D74247">
        <w:rPr>
          <w:sz w:val="22"/>
          <w:szCs w:val="22"/>
          <w:lang w:val="en-GB"/>
        </w:rPr>
        <w:t>data</w:t>
      </w:r>
      <w:r w:rsidRPr="00D74247">
        <w:rPr>
          <w:spacing w:val="-5"/>
          <w:sz w:val="22"/>
          <w:szCs w:val="22"/>
          <w:lang w:val="en-GB"/>
        </w:rPr>
        <w:t xml:space="preserve"> </w:t>
      </w:r>
      <w:r w:rsidRPr="00D74247">
        <w:rPr>
          <w:sz w:val="22"/>
          <w:szCs w:val="22"/>
          <w:lang w:val="en-GB"/>
        </w:rPr>
        <w:t>transferred</w:t>
      </w:r>
      <w:r w:rsidRPr="00D74247">
        <w:rPr>
          <w:spacing w:val="-3"/>
          <w:sz w:val="22"/>
          <w:szCs w:val="22"/>
          <w:lang w:val="en-GB"/>
        </w:rPr>
        <w:t xml:space="preserve"> </w:t>
      </w:r>
      <w:r w:rsidRPr="00D74247">
        <w:rPr>
          <w:sz w:val="22"/>
          <w:szCs w:val="22"/>
          <w:lang w:val="en-GB"/>
        </w:rPr>
        <w:t>pursuant</w:t>
      </w:r>
      <w:r w:rsidRPr="00D74247">
        <w:rPr>
          <w:spacing w:val="-4"/>
          <w:sz w:val="22"/>
          <w:szCs w:val="22"/>
          <w:lang w:val="en-GB"/>
        </w:rPr>
        <w:t xml:space="preserve"> </w:t>
      </w:r>
      <w:r w:rsidRPr="00D74247">
        <w:rPr>
          <w:sz w:val="22"/>
          <w:szCs w:val="22"/>
          <w:lang w:val="en-GB"/>
        </w:rPr>
        <w:t>to</w:t>
      </w:r>
      <w:r w:rsidRPr="00D74247">
        <w:rPr>
          <w:spacing w:val="-5"/>
          <w:sz w:val="22"/>
          <w:szCs w:val="22"/>
          <w:lang w:val="en-GB"/>
        </w:rPr>
        <w:t xml:space="preserve"> </w:t>
      </w:r>
      <w:r w:rsidRPr="00D74247">
        <w:rPr>
          <w:sz w:val="22"/>
          <w:szCs w:val="22"/>
          <w:lang w:val="en-GB"/>
        </w:rPr>
        <w:t>these</w:t>
      </w:r>
      <w:r w:rsidRPr="00D74247">
        <w:rPr>
          <w:spacing w:val="-4"/>
          <w:sz w:val="22"/>
          <w:szCs w:val="22"/>
          <w:lang w:val="en-GB"/>
        </w:rPr>
        <w:t xml:space="preserve"> </w:t>
      </w:r>
      <w:r w:rsidRPr="00D74247">
        <w:rPr>
          <w:sz w:val="22"/>
          <w:szCs w:val="22"/>
          <w:lang w:val="en-GB"/>
        </w:rPr>
        <w:t>Clauses;</w:t>
      </w:r>
      <w:r w:rsidRPr="00D74247">
        <w:rPr>
          <w:spacing w:val="-4"/>
          <w:sz w:val="22"/>
          <w:szCs w:val="22"/>
          <w:lang w:val="en-GB"/>
        </w:rPr>
        <w:t xml:space="preserve"> </w:t>
      </w:r>
      <w:r w:rsidRPr="00D74247">
        <w:rPr>
          <w:sz w:val="22"/>
          <w:szCs w:val="22"/>
          <w:lang w:val="en-GB"/>
        </w:rPr>
        <w:t xml:space="preserve">such </w:t>
      </w:r>
      <w:r w:rsidRPr="00D74247">
        <w:rPr>
          <w:w w:val="95"/>
          <w:sz w:val="22"/>
          <w:szCs w:val="22"/>
          <w:lang w:val="en-GB"/>
        </w:rPr>
        <w:t>notification</w:t>
      </w:r>
      <w:r w:rsidRPr="00D74247">
        <w:rPr>
          <w:spacing w:val="-10"/>
          <w:w w:val="95"/>
          <w:sz w:val="22"/>
          <w:szCs w:val="22"/>
          <w:lang w:val="en-GB"/>
        </w:rPr>
        <w:t xml:space="preserve"> </w:t>
      </w:r>
      <w:r w:rsidRPr="00D74247">
        <w:rPr>
          <w:w w:val="95"/>
          <w:sz w:val="22"/>
          <w:szCs w:val="22"/>
          <w:lang w:val="en-GB"/>
        </w:rPr>
        <w:t>shall</w:t>
      </w:r>
      <w:r w:rsidRPr="00D74247">
        <w:rPr>
          <w:spacing w:val="-9"/>
          <w:w w:val="95"/>
          <w:sz w:val="22"/>
          <w:szCs w:val="22"/>
          <w:lang w:val="en-GB"/>
        </w:rPr>
        <w:t xml:space="preserve"> </w:t>
      </w:r>
      <w:r w:rsidRPr="00D74247">
        <w:rPr>
          <w:w w:val="95"/>
          <w:sz w:val="22"/>
          <w:szCs w:val="22"/>
          <w:lang w:val="en-GB"/>
        </w:rPr>
        <w:t>include</w:t>
      </w:r>
      <w:r w:rsidRPr="00D74247">
        <w:rPr>
          <w:spacing w:val="-9"/>
          <w:w w:val="95"/>
          <w:sz w:val="22"/>
          <w:szCs w:val="22"/>
          <w:lang w:val="en-GB"/>
        </w:rPr>
        <w:t xml:space="preserve"> </w:t>
      </w:r>
      <w:r w:rsidRPr="00D74247">
        <w:rPr>
          <w:w w:val="95"/>
          <w:sz w:val="22"/>
          <w:szCs w:val="22"/>
          <w:lang w:val="en-GB"/>
        </w:rPr>
        <w:t>information</w:t>
      </w:r>
      <w:r w:rsidRPr="00D74247">
        <w:rPr>
          <w:spacing w:val="-9"/>
          <w:w w:val="95"/>
          <w:sz w:val="22"/>
          <w:szCs w:val="22"/>
          <w:lang w:val="en-GB"/>
        </w:rPr>
        <w:t xml:space="preserve"> </w:t>
      </w:r>
      <w:r w:rsidRPr="00D74247">
        <w:rPr>
          <w:w w:val="95"/>
          <w:sz w:val="22"/>
          <w:szCs w:val="22"/>
          <w:lang w:val="en-GB"/>
        </w:rPr>
        <w:t>about</w:t>
      </w:r>
      <w:r w:rsidRPr="00D74247">
        <w:rPr>
          <w:spacing w:val="-9"/>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personal</w:t>
      </w:r>
      <w:r w:rsidRPr="00D74247">
        <w:rPr>
          <w:spacing w:val="-10"/>
          <w:w w:val="95"/>
          <w:sz w:val="22"/>
          <w:szCs w:val="22"/>
          <w:lang w:val="en-GB"/>
        </w:rPr>
        <w:t xml:space="preserve"> </w:t>
      </w:r>
      <w:r w:rsidRPr="00D74247">
        <w:rPr>
          <w:w w:val="95"/>
          <w:sz w:val="22"/>
          <w:szCs w:val="22"/>
          <w:lang w:val="en-GB"/>
        </w:rPr>
        <w:t>data</w:t>
      </w:r>
      <w:r w:rsidRPr="00D74247">
        <w:rPr>
          <w:spacing w:val="-9"/>
          <w:w w:val="95"/>
          <w:sz w:val="22"/>
          <w:szCs w:val="22"/>
          <w:lang w:val="en-GB"/>
        </w:rPr>
        <w:t xml:space="preserve"> </w:t>
      </w:r>
      <w:r w:rsidRPr="00D74247">
        <w:rPr>
          <w:w w:val="95"/>
          <w:sz w:val="22"/>
          <w:szCs w:val="22"/>
          <w:lang w:val="en-GB"/>
        </w:rPr>
        <w:t>requested,</w:t>
      </w:r>
      <w:r w:rsidRPr="00D74247">
        <w:rPr>
          <w:spacing w:val="-10"/>
          <w:w w:val="95"/>
          <w:sz w:val="22"/>
          <w:szCs w:val="22"/>
          <w:lang w:val="en-GB"/>
        </w:rPr>
        <w:t xml:space="preserve"> </w:t>
      </w:r>
      <w:r w:rsidRPr="00D74247">
        <w:rPr>
          <w:w w:val="95"/>
          <w:sz w:val="22"/>
          <w:szCs w:val="22"/>
          <w:lang w:val="en-GB"/>
        </w:rPr>
        <w:t>the</w:t>
      </w:r>
      <w:r w:rsidRPr="00D74247">
        <w:rPr>
          <w:spacing w:val="-10"/>
          <w:w w:val="95"/>
          <w:sz w:val="22"/>
          <w:szCs w:val="22"/>
          <w:lang w:val="en-GB"/>
        </w:rPr>
        <w:t xml:space="preserve"> </w:t>
      </w:r>
      <w:r w:rsidRPr="00D74247">
        <w:rPr>
          <w:w w:val="95"/>
          <w:sz w:val="22"/>
          <w:szCs w:val="22"/>
          <w:lang w:val="en-GB"/>
        </w:rPr>
        <w:t>requesting</w:t>
      </w:r>
      <w:r w:rsidRPr="00D74247">
        <w:rPr>
          <w:spacing w:val="-10"/>
          <w:w w:val="95"/>
          <w:sz w:val="22"/>
          <w:szCs w:val="22"/>
          <w:lang w:val="en-GB"/>
        </w:rPr>
        <w:t xml:space="preserve"> </w:t>
      </w:r>
      <w:r w:rsidRPr="00D74247">
        <w:rPr>
          <w:w w:val="95"/>
          <w:sz w:val="22"/>
          <w:szCs w:val="22"/>
          <w:lang w:val="en-GB"/>
        </w:rPr>
        <w:t>authority,</w:t>
      </w:r>
      <w:r w:rsidRPr="00D74247">
        <w:rPr>
          <w:spacing w:val="-9"/>
          <w:w w:val="95"/>
          <w:sz w:val="22"/>
          <w:szCs w:val="22"/>
          <w:lang w:val="en-GB"/>
        </w:rPr>
        <w:t xml:space="preserve"> </w:t>
      </w:r>
      <w:r w:rsidRPr="00D74247">
        <w:rPr>
          <w:w w:val="95"/>
          <w:sz w:val="22"/>
          <w:szCs w:val="22"/>
          <w:lang w:val="en-GB"/>
        </w:rPr>
        <w:t>the</w:t>
      </w:r>
      <w:r w:rsidRPr="00D74247">
        <w:rPr>
          <w:spacing w:val="-9"/>
          <w:w w:val="95"/>
          <w:sz w:val="22"/>
          <w:szCs w:val="22"/>
          <w:lang w:val="en-GB"/>
        </w:rPr>
        <w:t xml:space="preserve"> </w:t>
      </w:r>
      <w:r w:rsidRPr="00D74247">
        <w:rPr>
          <w:w w:val="95"/>
          <w:sz w:val="22"/>
          <w:szCs w:val="22"/>
          <w:lang w:val="en-GB"/>
        </w:rPr>
        <w:t xml:space="preserve">legal </w:t>
      </w:r>
      <w:r w:rsidRPr="00D74247">
        <w:rPr>
          <w:sz w:val="22"/>
          <w:szCs w:val="22"/>
          <w:lang w:val="en-GB"/>
        </w:rPr>
        <w:t>basis for the request and the response provided;</w:t>
      </w:r>
      <w:r w:rsidRPr="00D74247">
        <w:rPr>
          <w:spacing w:val="2"/>
          <w:sz w:val="22"/>
          <w:szCs w:val="22"/>
          <w:lang w:val="en-GB"/>
        </w:rPr>
        <w:t xml:space="preserve"> </w:t>
      </w:r>
      <w:r w:rsidRPr="00D74247">
        <w:rPr>
          <w:sz w:val="22"/>
          <w:szCs w:val="22"/>
          <w:lang w:val="en-GB"/>
        </w:rPr>
        <w:t>or</w:t>
      </w:r>
    </w:p>
    <w:p w14:paraId="31173116" w14:textId="77777777" w:rsidR="00B21F40" w:rsidRPr="00D74247" w:rsidRDefault="00000000" w:rsidP="00B21F40">
      <w:pPr>
        <w:pStyle w:val="Brdtekst"/>
        <w:keepNext/>
        <w:keepLines/>
        <w:widowControl/>
        <w:kinsoku w:val="0"/>
        <w:overflowPunct w:val="0"/>
        <w:rPr>
          <w:sz w:val="22"/>
          <w:szCs w:val="22"/>
          <w:lang w:val="en-GB"/>
        </w:rPr>
      </w:pPr>
    </w:p>
    <w:p w14:paraId="61C2F9A6" w14:textId="77777777" w:rsidR="00B21F40" w:rsidRPr="00D74247" w:rsidRDefault="00DB5783" w:rsidP="00B21F40">
      <w:pPr>
        <w:pStyle w:val="Listeavsnitt"/>
        <w:keepNext/>
        <w:keepLines/>
        <w:widowControl/>
        <w:numPr>
          <w:ilvl w:val="3"/>
          <w:numId w:val="1"/>
        </w:numPr>
        <w:tabs>
          <w:tab w:val="left" w:pos="1181"/>
        </w:tabs>
        <w:kinsoku w:val="0"/>
        <w:overflowPunct w:val="0"/>
        <w:spacing w:before="144" w:line="232" w:lineRule="auto"/>
        <w:rPr>
          <w:sz w:val="22"/>
          <w:szCs w:val="22"/>
          <w:lang w:val="en-GB"/>
        </w:rPr>
      </w:pPr>
      <w:r w:rsidRPr="00D74247">
        <w:rPr>
          <w:w w:val="95"/>
          <w:sz w:val="22"/>
          <w:szCs w:val="22"/>
          <w:lang w:val="en-GB"/>
        </w:rPr>
        <w:t xml:space="preserve">becomes aware of any direct access by public authorities to personal data transferred pursuant to these </w:t>
      </w:r>
      <w:r w:rsidRPr="00D74247">
        <w:rPr>
          <w:sz w:val="22"/>
          <w:szCs w:val="22"/>
          <w:lang w:val="en-GB"/>
        </w:rPr>
        <w:t>Clauses in accordance with the laws of the country of destination; such notification shall include all information available to the</w:t>
      </w:r>
      <w:r w:rsidRPr="00D74247">
        <w:rPr>
          <w:spacing w:val="2"/>
          <w:sz w:val="22"/>
          <w:szCs w:val="22"/>
          <w:lang w:val="en-GB"/>
        </w:rPr>
        <w:t xml:space="preserve"> </w:t>
      </w:r>
      <w:r w:rsidRPr="00D74247">
        <w:rPr>
          <w:sz w:val="22"/>
          <w:szCs w:val="22"/>
          <w:lang w:val="en-GB"/>
        </w:rPr>
        <w:t>importer.</w:t>
      </w:r>
    </w:p>
    <w:p w14:paraId="0FF03B49" w14:textId="77777777" w:rsidR="00B21F40" w:rsidRPr="00D74247" w:rsidRDefault="00000000" w:rsidP="00B21F40">
      <w:pPr>
        <w:pStyle w:val="Brdtekst"/>
        <w:keepNext/>
        <w:keepLines/>
        <w:widowControl/>
        <w:kinsoku w:val="0"/>
        <w:overflowPunct w:val="0"/>
        <w:rPr>
          <w:sz w:val="22"/>
          <w:szCs w:val="22"/>
          <w:lang w:val="en-GB"/>
        </w:rPr>
      </w:pPr>
    </w:p>
    <w:p w14:paraId="0E1F1B2A" w14:textId="77777777" w:rsidR="00B21F40" w:rsidRPr="00D74247" w:rsidRDefault="00DB5783" w:rsidP="00B21F40">
      <w:pPr>
        <w:pStyle w:val="Listeavsnitt"/>
        <w:keepNext/>
        <w:keepLines/>
        <w:widowControl/>
        <w:numPr>
          <w:ilvl w:val="0"/>
          <w:numId w:val="29"/>
        </w:numPr>
        <w:tabs>
          <w:tab w:val="left" w:pos="411"/>
        </w:tabs>
        <w:kinsoku w:val="0"/>
        <w:overflowPunct w:val="0"/>
        <w:spacing w:line="232" w:lineRule="auto"/>
        <w:ind w:right="116"/>
        <w:rPr>
          <w:w w:val="95"/>
          <w:sz w:val="22"/>
          <w:szCs w:val="22"/>
          <w:lang w:val="en-GB"/>
        </w:rPr>
      </w:pPr>
      <w:r w:rsidRPr="00D74247">
        <w:rPr>
          <w:w w:val="95"/>
          <w:sz w:val="22"/>
          <w:szCs w:val="22"/>
          <w:lang w:val="en-GB"/>
        </w:rPr>
        <w:t>If the data importer is prohibited from notifying the data exporter and/or the data subject under the laws of the country of destination, the data importer agrees to use its best efforts to obtain a waiver of the prohibition, with a view to communicating as much information as possible, as soon as possible. The data importer agrees to document its best efforts in order to be able to demonstrate them on request of the data exporter.</w:t>
      </w:r>
    </w:p>
    <w:p w14:paraId="5A61E436" w14:textId="77777777" w:rsidR="00B21F40" w:rsidRPr="00D74247" w:rsidRDefault="00000000" w:rsidP="00B21F40">
      <w:pPr>
        <w:pStyle w:val="Listeavsnitt"/>
        <w:keepNext/>
        <w:keepLines/>
        <w:widowControl/>
        <w:tabs>
          <w:tab w:val="left" w:pos="411"/>
        </w:tabs>
        <w:kinsoku w:val="0"/>
        <w:overflowPunct w:val="0"/>
        <w:spacing w:line="232" w:lineRule="auto"/>
        <w:ind w:right="116" w:firstLine="0"/>
        <w:rPr>
          <w:w w:val="95"/>
          <w:sz w:val="22"/>
          <w:szCs w:val="22"/>
          <w:lang w:val="en-GB"/>
        </w:rPr>
      </w:pPr>
    </w:p>
    <w:p w14:paraId="787CD02B" w14:textId="77777777" w:rsidR="00B21F40" w:rsidRPr="00D74247" w:rsidRDefault="00DB5783" w:rsidP="00B21F40">
      <w:pPr>
        <w:pStyle w:val="Listeavsnitt"/>
        <w:keepNext/>
        <w:keepLines/>
        <w:widowControl/>
        <w:numPr>
          <w:ilvl w:val="0"/>
          <w:numId w:val="29"/>
        </w:numPr>
        <w:tabs>
          <w:tab w:val="left" w:pos="411"/>
        </w:tabs>
        <w:kinsoku w:val="0"/>
        <w:overflowPunct w:val="0"/>
        <w:spacing w:line="232" w:lineRule="auto"/>
        <w:ind w:right="116"/>
        <w:rPr>
          <w:w w:val="95"/>
          <w:sz w:val="22"/>
          <w:szCs w:val="22"/>
          <w:lang w:val="en-GB"/>
        </w:rPr>
      </w:pPr>
      <w:r w:rsidRPr="00D74247">
        <w:rPr>
          <w:w w:val="95"/>
          <w:sz w:val="22"/>
          <w:szCs w:val="22"/>
          <w:lang w:val="en-GB"/>
        </w:rPr>
        <w:t xml:space="preserve">Where permissible under the laws of the country of destination, the data importer agrees to provide the data exporter, at regular intervals for the duration of the contract, with as much relevant information as possible on the requests received (in particular, number of requests, type of data requested, requesting authority/ies, whether requests have been challenged and the outcome of such challenges, etc.). </w:t>
      </w:r>
    </w:p>
    <w:p w14:paraId="674AF8AE" w14:textId="77777777" w:rsidR="00B21F40" w:rsidRPr="00D74247" w:rsidRDefault="00000000" w:rsidP="00B21F40">
      <w:pPr>
        <w:keepNext/>
        <w:keepLines/>
        <w:widowControl/>
        <w:tabs>
          <w:tab w:val="left" w:pos="411"/>
        </w:tabs>
        <w:kinsoku w:val="0"/>
        <w:overflowPunct w:val="0"/>
        <w:spacing w:line="232" w:lineRule="auto"/>
        <w:ind w:left="100" w:right="116"/>
        <w:rPr>
          <w:w w:val="95"/>
          <w:lang w:val="en-GB"/>
        </w:rPr>
      </w:pPr>
    </w:p>
    <w:p w14:paraId="42331D2D" w14:textId="77777777" w:rsidR="00B21F40" w:rsidRPr="00D74247" w:rsidRDefault="00DB5783" w:rsidP="00B21F40">
      <w:pPr>
        <w:pStyle w:val="Listeavsnitt"/>
        <w:keepNext/>
        <w:keepLines/>
        <w:widowControl/>
        <w:numPr>
          <w:ilvl w:val="0"/>
          <w:numId w:val="29"/>
        </w:numPr>
        <w:tabs>
          <w:tab w:val="left" w:pos="411"/>
        </w:tabs>
        <w:kinsoku w:val="0"/>
        <w:overflowPunct w:val="0"/>
        <w:spacing w:line="232" w:lineRule="auto"/>
        <w:ind w:right="116"/>
        <w:rPr>
          <w:w w:val="95"/>
          <w:sz w:val="22"/>
          <w:szCs w:val="22"/>
          <w:lang w:val="en-GB"/>
        </w:rPr>
      </w:pPr>
      <w:r w:rsidRPr="00D74247">
        <w:rPr>
          <w:w w:val="95"/>
          <w:sz w:val="22"/>
          <w:szCs w:val="22"/>
          <w:lang w:val="en-GB"/>
        </w:rPr>
        <w:t>The data importer agrees to preserve the information pursuant to paragraphs (a) to (c) for the duration of the contract and make it available to the competent supervisory authority on request.</w:t>
      </w:r>
    </w:p>
    <w:p w14:paraId="3DF32BC1" w14:textId="77777777" w:rsidR="00B21F40" w:rsidRPr="00D74247" w:rsidRDefault="00000000" w:rsidP="00B21F40">
      <w:pPr>
        <w:pStyle w:val="Listeavsnitt"/>
        <w:keepNext/>
        <w:keepLines/>
        <w:widowControl/>
        <w:tabs>
          <w:tab w:val="left" w:pos="411"/>
        </w:tabs>
        <w:kinsoku w:val="0"/>
        <w:overflowPunct w:val="0"/>
        <w:spacing w:line="232" w:lineRule="auto"/>
        <w:ind w:right="116" w:firstLine="0"/>
        <w:rPr>
          <w:w w:val="95"/>
          <w:sz w:val="22"/>
          <w:szCs w:val="22"/>
          <w:lang w:val="en-GB"/>
        </w:rPr>
      </w:pPr>
    </w:p>
    <w:p w14:paraId="34E24DE0" w14:textId="77777777" w:rsidR="00B21F40" w:rsidRPr="00D74247" w:rsidRDefault="00DB5783" w:rsidP="00B21F40">
      <w:pPr>
        <w:pStyle w:val="Listeavsnitt"/>
        <w:keepNext/>
        <w:keepLines/>
        <w:widowControl/>
        <w:numPr>
          <w:ilvl w:val="0"/>
          <w:numId w:val="29"/>
        </w:numPr>
        <w:tabs>
          <w:tab w:val="left" w:pos="411"/>
        </w:tabs>
        <w:kinsoku w:val="0"/>
        <w:overflowPunct w:val="0"/>
        <w:spacing w:line="232" w:lineRule="auto"/>
        <w:ind w:right="116"/>
        <w:rPr>
          <w:w w:val="95"/>
          <w:sz w:val="22"/>
          <w:szCs w:val="22"/>
          <w:lang w:val="en-GB"/>
        </w:rPr>
      </w:pPr>
      <w:r w:rsidRPr="00D74247">
        <w:rPr>
          <w:w w:val="95"/>
          <w:sz w:val="22"/>
          <w:szCs w:val="22"/>
          <w:lang w:val="en-GB"/>
        </w:rPr>
        <w:t>Paragraphs (a) to (c) are without prejudice to the obligation of the data importer pursuant to Clause 14(e) and Clause 16 to inform the data exporter promptly where it is unable to comply with these Clauses.</w:t>
      </w:r>
    </w:p>
    <w:p w14:paraId="68D25E25" w14:textId="77777777" w:rsidR="00B21F40" w:rsidRPr="00D74247" w:rsidRDefault="00000000" w:rsidP="00B21F40">
      <w:pPr>
        <w:pStyle w:val="Brdtekst"/>
        <w:keepNext/>
        <w:keepLines/>
        <w:widowControl/>
        <w:kinsoku w:val="0"/>
        <w:overflowPunct w:val="0"/>
        <w:rPr>
          <w:sz w:val="22"/>
          <w:szCs w:val="22"/>
          <w:lang w:val="en-GB"/>
        </w:rPr>
      </w:pPr>
    </w:p>
    <w:p w14:paraId="69728E20" w14:textId="77777777" w:rsidR="00B21F40" w:rsidRPr="00D74247" w:rsidRDefault="00000000" w:rsidP="00B21F40">
      <w:pPr>
        <w:pStyle w:val="Brdtekst"/>
        <w:keepNext/>
        <w:keepLines/>
        <w:widowControl/>
        <w:kinsoku w:val="0"/>
        <w:overflowPunct w:val="0"/>
        <w:rPr>
          <w:sz w:val="22"/>
          <w:szCs w:val="22"/>
          <w:lang w:val="en-GB"/>
        </w:rPr>
      </w:pPr>
    </w:p>
    <w:p w14:paraId="6AC355E9" w14:textId="77777777" w:rsidR="00B21F40" w:rsidRPr="00D74247" w:rsidRDefault="00DB5783" w:rsidP="00B21F40">
      <w:pPr>
        <w:pStyle w:val="Listeavsnitt"/>
        <w:keepNext/>
        <w:keepLines/>
        <w:widowControl/>
        <w:numPr>
          <w:ilvl w:val="1"/>
          <w:numId w:val="9"/>
        </w:numPr>
        <w:tabs>
          <w:tab w:val="left" w:pos="563"/>
        </w:tabs>
        <w:kinsoku w:val="0"/>
        <w:overflowPunct w:val="0"/>
        <w:ind w:left="561" w:right="0"/>
        <w:jc w:val="left"/>
        <w:rPr>
          <w:b/>
          <w:bCs/>
          <w:sz w:val="22"/>
          <w:szCs w:val="22"/>
          <w:lang w:val="en-GB"/>
        </w:rPr>
      </w:pPr>
      <w:r w:rsidRPr="00D74247">
        <w:rPr>
          <w:b/>
          <w:bCs/>
          <w:sz w:val="22"/>
          <w:szCs w:val="22"/>
          <w:lang w:val="en-GB"/>
        </w:rPr>
        <w:t>Review of legality and data minimisation</w:t>
      </w:r>
    </w:p>
    <w:p w14:paraId="62C3C840" w14:textId="77777777" w:rsidR="00B21F40" w:rsidRPr="00D74247" w:rsidRDefault="00000000" w:rsidP="00B21F40">
      <w:pPr>
        <w:pStyle w:val="Brdtekst"/>
        <w:keepNext/>
        <w:keepLines/>
        <w:widowControl/>
        <w:kinsoku w:val="0"/>
        <w:overflowPunct w:val="0"/>
        <w:spacing w:before="8"/>
        <w:rPr>
          <w:rFonts w:ascii="Book Antiqua" w:hAnsi="Book Antiqua" w:cs="Book Antiqua"/>
          <w:b/>
          <w:bCs/>
          <w:sz w:val="22"/>
          <w:szCs w:val="22"/>
          <w:lang w:val="en-GB"/>
        </w:rPr>
      </w:pPr>
    </w:p>
    <w:p w14:paraId="0BE61BB7" w14:textId="77777777" w:rsidR="00B21F40" w:rsidRPr="00D74247" w:rsidRDefault="00DB5783" w:rsidP="00B21F40">
      <w:pPr>
        <w:pStyle w:val="Listeavsnitt"/>
        <w:keepNext/>
        <w:keepLines/>
        <w:widowControl/>
        <w:numPr>
          <w:ilvl w:val="0"/>
          <w:numId w:val="30"/>
        </w:numPr>
        <w:tabs>
          <w:tab w:val="left" w:pos="411"/>
        </w:tabs>
        <w:kinsoku w:val="0"/>
        <w:overflowPunct w:val="0"/>
        <w:spacing w:line="232" w:lineRule="auto"/>
        <w:ind w:right="116"/>
        <w:rPr>
          <w:w w:val="95"/>
          <w:sz w:val="22"/>
          <w:szCs w:val="22"/>
          <w:lang w:val="en-GB"/>
        </w:rPr>
      </w:pPr>
      <w:r w:rsidRPr="00D74247">
        <w:rPr>
          <w:w w:val="95"/>
          <w:sz w:val="22"/>
          <w:szCs w:val="22"/>
          <w:lang w:val="en-GB"/>
        </w:rPr>
        <w:t>The data importer agrees to review the legality of the request for disclosure, in particular whether it remains within the powers granted to the requesting public authority, and to challenge the request if, after careful assessment, it concludes that there are reasonable grounds to consider that the request is unlawful under the laws of the country of destination, applicable obligations under international law and principles of international comity. The data importer shall, under the same conditions, pursue possibilities of appeal. When challenging a request, the data importer shall seek interim measures with a view to suspending the effects of the request until the competent judicial authority has decided on its merits. It shall not disclose the personal data requested until required to do so under the applicable procedural rules. These requirements are without prejudice to the obligations of the data importer under Clause 14(e).</w:t>
      </w:r>
    </w:p>
    <w:p w14:paraId="15C1F481" w14:textId="77777777" w:rsidR="00B21F40" w:rsidRPr="00D74247" w:rsidRDefault="00000000" w:rsidP="00B21F40">
      <w:pPr>
        <w:pStyle w:val="Brdtekst"/>
        <w:keepNext/>
        <w:keepLines/>
        <w:widowControl/>
        <w:kinsoku w:val="0"/>
        <w:overflowPunct w:val="0"/>
        <w:rPr>
          <w:sz w:val="22"/>
          <w:szCs w:val="22"/>
          <w:lang w:val="en-GB"/>
        </w:rPr>
      </w:pPr>
    </w:p>
    <w:p w14:paraId="4CCDB51B" w14:textId="77777777" w:rsidR="00B21F40" w:rsidRPr="00D74247" w:rsidRDefault="00DB5783" w:rsidP="00B21F40">
      <w:pPr>
        <w:pStyle w:val="Listeavsnitt"/>
        <w:keepNext/>
        <w:keepLines/>
        <w:widowControl/>
        <w:numPr>
          <w:ilvl w:val="0"/>
          <w:numId w:val="30"/>
        </w:numPr>
        <w:tabs>
          <w:tab w:val="left" w:pos="411"/>
        </w:tabs>
        <w:kinsoku w:val="0"/>
        <w:overflowPunct w:val="0"/>
        <w:spacing w:line="232" w:lineRule="auto"/>
        <w:ind w:right="116"/>
        <w:rPr>
          <w:w w:val="95"/>
          <w:sz w:val="22"/>
          <w:szCs w:val="22"/>
          <w:lang w:val="en-GB"/>
        </w:rPr>
      </w:pPr>
      <w:r w:rsidRPr="00D74247">
        <w:rPr>
          <w:w w:val="95"/>
          <w:sz w:val="22"/>
          <w:szCs w:val="22"/>
          <w:lang w:val="en-GB"/>
        </w:rPr>
        <w:t>The data importer agrees to document its legal assessment and any challenge to the request for disclosure and, to the extent permissible under the laws of the country of destination, make the documentation available to the data exporter. It shall also make it available to the competent supervisory authority on request.</w:t>
      </w:r>
    </w:p>
    <w:p w14:paraId="0AA9A826" w14:textId="77777777" w:rsidR="00B21F40" w:rsidRPr="00D74247" w:rsidRDefault="00000000" w:rsidP="00B21F40">
      <w:pPr>
        <w:pStyle w:val="Listeavsnitt"/>
        <w:keepNext/>
        <w:keepLines/>
        <w:widowControl/>
        <w:tabs>
          <w:tab w:val="left" w:pos="411"/>
        </w:tabs>
        <w:kinsoku w:val="0"/>
        <w:overflowPunct w:val="0"/>
        <w:spacing w:line="232" w:lineRule="auto"/>
        <w:ind w:right="116" w:firstLine="0"/>
        <w:rPr>
          <w:w w:val="95"/>
          <w:sz w:val="22"/>
          <w:szCs w:val="22"/>
          <w:lang w:val="en-GB"/>
        </w:rPr>
      </w:pPr>
    </w:p>
    <w:p w14:paraId="29A47D64" w14:textId="77777777" w:rsidR="00B21F40" w:rsidRPr="00D74247" w:rsidRDefault="00DB5783" w:rsidP="00B21F40">
      <w:pPr>
        <w:pStyle w:val="Listeavsnitt"/>
        <w:keepNext/>
        <w:keepLines/>
        <w:widowControl/>
        <w:numPr>
          <w:ilvl w:val="0"/>
          <w:numId w:val="30"/>
        </w:numPr>
        <w:tabs>
          <w:tab w:val="left" w:pos="411"/>
        </w:tabs>
        <w:kinsoku w:val="0"/>
        <w:overflowPunct w:val="0"/>
        <w:spacing w:line="232" w:lineRule="auto"/>
        <w:ind w:right="116"/>
        <w:rPr>
          <w:w w:val="95"/>
          <w:sz w:val="22"/>
          <w:szCs w:val="22"/>
          <w:lang w:val="en-GB"/>
        </w:rPr>
      </w:pPr>
      <w:r w:rsidRPr="00D74247">
        <w:rPr>
          <w:w w:val="95"/>
          <w:sz w:val="22"/>
          <w:szCs w:val="22"/>
          <w:lang w:val="en-GB"/>
        </w:rPr>
        <w:t>The data importer agrees to provide the minimum amount of information permissible when responding to a request for disclosure, based on a reasonable interpretation of the request.</w:t>
      </w:r>
    </w:p>
    <w:p w14:paraId="266B3906" w14:textId="77777777" w:rsidR="00B21F40" w:rsidRPr="00D74247" w:rsidRDefault="00000000" w:rsidP="00B21F40">
      <w:pPr>
        <w:pStyle w:val="Brdtekst"/>
        <w:keepNext/>
        <w:keepLines/>
        <w:widowControl/>
        <w:kinsoku w:val="0"/>
        <w:overflowPunct w:val="0"/>
        <w:spacing w:before="97"/>
        <w:ind w:left="634" w:right="651"/>
        <w:jc w:val="center"/>
        <w:rPr>
          <w:sz w:val="22"/>
          <w:szCs w:val="22"/>
          <w:lang w:val="en-GB"/>
        </w:rPr>
      </w:pPr>
    </w:p>
    <w:p w14:paraId="7A7770E5" w14:textId="77777777" w:rsidR="00B21F40" w:rsidRPr="00D74247" w:rsidRDefault="00000000" w:rsidP="00B21F40">
      <w:pPr>
        <w:pStyle w:val="Brdtekst"/>
        <w:keepNext/>
        <w:keepLines/>
        <w:widowControl/>
        <w:kinsoku w:val="0"/>
        <w:overflowPunct w:val="0"/>
        <w:spacing w:before="97"/>
        <w:ind w:left="634" w:right="651"/>
        <w:jc w:val="center"/>
        <w:rPr>
          <w:sz w:val="22"/>
          <w:szCs w:val="22"/>
          <w:lang w:val="en-GB"/>
        </w:rPr>
      </w:pPr>
    </w:p>
    <w:p w14:paraId="5332F99A" w14:textId="77777777" w:rsidR="00B21F40" w:rsidRPr="00D74247" w:rsidRDefault="00DB5783" w:rsidP="00B21F40">
      <w:pPr>
        <w:pStyle w:val="Brdtekst"/>
        <w:keepNext/>
        <w:keepLines/>
        <w:widowControl/>
        <w:kinsoku w:val="0"/>
        <w:overflowPunct w:val="0"/>
        <w:spacing w:before="97"/>
        <w:ind w:left="634" w:right="651"/>
        <w:jc w:val="center"/>
        <w:rPr>
          <w:sz w:val="22"/>
          <w:szCs w:val="22"/>
          <w:lang w:val="en-GB"/>
        </w:rPr>
      </w:pPr>
      <w:r w:rsidRPr="00D74247">
        <w:rPr>
          <w:sz w:val="22"/>
          <w:szCs w:val="22"/>
          <w:lang w:val="en-GB"/>
        </w:rPr>
        <w:t>SECTION IV – FINAL PROVISIONS</w:t>
      </w:r>
    </w:p>
    <w:p w14:paraId="659E5EE3" w14:textId="77777777" w:rsidR="00B21F40" w:rsidRPr="00D74247" w:rsidRDefault="00000000" w:rsidP="00B21F40">
      <w:pPr>
        <w:pStyle w:val="Brdtekst"/>
        <w:keepNext/>
        <w:keepLines/>
        <w:widowControl/>
        <w:kinsoku w:val="0"/>
        <w:overflowPunct w:val="0"/>
        <w:rPr>
          <w:sz w:val="22"/>
          <w:szCs w:val="22"/>
          <w:lang w:val="en-GB"/>
        </w:rPr>
      </w:pPr>
    </w:p>
    <w:p w14:paraId="07AB116C" w14:textId="77777777" w:rsidR="00B21F40" w:rsidRPr="00D74247" w:rsidRDefault="00000000" w:rsidP="00B21F40">
      <w:pPr>
        <w:pStyle w:val="Brdtekst"/>
        <w:keepNext/>
        <w:keepLines/>
        <w:widowControl/>
        <w:kinsoku w:val="0"/>
        <w:overflowPunct w:val="0"/>
        <w:spacing w:before="10"/>
        <w:rPr>
          <w:sz w:val="22"/>
          <w:szCs w:val="22"/>
          <w:lang w:val="en-GB"/>
        </w:rPr>
      </w:pPr>
    </w:p>
    <w:p w14:paraId="48C7FF60" w14:textId="77777777" w:rsidR="00B21F40" w:rsidRPr="00D74247" w:rsidRDefault="00DB5783" w:rsidP="00B21F40">
      <w:pPr>
        <w:pStyle w:val="Brdtekst"/>
        <w:keepNext/>
        <w:keepLines/>
        <w:widowControl/>
        <w:kinsoku w:val="0"/>
        <w:overflowPunct w:val="0"/>
        <w:ind w:left="529"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16</w:t>
      </w:r>
    </w:p>
    <w:p w14:paraId="3B9CE6FC" w14:textId="77777777" w:rsidR="00B21F40" w:rsidRPr="00D74247" w:rsidRDefault="00000000" w:rsidP="00B21F40">
      <w:pPr>
        <w:pStyle w:val="Brdtekst"/>
        <w:keepNext/>
        <w:keepLines/>
        <w:widowControl/>
        <w:kinsoku w:val="0"/>
        <w:overflowPunct w:val="0"/>
        <w:spacing w:before="4"/>
        <w:rPr>
          <w:rFonts w:ascii="Book Antiqua" w:hAnsi="Book Antiqua" w:cs="Book Antiqua"/>
          <w:i/>
          <w:iCs/>
          <w:sz w:val="22"/>
          <w:szCs w:val="22"/>
          <w:lang w:val="en-GB"/>
        </w:rPr>
      </w:pPr>
    </w:p>
    <w:p w14:paraId="0D56149C" w14:textId="77777777" w:rsidR="00B21F40" w:rsidRPr="00D74247" w:rsidRDefault="00DB5783" w:rsidP="00B21F40">
      <w:pPr>
        <w:pStyle w:val="Overskrift1"/>
        <w:rPr>
          <w:sz w:val="22"/>
          <w:szCs w:val="22"/>
          <w:lang w:val="en-GB"/>
        </w:rPr>
      </w:pPr>
      <w:r w:rsidRPr="00D74247">
        <w:rPr>
          <w:sz w:val="22"/>
          <w:szCs w:val="22"/>
          <w:lang w:val="en-GB"/>
        </w:rPr>
        <w:t>Non-compliance with the Clauses and termination</w:t>
      </w:r>
    </w:p>
    <w:p w14:paraId="3A616DF4" w14:textId="77777777" w:rsidR="00B21F40" w:rsidRPr="00D74247" w:rsidRDefault="00DB5783" w:rsidP="00B21F40">
      <w:pPr>
        <w:pStyle w:val="Listeavsnitt"/>
        <w:keepNext/>
        <w:keepLines/>
        <w:widowControl/>
        <w:numPr>
          <w:ilvl w:val="0"/>
          <w:numId w:val="31"/>
        </w:numPr>
        <w:tabs>
          <w:tab w:val="left" w:pos="411"/>
        </w:tabs>
        <w:kinsoku w:val="0"/>
        <w:overflowPunct w:val="0"/>
        <w:spacing w:line="232" w:lineRule="auto"/>
        <w:ind w:right="116"/>
        <w:rPr>
          <w:w w:val="95"/>
          <w:sz w:val="22"/>
          <w:szCs w:val="22"/>
          <w:lang w:val="en-GB"/>
        </w:rPr>
      </w:pPr>
      <w:r w:rsidRPr="00D74247">
        <w:rPr>
          <w:w w:val="95"/>
          <w:sz w:val="22"/>
          <w:szCs w:val="22"/>
          <w:lang w:val="en-GB"/>
        </w:rPr>
        <w:t>The data importer shall promptly inform the data exporter if it is unable to comply with these Clauses, for whatever reason.</w:t>
      </w:r>
    </w:p>
    <w:p w14:paraId="46C3F5D8" w14:textId="77777777" w:rsidR="00B21F40" w:rsidRPr="00D74247" w:rsidRDefault="00000000" w:rsidP="00B21F40">
      <w:pPr>
        <w:pStyle w:val="Listeavsnitt"/>
        <w:keepNext/>
        <w:keepLines/>
        <w:widowControl/>
        <w:tabs>
          <w:tab w:val="left" w:pos="411"/>
        </w:tabs>
        <w:kinsoku w:val="0"/>
        <w:overflowPunct w:val="0"/>
        <w:spacing w:line="232" w:lineRule="auto"/>
        <w:ind w:right="116" w:firstLine="0"/>
        <w:rPr>
          <w:w w:val="95"/>
          <w:sz w:val="22"/>
          <w:szCs w:val="22"/>
          <w:lang w:val="en-GB"/>
        </w:rPr>
      </w:pPr>
    </w:p>
    <w:p w14:paraId="66BB2EE4" w14:textId="77777777" w:rsidR="00B21F40" w:rsidRPr="00D74247" w:rsidRDefault="00DB5783" w:rsidP="00B21F40">
      <w:pPr>
        <w:pStyle w:val="Listeavsnitt"/>
        <w:keepNext/>
        <w:keepLines/>
        <w:widowControl/>
        <w:numPr>
          <w:ilvl w:val="0"/>
          <w:numId w:val="31"/>
        </w:numPr>
        <w:tabs>
          <w:tab w:val="left" w:pos="411"/>
        </w:tabs>
        <w:kinsoku w:val="0"/>
        <w:overflowPunct w:val="0"/>
        <w:spacing w:line="232" w:lineRule="auto"/>
        <w:ind w:right="116"/>
        <w:rPr>
          <w:w w:val="95"/>
          <w:sz w:val="22"/>
          <w:szCs w:val="22"/>
          <w:lang w:val="en-GB"/>
        </w:rPr>
      </w:pPr>
      <w:r w:rsidRPr="00D74247">
        <w:rPr>
          <w:w w:val="95"/>
          <w:sz w:val="22"/>
          <w:szCs w:val="22"/>
          <w:lang w:val="en-GB"/>
        </w:rPr>
        <w:t>In the event that the data importer is in breach of these Clauses or unable to comply with these Clauses, the data exporter shall suspend the transfer of personal data to the data importer until compliance is again ensured or the contract is terminated. This is without prejudice to Clause 14(f).</w:t>
      </w:r>
    </w:p>
    <w:p w14:paraId="3602CF59" w14:textId="77777777" w:rsidR="00B21F40" w:rsidRPr="00D74247" w:rsidRDefault="00000000" w:rsidP="00B21F40">
      <w:pPr>
        <w:keepNext/>
        <w:keepLines/>
        <w:widowControl/>
        <w:tabs>
          <w:tab w:val="left" w:pos="411"/>
        </w:tabs>
        <w:kinsoku w:val="0"/>
        <w:overflowPunct w:val="0"/>
        <w:spacing w:line="232" w:lineRule="auto"/>
        <w:ind w:right="116"/>
        <w:rPr>
          <w:w w:val="95"/>
          <w:lang w:val="en-GB"/>
        </w:rPr>
      </w:pPr>
    </w:p>
    <w:p w14:paraId="24D9601A" w14:textId="77777777" w:rsidR="00B21F40" w:rsidRPr="00D74247" w:rsidRDefault="00DB5783" w:rsidP="00B21F40">
      <w:pPr>
        <w:pStyle w:val="Listeavsnitt"/>
        <w:keepNext/>
        <w:keepLines/>
        <w:widowControl/>
        <w:numPr>
          <w:ilvl w:val="0"/>
          <w:numId w:val="31"/>
        </w:numPr>
        <w:tabs>
          <w:tab w:val="left" w:pos="411"/>
        </w:tabs>
        <w:kinsoku w:val="0"/>
        <w:overflowPunct w:val="0"/>
        <w:spacing w:line="232" w:lineRule="auto"/>
        <w:ind w:right="116"/>
        <w:rPr>
          <w:w w:val="95"/>
          <w:sz w:val="22"/>
          <w:szCs w:val="22"/>
          <w:lang w:val="en-GB"/>
        </w:rPr>
      </w:pPr>
      <w:r w:rsidRPr="00D74247">
        <w:rPr>
          <w:w w:val="95"/>
          <w:sz w:val="22"/>
          <w:szCs w:val="22"/>
          <w:lang w:val="en-GB"/>
        </w:rPr>
        <w:t>The data exporter shall be entitled to terminate the contract, insofar as it concerns the processing of personal data under these Clauses, where:</w:t>
      </w:r>
    </w:p>
    <w:p w14:paraId="424885F5" w14:textId="77777777" w:rsidR="00B21F40" w:rsidRPr="00D74247" w:rsidRDefault="00DB5783" w:rsidP="00B21F40">
      <w:pPr>
        <w:pStyle w:val="Listeavsnitt"/>
        <w:keepNext/>
        <w:keepLines/>
        <w:widowControl/>
        <w:numPr>
          <w:ilvl w:val="3"/>
          <w:numId w:val="28"/>
        </w:numPr>
        <w:tabs>
          <w:tab w:val="left" w:pos="873"/>
        </w:tabs>
        <w:kinsoku w:val="0"/>
        <w:overflowPunct w:val="0"/>
        <w:spacing w:before="143" w:line="232" w:lineRule="auto"/>
        <w:ind w:right="116"/>
        <w:rPr>
          <w:sz w:val="22"/>
          <w:szCs w:val="22"/>
          <w:lang w:val="en-GB"/>
        </w:rPr>
      </w:pPr>
      <w:r w:rsidRPr="00D74247">
        <w:rPr>
          <w:sz w:val="22"/>
          <w:szCs w:val="22"/>
          <w:lang w:val="en-GB"/>
        </w:rPr>
        <w:t>the data exporter has suspended the transfer of personal data to the data importer pursuant to paragraph (b) and compliance with these Clauses is not restored within a reasonable time and in any event within one month of suspension;</w:t>
      </w:r>
    </w:p>
    <w:p w14:paraId="7347F0E7" w14:textId="77777777" w:rsidR="00B21F40" w:rsidRPr="00D74247" w:rsidRDefault="00DB5783" w:rsidP="00B21F40">
      <w:pPr>
        <w:pStyle w:val="Listeavsnitt"/>
        <w:keepNext/>
        <w:keepLines/>
        <w:widowControl/>
        <w:numPr>
          <w:ilvl w:val="3"/>
          <w:numId w:val="28"/>
        </w:numPr>
        <w:tabs>
          <w:tab w:val="left" w:pos="873"/>
        </w:tabs>
        <w:kinsoku w:val="0"/>
        <w:overflowPunct w:val="0"/>
        <w:spacing w:before="143" w:line="232" w:lineRule="auto"/>
        <w:ind w:right="116"/>
        <w:rPr>
          <w:sz w:val="22"/>
          <w:szCs w:val="22"/>
          <w:lang w:val="en-GB"/>
        </w:rPr>
      </w:pPr>
      <w:r w:rsidRPr="00D74247">
        <w:rPr>
          <w:sz w:val="22"/>
          <w:szCs w:val="22"/>
          <w:lang w:val="en-GB"/>
        </w:rPr>
        <w:t>the data importer is in substantial or persistent breach of these Clauses; or</w:t>
      </w:r>
    </w:p>
    <w:p w14:paraId="29F1B326" w14:textId="77777777" w:rsidR="00B21F40" w:rsidRPr="00D74247" w:rsidRDefault="00DB5783" w:rsidP="00B21F40">
      <w:pPr>
        <w:pStyle w:val="Listeavsnitt"/>
        <w:keepNext/>
        <w:keepLines/>
        <w:widowControl/>
        <w:numPr>
          <w:ilvl w:val="3"/>
          <w:numId w:val="28"/>
        </w:numPr>
        <w:tabs>
          <w:tab w:val="left" w:pos="873"/>
        </w:tabs>
        <w:kinsoku w:val="0"/>
        <w:overflowPunct w:val="0"/>
        <w:spacing w:before="143" w:line="232" w:lineRule="auto"/>
        <w:ind w:right="116"/>
        <w:rPr>
          <w:sz w:val="22"/>
          <w:szCs w:val="22"/>
          <w:lang w:val="en-GB"/>
        </w:rPr>
      </w:pPr>
      <w:r w:rsidRPr="00D74247">
        <w:rPr>
          <w:sz w:val="22"/>
          <w:szCs w:val="22"/>
          <w:lang w:val="en-GB"/>
        </w:rPr>
        <w:t>the data importer fails to comply with a binding decision of a competent court or supervisory authority regarding its obligations under these Clauses.</w:t>
      </w:r>
    </w:p>
    <w:p w14:paraId="38727B91" w14:textId="77777777" w:rsidR="00B21F40" w:rsidRPr="00D74247" w:rsidRDefault="00DB5783" w:rsidP="00B21F40">
      <w:pPr>
        <w:pStyle w:val="Listeavsnitt"/>
        <w:keepNext/>
        <w:keepLines/>
        <w:widowControl/>
        <w:tabs>
          <w:tab w:val="left" w:pos="873"/>
        </w:tabs>
        <w:kinsoku w:val="0"/>
        <w:overflowPunct w:val="0"/>
        <w:spacing w:before="143" w:line="232" w:lineRule="auto"/>
        <w:ind w:left="872" w:right="116" w:firstLine="0"/>
        <w:rPr>
          <w:sz w:val="22"/>
          <w:szCs w:val="22"/>
          <w:lang w:val="en-GB"/>
        </w:rPr>
      </w:pPr>
      <w:r w:rsidRPr="00D74247">
        <w:rPr>
          <w:sz w:val="22"/>
          <w:szCs w:val="22"/>
          <w:lang w:val="en-GB"/>
        </w:rPr>
        <w:t>In these cases, it shall inform the competent supervisory authority of such non- compliance. Where the contract involves more than two Parties, the data exporter may exercise this right to termination only with respect to the relevant Party, unless the Parties have agreed otherwise.</w:t>
      </w:r>
    </w:p>
    <w:p w14:paraId="1AFB3D73" w14:textId="77777777" w:rsidR="00B21F40" w:rsidRPr="00D74247" w:rsidRDefault="00000000" w:rsidP="00B21F40">
      <w:pPr>
        <w:pStyle w:val="Listeavsnitt"/>
        <w:keepNext/>
        <w:keepLines/>
        <w:widowControl/>
        <w:tabs>
          <w:tab w:val="left" w:pos="873"/>
        </w:tabs>
        <w:kinsoku w:val="0"/>
        <w:overflowPunct w:val="0"/>
        <w:spacing w:before="143" w:line="232" w:lineRule="auto"/>
        <w:ind w:left="872" w:right="116" w:firstLine="0"/>
        <w:rPr>
          <w:sz w:val="22"/>
          <w:szCs w:val="22"/>
          <w:lang w:val="en-GB"/>
        </w:rPr>
      </w:pPr>
    </w:p>
    <w:p w14:paraId="33711B1A" w14:textId="77777777" w:rsidR="00B21F40" w:rsidRPr="00D74247" w:rsidRDefault="00DB5783" w:rsidP="00B21F40">
      <w:pPr>
        <w:pStyle w:val="Listeavsnitt"/>
        <w:keepNext/>
        <w:keepLines/>
        <w:widowControl/>
        <w:numPr>
          <w:ilvl w:val="0"/>
          <w:numId w:val="31"/>
        </w:numPr>
        <w:tabs>
          <w:tab w:val="left" w:pos="411"/>
        </w:tabs>
        <w:kinsoku w:val="0"/>
        <w:overflowPunct w:val="0"/>
        <w:spacing w:line="232" w:lineRule="auto"/>
        <w:ind w:right="116"/>
        <w:rPr>
          <w:w w:val="95"/>
          <w:sz w:val="22"/>
          <w:szCs w:val="22"/>
          <w:lang w:val="en-GB"/>
        </w:rPr>
      </w:pPr>
      <w:r w:rsidRPr="00D74247">
        <w:rPr>
          <w:w w:val="95"/>
          <w:sz w:val="22"/>
          <w:szCs w:val="22"/>
          <w:lang w:val="en-GB"/>
        </w:rPr>
        <w:t>Personal data that has been transferred prior to the termination of the contract pursuant to paragraph (c) shall at the choice of the data exporter immediately be returned to the data exporter or deleted in its entirety. The same shall apply to any copies of the data. The data importer shall certify the deletion of the data to the data exporter. Until the data is deleted or returned, the data importer shall continue to ensure compliance with these Clauses. In case of local laws applicable to the data importer that prohibit the return or deletion of the transferred personal data, the data importer warrants that it will continue to ensure compliance with these Clauses and will only process the data to the extent and for as long as required under that local law.</w:t>
      </w:r>
    </w:p>
    <w:p w14:paraId="15298260" w14:textId="77777777" w:rsidR="00B21F40" w:rsidRPr="00D74247" w:rsidRDefault="00000000" w:rsidP="00B21F40">
      <w:pPr>
        <w:pStyle w:val="Listeavsnitt"/>
        <w:keepNext/>
        <w:keepLines/>
        <w:widowControl/>
        <w:tabs>
          <w:tab w:val="left" w:pos="411"/>
        </w:tabs>
        <w:kinsoku w:val="0"/>
        <w:overflowPunct w:val="0"/>
        <w:spacing w:line="232" w:lineRule="auto"/>
        <w:ind w:right="116" w:firstLine="0"/>
        <w:rPr>
          <w:w w:val="95"/>
          <w:sz w:val="22"/>
          <w:szCs w:val="22"/>
          <w:lang w:val="en-GB"/>
        </w:rPr>
      </w:pPr>
    </w:p>
    <w:p w14:paraId="747B4CC0" w14:textId="77777777" w:rsidR="00B21F40" w:rsidRPr="00D74247" w:rsidRDefault="00DB5783" w:rsidP="00B21F40">
      <w:pPr>
        <w:pStyle w:val="Listeavsnitt"/>
        <w:keepNext/>
        <w:keepLines/>
        <w:widowControl/>
        <w:numPr>
          <w:ilvl w:val="0"/>
          <w:numId w:val="31"/>
        </w:numPr>
        <w:tabs>
          <w:tab w:val="left" w:pos="411"/>
        </w:tabs>
        <w:kinsoku w:val="0"/>
        <w:overflowPunct w:val="0"/>
        <w:spacing w:line="232" w:lineRule="auto"/>
        <w:ind w:right="116"/>
        <w:rPr>
          <w:w w:val="95"/>
          <w:sz w:val="22"/>
          <w:szCs w:val="22"/>
          <w:lang w:val="en-GB"/>
        </w:rPr>
      </w:pPr>
      <w:r w:rsidRPr="00D74247">
        <w:rPr>
          <w:w w:val="95"/>
          <w:sz w:val="22"/>
          <w:szCs w:val="22"/>
          <w:lang w:val="en-GB"/>
        </w:rPr>
        <w:lastRenderedPageBreak/>
        <w:t>Either Party may revoke its agreement to be bound by these Clauses where (i) the European Commission adopts a decision pursuant to Article 45(3) of Regulation (EU) 2016/679 that covers the transfer of personal data to which these Clauses apply; or (ii) Regulation (EU) 2016/679 becomes part of the legal framework of the country to which the personal data is transferred. This is without prejudice to other obligations applying to the processing in question under Regulation (EU) 2016/679.</w:t>
      </w:r>
    </w:p>
    <w:p w14:paraId="393C6493" w14:textId="77777777" w:rsidR="00B21F40" w:rsidRPr="00D74247" w:rsidRDefault="00000000" w:rsidP="00B21F40">
      <w:pPr>
        <w:pStyle w:val="Listeavsnitt"/>
        <w:keepNext/>
        <w:keepLines/>
        <w:widowControl/>
        <w:tabs>
          <w:tab w:val="left" w:pos="873"/>
        </w:tabs>
        <w:kinsoku w:val="0"/>
        <w:overflowPunct w:val="0"/>
        <w:spacing w:before="143" w:line="232" w:lineRule="auto"/>
        <w:ind w:left="872" w:right="116" w:firstLine="0"/>
        <w:rPr>
          <w:sz w:val="22"/>
          <w:szCs w:val="22"/>
          <w:lang w:val="en-GB"/>
        </w:rPr>
      </w:pPr>
    </w:p>
    <w:p w14:paraId="5CEB3AEF" w14:textId="77777777" w:rsidR="00B21F40" w:rsidRPr="00D74247" w:rsidRDefault="00000000" w:rsidP="00B21F40">
      <w:pPr>
        <w:pStyle w:val="Brdtekst"/>
        <w:keepNext/>
        <w:keepLines/>
        <w:widowControl/>
        <w:kinsoku w:val="0"/>
        <w:overflowPunct w:val="0"/>
        <w:spacing w:before="4"/>
        <w:rPr>
          <w:sz w:val="22"/>
          <w:szCs w:val="22"/>
          <w:lang w:val="en-GB"/>
        </w:rPr>
      </w:pPr>
    </w:p>
    <w:p w14:paraId="4740D35E" w14:textId="77777777" w:rsidR="00B21F40" w:rsidRPr="00D74247" w:rsidRDefault="00DB5783" w:rsidP="00B21F40">
      <w:pPr>
        <w:pStyle w:val="Brdtekst"/>
        <w:keepNext/>
        <w:keepLines/>
        <w:widowControl/>
        <w:kinsoku w:val="0"/>
        <w:overflowPunct w:val="0"/>
        <w:ind w:left="529"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17</w:t>
      </w:r>
    </w:p>
    <w:p w14:paraId="1CF9903F" w14:textId="77777777" w:rsidR="00B21F40" w:rsidRPr="00D74247" w:rsidRDefault="00000000" w:rsidP="00B21F40">
      <w:pPr>
        <w:pStyle w:val="Brdtekst"/>
        <w:keepNext/>
        <w:keepLines/>
        <w:widowControl/>
        <w:kinsoku w:val="0"/>
        <w:overflowPunct w:val="0"/>
        <w:spacing w:before="3"/>
        <w:rPr>
          <w:rFonts w:ascii="Book Antiqua" w:hAnsi="Book Antiqua" w:cs="Book Antiqua"/>
          <w:i/>
          <w:iCs/>
          <w:sz w:val="22"/>
          <w:szCs w:val="22"/>
          <w:lang w:val="en-GB"/>
        </w:rPr>
      </w:pPr>
    </w:p>
    <w:p w14:paraId="2D1F8539" w14:textId="77777777" w:rsidR="00B21F40" w:rsidRPr="00D74247" w:rsidRDefault="00DB5783" w:rsidP="00B21F40">
      <w:pPr>
        <w:pStyle w:val="Overskrift1"/>
        <w:rPr>
          <w:sz w:val="22"/>
          <w:szCs w:val="22"/>
          <w:lang w:val="en-GB"/>
        </w:rPr>
      </w:pPr>
      <w:r w:rsidRPr="00D74247">
        <w:rPr>
          <w:sz w:val="22"/>
          <w:szCs w:val="22"/>
          <w:lang w:val="en-GB"/>
        </w:rPr>
        <w:t>Governing law</w:t>
      </w:r>
    </w:p>
    <w:p w14:paraId="2D46A85C" w14:textId="77777777" w:rsidR="00B21F40" w:rsidRPr="00D74247" w:rsidRDefault="00000000" w:rsidP="00B21F40">
      <w:pPr>
        <w:pStyle w:val="Brdtekst"/>
        <w:keepNext/>
        <w:keepLines/>
        <w:widowControl/>
        <w:kinsoku w:val="0"/>
        <w:overflowPunct w:val="0"/>
        <w:spacing w:before="10"/>
        <w:rPr>
          <w:rFonts w:ascii="Book Antiqua" w:hAnsi="Book Antiqua" w:cs="Book Antiqua"/>
          <w:b/>
          <w:bCs/>
          <w:sz w:val="22"/>
          <w:szCs w:val="22"/>
          <w:lang w:val="en-GB"/>
        </w:rPr>
      </w:pPr>
    </w:p>
    <w:p w14:paraId="0AB5A44C" w14:textId="77777777" w:rsidR="00B21F40" w:rsidRPr="00D74247" w:rsidRDefault="00DB5783" w:rsidP="00B21F40">
      <w:pPr>
        <w:pStyle w:val="Brdtekst"/>
        <w:keepNext/>
        <w:keepLines/>
        <w:widowControl/>
        <w:tabs>
          <w:tab w:val="left" w:pos="1242"/>
        </w:tabs>
        <w:kinsoku w:val="0"/>
        <w:overflowPunct w:val="0"/>
        <w:spacing w:before="183" w:line="230" w:lineRule="auto"/>
        <w:ind w:left="284" w:right="118"/>
        <w:jc w:val="both"/>
        <w:rPr>
          <w:sz w:val="22"/>
          <w:szCs w:val="22"/>
          <w:lang w:val="en-GB"/>
        </w:rPr>
      </w:pPr>
      <w:r w:rsidRPr="00D11A50">
        <w:rPr>
          <w:w w:val="95"/>
          <w:sz w:val="22"/>
          <w:szCs w:val="22"/>
          <w:lang w:val="en-GB"/>
        </w:rPr>
        <w:t>These</w:t>
      </w:r>
      <w:r w:rsidRPr="00D11A50">
        <w:rPr>
          <w:spacing w:val="-9"/>
          <w:w w:val="95"/>
          <w:sz w:val="22"/>
          <w:szCs w:val="22"/>
          <w:lang w:val="en-GB"/>
        </w:rPr>
        <w:t xml:space="preserve"> </w:t>
      </w:r>
      <w:r w:rsidRPr="00D11A50">
        <w:rPr>
          <w:w w:val="95"/>
          <w:sz w:val="22"/>
          <w:szCs w:val="22"/>
          <w:lang w:val="en-GB"/>
        </w:rPr>
        <w:t>Clauses</w:t>
      </w:r>
      <w:r w:rsidRPr="00D11A50">
        <w:rPr>
          <w:spacing w:val="-8"/>
          <w:w w:val="95"/>
          <w:sz w:val="22"/>
          <w:szCs w:val="22"/>
          <w:lang w:val="en-GB"/>
        </w:rPr>
        <w:t xml:space="preserve"> </w:t>
      </w:r>
      <w:r w:rsidRPr="00D11A50">
        <w:rPr>
          <w:w w:val="95"/>
          <w:sz w:val="22"/>
          <w:szCs w:val="22"/>
          <w:lang w:val="en-GB"/>
        </w:rPr>
        <w:t>shall</w:t>
      </w:r>
      <w:r w:rsidRPr="00D11A50">
        <w:rPr>
          <w:spacing w:val="-9"/>
          <w:w w:val="95"/>
          <w:sz w:val="22"/>
          <w:szCs w:val="22"/>
          <w:lang w:val="en-GB"/>
        </w:rPr>
        <w:t xml:space="preserve"> </w:t>
      </w:r>
      <w:r w:rsidRPr="00D11A50">
        <w:rPr>
          <w:w w:val="95"/>
          <w:sz w:val="22"/>
          <w:szCs w:val="22"/>
          <w:lang w:val="en-GB"/>
        </w:rPr>
        <w:t>be</w:t>
      </w:r>
      <w:r w:rsidRPr="00D11A50">
        <w:rPr>
          <w:spacing w:val="-8"/>
          <w:w w:val="95"/>
          <w:sz w:val="22"/>
          <w:szCs w:val="22"/>
          <w:lang w:val="en-GB"/>
        </w:rPr>
        <w:t xml:space="preserve"> </w:t>
      </w:r>
      <w:r w:rsidRPr="00D11A50">
        <w:rPr>
          <w:w w:val="95"/>
          <w:sz w:val="22"/>
          <w:szCs w:val="22"/>
          <w:lang w:val="en-GB"/>
        </w:rPr>
        <w:t>governed</w:t>
      </w:r>
      <w:r w:rsidRPr="00D11A50">
        <w:rPr>
          <w:spacing w:val="-7"/>
          <w:w w:val="95"/>
          <w:sz w:val="22"/>
          <w:szCs w:val="22"/>
          <w:lang w:val="en-GB"/>
        </w:rPr>
        <w:t xml:space="preserve"> </w:t>
      </w:r>
      <w:r w:rsidRPr="00D11A50">
        <w:rPr>
          <w:w w:val="95"/>
          <w:sz w:val="22"/>
          <w:szCs w:val="22"/>
          <w:lang w:val="en-GB"/>
        </w:rPr>
        <w:t>by</w:t>
      </w:r>
      <w:r w:rsidRPr="00D11A50">
        <w:rPr>
          <w:spacing w:val="-9"/>
          <w:w w:val="95"/>
          <w:sz w:val="22"/>
          <w:szCs w:val="22"/>
          <w:lang w:val="en-GB"/>
        </w:rPr>
        <w:t xml:space="preserve"> </w:t>
      </w:r>
      <w:r w:rsidRPr="00D11A50">
        <w:rPr>
          <w:w w:val="95"/>
          <w:sz w:val="22"/>
          <w:szCs w:val="22"/>
          <w:lang w:val="en-GB"/>
        </w:rPr>
        <w:t>the</w:t>
      </w:r>
      <w:r w:rsidRPr="00D11A50">
        <w:rPr>
          <w:spacing w:val="-8"/>
          <w:w w:val="95"/>
          <w:sz w:val="22"/>
          <w:szCs w:val="22"/>
          <w:lang w:val="en-GB"/>
        </w:rPr>
        <w:t xml:space="preserve"> </w:t>
      </w:r>
      <w:r w:rsidRPr="00D11A50">
        <w:rPr>
          <w:w w:val="95"/>
          <w:sz w:val="22"/>
          <w:szCs w:val="22"/>
          <w:lang w:val="en-GB"/>
        </w:rPr>
        <w:t>law</w:t>
      </w:r>
      <w:r w:rsidRPr="00D11A50">
        <w:rPr>
          <w:spacing w:val="-10"/>
          <w:w w:val="95"/>
          <w:sz w:val="22"/>
          <w:szCs w:val="22"/>
          <w:lang w:val="en-GB"/>
        </w:rPr>
        <w:t xml:space="preserve"> </w:t>
      </w:r>
      <w:r w:rsidRPr="00D11A50">
        <w:rPr>
          <w:w w:val="95"/>
          <w:sz w:val="22"/>
          <w:szCs w:val="22"/>
          <w:lang w:val="en-GB"/>
        </w:rPr>
        <w:t>of</w:t>
      </w:r>
      <w:r w:rsidRPr="00D11A50">
        <w:rPr>
          <w:spacing w:val="-6"/>
          <w:w w:val="95"/>
          <w:sz w:val="22"/>
          <w:szCs w:val="22"/>
          <w:lang w:val="en-GB"/>
        </w:rPr>
        <w:t xml:space="preserve"> </w:t>
      </w:r>
      <w:r w:rsidRPr="00D11A50">
        <w:rPr>
          <w:w w:val="95"/>
          <w:sz w:val="22"/>
          <w:szCs w:val="22"/>
          <w:lang w:val="en-GB"/>
        </w:rPr>
        <w:t>the</w:t>
      </w:r>
      <w:r w:rsidRPr="00D11A50">
        <w:rPr>
          <w:spacing w:val="-9"/>
          <w:w w:val="95"/>
          <w:sz w:val="22"/>
          <w:szCs w:val="22"/>
          <w:lang w:val="en-GB"/>
        </w:rPr>
        <w:t xml:space="preserve"> </w:t>
      </w:r>
      <w:r w:rsidRPr="00D11A50">
        <w:rPr>
          <w:w w:val="95"/>
          <w:sz w:val="22"/>
          <w:szCs w:val="22"/>
          <w:lang w:val="en-GB"/>
        </w:rPr>
        <w:t>EU</w:t>
      </w:r>
      <w:r w:rsidRPr="00D11A50">
        <w:rPr>
          <w:spacing w:val="-8"/>
          <w:w w:val="95"/>
          <w:sz w:val="22"/>
          <w:szCs w:val="22"/>
          <w:lang w:val="en-GB"/>
        </w:rPr>
        <w:t xml:space="preserve"> </w:t>
      </w:r>
      <w:r w:rsidRPr="00D11A50">
        <w:rPr>
          <w:w w:val="95"/>
          <w:sz w:val="22"/>
          <w:szCs w:val="22"/>
          <w:lang w:val="en-GB"/>
        </w:rPr>
        <w:t>Member</w:t>
      </w:r>
      <w:r w:rsidRPr="00D11A50">
        <w:rPr>
          <w:spacing w:val="-9"/>
          <w:w w:val="95"/>
          <w:sz w:val="22"/>
          <w:szCs w:val="22"/>
          <w:lang w:val="en-GB"/>
        </w:rPr>
        <w:t xml:space="preserve"> </w:t>
      </w:r>
      <w:r w:rsidRPr="00D11A50">
        <w:rPr>
          <w:w w:val="95"/>
          <w:sz w:val="22"/>
          <w:szCs w:val="22"/>
          <w:lang w:val="en-GB"/>
        </w:rPr>
        <w:t>State</w:t>
      </w:r>
      <w:r w:rsidRPr="00D11A50">
        <w:rPr>
          <w:spacing w:val="-9"/>
          <w:w w:val="95"/>
          <w:sz w:val="22"/>
          <w:szCs w:val="22"/>
          <w:lang w:val="en-GB"/>
        </w:rPr>
        <w:t xml:space="preserve"> </w:t>
      </w:r>
      <w:r w:rsidRPr="00D11A50">
        <w:rPr>
          <w:w w:val="95"/>
          <w:sz w:val="22"/>
          <w:szCs w:val="22"/>
          <w:lang w:val="en-GB"/>
        </w:rPr>
        <w:t>in</w:t>
      </w:r>
      <w:r w:rsidRPr="00D11A50">
        <w:rPr>
          <w:spacing w:val="-11"/>
          <w:w w:val="95"/>
          <w:sz w:val="22"/>
          <w:szCs w:val="22"/>
          <w:lang w:val="en-GB"/>
        </w:rPr>
        <w:t xml:space="preserve"> </w:t>
      </w:r>
      <w:r w:rsidRPr="00D11A50">
        <w:rPr>
          <w:w w:val="95"/>
          <w:sz w:val="22"/>
          <w:szCs w:val="22"/>
          <w:lang w:val="en-GB"/>
        </w:rPr>
        <w:t>which</w:t>
      </w:r>
      <w:r w:rsidRPr="00D11A50">
        <w:rPr>
          <w:spacing w:val="-9"/>
          <w:w w:val="95"/>
          <w:sz w:val="22"/>
          <w:szCs w:val="22"/>
          <w:lang w:val="en-GB"/>
        </w:rPr>
        <w:t xml:space="preserve"> </w:t>
      </w:r>
      <w:r w:rsidRPr="00D11A50">
        <w:rPr>
          <w:w w:val="95"/>
          <w:sz w:val="22"/>
          <w:szCs w:val="22"/>
          <w:lang w:val="en-GB"/>
        </w:rPr>
        <w:t>the data</w:t>
      </w:r>
      <w:r w:rsidRPr="00D11A50">
        <w:rPr>
          <w:spacing w:val="-17"/>
          <w:w w:val="95"/>
          <w:sz w:val="22"/>
          <w:szCs w:val="22"/>
          <w:lang w:val="en-GB"/>
        </w:rPr>
        <w:t xml:space="preserve"> </w:t>
      </w:r>
      <w:r w:rsidRPr="00D11A50">
        <w:rPr>
          <w:w w:val="95"/>
          <w:sz w:val="22"/>
          <w:szCs w:val="22"/>
          <w:lang w:val="en-GB"/>
        </w:rPr>
        <w:t>exporter</w:t>
      </w:r>
      <w:r w:rsidRPr="00D11A50">
        <w:rPr>
          <w:spacing w:val="-15"/>
          <w:w w:val="95"/>
          <w:sz w:val="22"/>
          <w:szCs w:val="22"/>
          <w:lang w:val="en-GB"/>
        </w:rPr>
        <w:t xml:space="preserve"> </w:t>
      </w:r>
      <w:r w:rsidRPr="00D11A50">
        <w:rPr>
          <w:w w:val="95"/>
          <w:sz w:val="22"/>
          <w:szCs w:val="22"/>
          <w:lang w:val="en-GB"/>
        </w:rPr>
        <w:t>is</w:t>
      </w:r>
      <w:r w:rsidRPr="00D11A50">
        <w:rPr>
          <w:spacing w:val="-17"/>
          <w:w w:val="95"/>
          <w:sz w:val="22"/>
          <w:szCs w:val="22"/>
          <w:lang w:val="en-GB"/>
        </w:rPr>
        <w:t xml:space="preserve"> </w:t>
      </w:r>
      <w:r w:rsidRPr="00D11A50">
        <w:rPr>
          <w:w w:val="95"/>
          <w:sz w:val="22"/>
          <w:szCs w:val="22"/>
          <w:lang w:val="en-GB"/>
        </w:rPr>
        <w:t>established.</w:t>
      </w:r>
      <w:r w:rsidRPr="00D11A50">
        <w:rPr>
          <w:spacing w:val="-16"/>
          <w:w w:val="95"/>
          <w:sz w:val="22"/>
          <w:szCs w:val="22"/>
          <w:lang w:val="en-GB"/>
        </w:rPr>
        <w:t xml:space="preserve"> </w:t>
      </w:r>
    </w:p>
    <w:p w14:paraId="756CA709" w14:textId="77777777" w:rsidR="00B21F40" w:rsidRPr="00D74247" w:rsidRDefault="00000000" w:rsidP="00B21F40">
      <w:pPr>
        <w:pStyle w:val="Brdtekst"/>
        <w:keepNext/>
        <w:keepLines/>
        <w:widowControl/>
        <w:kinsoku w:val="0"/>
        <w:overflowPunct w:val="0"/>
        <w:spacing w:before="2"/>
        <w:ind w:left="184"/>
        <w:rPr>
          <w:sz w:val="22"/>
          <w:szCs w:val="22"/>
          <w:lang w:val="en-GB"/>
        </w:rPr>
      </w:pPr>
    </w:p>
    <w:p w14:paraId="645103A5" w14:textId="77777777" w:rsidR="00B21F40" w:rsidRPr="00D74247" w:rsidRDefault="00000000" w:rsidP="00B21F40">
      <w:pPr>
        <w:pStyle w:val="Brdtekst"/>
        <w:keepNext/>
        <w:keepLines/>
        <w:widowControl/>
        <w:kinsoku w:val="0"/>
        <w:overflowPunct w:val="0"/>
        <w:ind w:left="528" w:right="651"/>
        <w:jc w:val="center"/>
        <w:rPr>
          <w:rFonts w:ascii="Book Antiqua" w:hAnsi="Book Antiqua" w:cs="Book Antiqua"/>
          <w:i/>
          <w:iCs/>
          <w:sz w:val="22"/>
          <w:szCs w:val="22"/>
          <w:lang w:val="en-GB"/>
        </w:rPr>
      </w:pPr>
    </w:p>
    <w:p w14:paraId="1305C90E" w14:textId="77777777" w:rsidR="00B21F40" w:rsidRPr="00D74247" w:rsidRDefault="00DB5783" w:rsidP="00B21F40">
      <w:pPr>
        <w:pStyle w:val="Brdtekst"/>
        <w:keepNext/>
        <w:keepLines/>
        <w:widowControl/>
        <w:kinsoku w:val="0"/>
        <w:overflowPunct w:val="0"/>
        <w:ind w:left="528" w:right="651"/>
        <w:jc w:val="center"/>
        <w:rPr>
          <w:rFonts w:ascii="Book Antiqua" w:hAnsi="Book Antiqua" w:cs="Book Antiqua"/>
          <w:i/>
          <w:iCs/>
          <w:sz w:val="22"/>
          <w:szCs w:val="22"/>
          <w:lang w:val="en-GB"/>
        </w:rPr>
      </w:pPr>
      <w:r w:rsidRPr="00D74247">
        <w:rPr>
          <w:rFonts w:ascii="Book Antiqua" w:hAnsi="Book Antiqua" w:cs="Book Antiqua"/>
          <w:i/>
          <w:iCs/>
          <w:sz w:val="22"/>
          <w:szCs w:val="22"/>
          <w:lang w:val="en-GB"/>
        </w:rPr>
        <w:t>Clause 18</w:t>
      </w:r>
    </w:p>
    <w:p w14:paraId="5FFED814" w14:textId="77777777" w:rsidR="00B21F40" w:rsidRPr="00D74247" w:rsidRDefault="00000000" w:rsidP="00B21F40">
      <w:pPr>
        <w:pStyle w:val="Brdtekst"/>
        <w:keepNext/>
        <w:keepLines/>
        <w:widowControl/>
        <w:kinsoku w:val="0"/>
        <w:overflowPunct w:val="0"/>
        <w:ind w:left="528" w:right="651"/>
        <w:rPr>
          <w:rFonts w:ascii="Book Antiqua" w:hAnsi="Book Antiqua" w:cs="Book Antiqua"/>
          <w:i/>
          <w:iCs/>
          <w:sz w:val="22"/>
          <w:szCs w:val="22"/>
          <w:lang w:val="en-GB"/>
        </w:rPr>
      </w:pPr>
    </w:p>
    <w:p w14:paraId="4EB467BB" w14:textId="77777777" w:rsidR="00B21F40" w:rsidRPr="00D74247" w:rsidRDefault="00DB5783" w:rsidP="00B21F40">
      <w:pPr>
        <w:pStyle w:val="Overskrift1"/>
        <w:rPr>
          <w:sz w:val="22"/>
          <w:szCs w:val="22"/>
          <w:lang w:val="en-GB"/>
        </w:rPr>
      </w:pPr>
      <w:r w:rsidRPr="00D74247">
        <w:rPr>
          <w:sz w:val="22"/>
          <w:szCs w:val="22"/>
          <w:lang w:val="en-GB"/>
        </w:rPr>
        <w:t>Choice of forum and jurisdiction</w:t>
      </w:r>
    </w:p>
    <w:p w14:paraId="79FC636C" w14:textId="77777777" w:rsidR="00B21F40" w:rsidRPr="00D74247" w:rsidRDefault="00000000" w:rsidP="00B21F40">
      <w:pPr>
        <w:pStyle w:val="Brdtekst"/>
        <w:keepNext/>
        <w:keepLines/>
        <w:widowControl/>
        <w:kinsoku w:val="0"/>
        <w:overflowPunct w:val="0"/>
        <w:spacing w:before="7"/>
        <w:rPr>
          <w:rFonts w:ascii="Book Antiqua" w:hAnsi="Book Antiqua" w:cs="Book Antiqua"/>
          <w:b/>
          <w:bCs/>
          <w:sz w:val="22"/>
          <w:szCs w:val="22"/>
          <w:lang w:val="en-GB"/>
        </w:rPr>
      </w:pPr>
    </w:p>
    <w:p w14:paraId="627F150D" w14:textId="77777777" w:rsidR="00B21F40" w:rsidRPr="00D74247" w:rsidRDefault="00DB5783" w:rsidP="00B21F40">
      <w:pPr>
        <w:pStyle w:val="Listeavsnitt"/>
        <w:keepNext/>
        <w:keepLines/>
        <w:widowControl/>
        <w:numPr>
          <w:ilvl w:val="0"/>
          <w:numId w:val="32"/>
        </w:numPr>
        <w:tabs>
          <w:tab w:val="left" w:pos="411"/>
        </w:tabs>
        <w:kinsoku w:val="0"/>
        <w:overflowPunct w:val="0"/>
        <w:spacing w:line="232" w:lineRule="auto"/>
        <w:ind w:right="116"/>
        <w:rPr>
          <w:w w:val="95"/>
          <w:sz w:val="22"/>
          <w:szCs w:val="22"/>
          <w:lang w:val="en-GB"/>
        </w:rPr>
      </w:pPr>
      <w:r w:rsidRPr="00D74247">
        <w:rPr>
          <w:w w:val="95"/>
          <w:sz w:val="22"/>
          <w:szCs w:val="22"/>
          <w:lang w:val="en-GB"/>
        </w:rPr>
        <w:t>Any dispute arising from these Clauses shall be resolved by the courts of an EU Member State.</w:t>
      </w:r>
    </w:p>
    <w:p w14:paraId="40578670" w14:textId="77777777" w:rsidR="00B21F40" w:rsidRPr="00D74247" w:rsidRDefault="00000000" w:rsidP="00B21F40">
      <w:pPr>
        <w:pStyle w:val="Listeavsnitt"/>
        <w:keepNext/>
        <w:keepLines/>
        <w:widowControl/>
        <w:tabs>
          <w:tab w:val="left" w:pos="411"/>
        </w:tabs>
        <w:kinsoku w:val="0"/>
        <w:overflowPunct w:val="0"/>
        <w:spacing w:line="232" w:lineRule="auto"/>
        <w:ind w:right="116" w:firstLine="0"/>
        <w:rPr>
          <w:w w:val="95"/>
          <w:sz w:val="22"/>
          <w:szCs w:val="22"/>
          <w:lang w:val="en-GB"/>
        </w:rPr>
      </w:pPr>
    </w:p>
    <w:p w14:paraId="78CD540C" w14:textId="77777777" w:rsidR="00B21F40" w:rsidRPr="00D11A50" w:rsidRDefault="00DB5783" w:rsidP="00B21F40">
      <w:pPr>
        <w:pStyle w:val="Listeavsnitt"/>
        <w:keepNext/>
        <w:keepLines/>
        <w:widowControl/>
        <w:numPr>
          <w:ilvl w:val="0"/>
          <w:numId w:val="32"/>
        </w:numPr>
        <w:tabs>
          <w:tab w:val="left" w:pos="411"/>
        </w:tabs>
        <w:kinsoku w:val="0"/>
        <w:overflowPunct w:val="0"/>
        <w:spacing w:line="232" w:lineRule="auto"/>
        <w:ind w:right="116"/>
        <w:rPr>
          <w:w w:val="95"/>
          <w:sz w:val="22"/>
          <w:szCs w:val="22"/>
          <w:lang w:val="en-GB"/>
        </w:rPr>
      </w:pPr>
      <w:r w:rsidRPr="00D11A50">
        <w:rPr>
          <w:w w:val="95"/>
          <w:sz w:val="22"/>
          <w:szCs w:val="22"/>
          <w:lang w:val="en-GB"/>
        </w:rPr>
        <w:t>The Parties agree that those shall be the courts of</w:t>
      </w:r>
      <w:r>
        <w:rPr>
          <w:w w:val="95"/>
          <w:sz w:val="22"/>
          <w:szCs w:val="22"/>
          <w:lang w:val="en-GB"/>
        </w:rPr>
        <w:t xml:space="preserve"> </w:t>
      </w:r>
      <w:r w:rsidRPr="00BF345E">
        <w:rPr>
          <w:w w:val="95"/>
          <w:sz w:val="22"/>
          <w:szCs w:val="22"/>
          <w:highlight w:val="yellow"/>
          <w:lang w:val="en-GB"/>
        </w:rPr>
        <w:t xml:space="preserve">[specify </w:t>
      </w:r>
      <w:r>
        <w:rPr>
          <w:w w:val="95"/>
          <w:sz w:val="22"/>
          <w:szCs w:val="22"/>
          <w:highlight w:val="yellow"/>
          <w:lang w:val="en-GB"/>
        </w:rPr>
        <w:t>EU/EEA M</w:t>
      </w:r>
      <w:r w:rsidRPr="00BF345E">
        <w:rPr>
          <w:w w:val="95"/>
          <w:sz w:val="22"/>
          <w:szCs w:val="22"/>
          <w:highlight w:val="yellow"/>
          <w:lang w:val="en-GB"/>
        </w:rPr>
        <w:t xml:space="preserve">ember </w:t>
      </w:r>
      <w:r>
        <w:rPr>
          <w:w w:val="95"/>
          <w:sz w:val="22"/>
          <w:szCs w:val="22"/>
          <w:highlight w:val="yellow"/>
          <w:lang w:val="en-GB"/>
        </w:rPr>
        <w:t>S</w:t>
      </w:r>
      <w:r w:rsidRPr="00BF345E">
        <w:rPr>
          <w:w w:val="95"/>
          <w:sz w:val="22"/>
          <w:szCs w:val="22"/>
          <w:highlight w:val="yellow"/>
          <w:lang w:val="en-GB"/>
        </w:rPr>
        <w:t>tate]</w:t>
      </w:r>
      <w:r w:rsidRPr="00D11A50">
        <w:rPr>
          <w:w w:val="95"/>
          <w:sz w:val="22"/>
          <w:szCs w:val="22"/>
          <w:lang w:val="en-GB"/>
        </w:rPr>
        <w:t>.</w:t>
      </w:r>
    </w:p>
    <w:p w14:paraId="781E36A2" w14:textId="77777777" w:rsidR="00B21F40" w:rsidRPr="00D74247" w:rsidRDefault="00000000" w:rsidP="00B21F40">
      <w:pPr>
        <w:pStyle w:val="Listeavsnitt"/>
        <w:keepNext/>
        <w:keepLines/>
        <w:widowControl/>
        <w:tabs>
          <w:tab w:val="left" w:pos="411"/>
        </w:tabs>
        <w:kinsoku w:val="0"/>
        <w:overflowPunct w:val="0"/>
        <w:spacing w:line="232" w:lineRule="auto"/>
        <w:ind w:right="116" w:firstLine="0"/>
        <w:rPr>
          <w:w w:val="95"/>
          <w:sz w:val="22"/>
          <w:szCs w:val="22"/>
          <w:lang w:val="en-GB"/>
        </w:rPr>
      </w:pPr>
    </w:p>
    <w:p w14:paraId="3A22E2CF" w14:textId="77777777" w:rsidR="00B21F40" w:rsidRPr="00D74247" w:rsidRDefault="00DB5783" w:rsidP="00B21F40">
      <w:pPr>
        <w:pStyle w:val="Listeavsnitt"/>
        <w:keepNext/>
        <w:keepLines/>
        <w:widowControl/>
        <w:numPr>
          <w:ilvl w:val="0"/>
          <w:numId w:val="32"/>
        </w:numPr>
        <w:tabs>
          <w:tab w:val="left" w:pos="411"/>
        </w:tabs>
        <w:kinsoku w:val="0"/>
        <w:overflowPunct w:val="0"/>
        <w:spacing w:line="232" w:lineRule="auto"/>
        <w:ind w:right="116"/>
        <w:rPr>
          <w:w w:val="95"/>
          <w:sz w:val="22"/>
          <w:szCs w:val="22"/>
          <w:lang w:val="en-GB"/>
        </w:rPr>
      </w:pPr>
      <w:r w:rsidRPr="00D74247">
        <w:rPr>
          <w:w w:val="95"/>
          <w:sz w:val="22"/>
          <w:szCs w:val="22"/>
          <w:lang w:val="en-GB"/>
        </w:rPr>
        <w:t>A data subject may also bring legal proceedings against the data exporter and/or data importer before the courts of the Member State in which he/she has his/her habitual residence.</w:t>
      </w:r>
    </w:p>
    <w:p w14:paraId="6763DFB6" w14:textId="77777777" w:rsidR="00B21F40" w:rsidRPr="00D74247" w:rsidRDefault="00000000" w:rsidP="00B21F40">
      <w:pPr>
        <w:pStyle w:val="Listeavsnitt"/>
        <w:keepNext/>
        <w:keepLines/>
        <w:widowControl/>
        <w:tabs>
          <w:tab w:val="left" w:pos="411"/>
        </w:tabs>
        <w:kinsoku w:val="0"/>
        <w:overflowPunct w:val="0"/>
        <w:spacing w:line="232" w:lineRule="auto"/>
        <w:ind w:right="116" w:firstLine="0"/>
        <w:rPr>
          <w:w w:val="95"/>
          <w:sz w:val="22"/>
          <w:szCs w:val="22"/>
          <w:lang w:val="en-GB"/>
        </w:rPr>
      </w:pPr>
    </w:p>
    <w:p w14:paraId="7D8A3203" w14:textId="77777777" w:rsidR="00B21F40" w:rsidRPr="00D74247" w:rsidRDefault="00DB5783" w:rsidP="00B21F40">
      <w:pPr>
        <w:pStyle w:val="Listeavsnitt"/>
        <w:keepNext/>
        <w:keepLines/>
        <w:widowControl/>
        <w:numPr>
          <w:ilvl w:val="0"/>
          <w:numId w:val="32"/>
        </w:numPr>
        <w:tabs>
          <w:tab w:val="left" w:pos="411"/>
        </w:tabs>
        <w:kinsoku w:val="0"/>
        <w:overflowPunct w:val="0"/>
        <w:spacing w:line="232" w:lineRule="auto"/>
        <w:ind w:right="116"/>
        <w:rPr>
          <w:w w:val="95"/>
          <w:sz w:val="22"/>
          <w:szCs w:val="22"/>
          <w:lang w:val="en-GB"/>
        </w:rPr>
      </w:pPr>
      <w:r w:rsidRPr="00D74247">
        <w:rPr>
          <w:w w:val="95"/>
          <w:sz w:val="22"/>
          <w:szCs w:val="22"/>
          <w:lang w:val="en-GB"/>
        </w:rPr>
        <w:t>The Parties agree to submit themselves to the jurisdiction of such courts.</w:t>
      </w:r>
    </w:p>
    <w:p w14:paraId="39ADA8AF" w14:textId="77777777" w:rsidR="00B21F40" w:rsidRPr="00D74247" w:rsidRDefault="00000000" w:rsidP="00B21F40">
      <w:pPr>
        <w:pStyle w:val="Brdtekst"/>
        <w:keepNext/>
        <w:keepLines/>
        <w:widowControl/>
        <w:kinsoku w:val="0"/>
        <w:overflowPunct w:val="0"/>
        <w:spacing w:before="11"/>
        <w:rPr>
          <w:sz w:val="22"/>
          <w:szCs w:val="22"/>
          <w:lang w:val="en-GB"/>
        </w:rPr>
      </w:pPr>
    </w:p>
    <w:p w14:paraId="562D0456" w14:textId="77777777" w:rsidR="00B21F40" w:rsidRPr="00D74247" w:rsidRDefault="00000000" w:rsidP="00B21F40">
      <w:pPr>
        <w:pStyle w:val="Brdtekst"/>
        <w:keepNext/>
        <w:keepLines/>
        <w:widowControl/>
        <w:kinsoku w:val="0"/>
        <w:overflowPunct w:val="0"/>
        <w:rPr>
          <w:sz w:val="22"/>
          <w:szCs w:val="22"/>
          <w:lang w:val="en-GB"/>
        </w:rPr>
      </w:pPr>
    </w:p>
    <w:p w14:paraId="180C2B04" w14:textId="77777777" w:rsidR="00B21F40" w:rsidRPr="00D74247" w:rsidRDefault="00000000">
      <w:pPr>
        <w:pStyle w:val="Brdtekst"/>
        <w:kinsoku w:val="0"/>
        <w:overflowPunct w:val="0"/>
        <w:rPr>
          <w:sz w:val="22"/>
          <w:szCs w:val="22"/>
          <w:lang w:val="en-GB"/>
        </w:rPr>
        <w:sectPr w:rsidR="00B21F40" w:rsidRPr="00D74247" w:rsidSect="00B21F40">
          <w:headerReference w:type="even" r:id="rId8"/>
          <w:headerReference w:type="default" r:id="rId9"/>
          <w:pgSz w:w="11910" w:h="16840"/>
          <w:pgMar w:top="1417" w:right="1417" w:bottom="1417" w:left="1417" w:header="981" w:footer="0" w:gutter="0"/>
          <w:cols w:space="708"/>
          <w:noEndnote/>
          <w:docGrid w:linePitch="299"/>
        </w:sectPr>
      </w:pPr>
    </w:p>
    <w:p w14:paraId="25DAEEC7" w14:textId="77777777" w:rsidR="00B21F40" w:rsidRPr="00D11A50" w:rsidRDefault="00DB5783" w:rsidP="00B21F40">
      <w:pPr>
        <w:jc w:val="center"/>
        <w:rPr>
          <w:b/>
          <w:bCs/>
          <w:w w:val="95"/>
          <w:lang w:val="en-GB"/>
        </w:rPr>
      </w:pPr>
      <w:bookmarkStart w:id="17" w:name="ANNEX_I_"/>
      <w:bookmarkEnd w:id="17"/>
      <w:r w:rsidRPr="00D11A50">
        <w:rPr>
          <w:b/>
          <w:bCs/>
          <w:w w:val="95"/>
          <w:lang w:val="en-GB"/>
        </w:rPr>
        <w:lastRenderedPageBreak/>
        <w:t>ANNEX I</w:t>
      </w:r>
    </w:p>
    <w:p w14:paraId="5B071638" w14:textId="77777777" w:rsidR="00B21F40" w:rsidRPr="00D74247" w:rsidRDefault="00000000" w:rsidP="00B21F40">
      <w:pPr>
        <w:jc w:val="center"/>
        <w:rPr>
          <w:b/>
          <w:bCs/>
          <w:w w:val="95"/>
          <w:lang w:val="en-GB"/>
        </w:rPr>
      </w:pPr>
    </w:p>
    <w:p w14:paraId="39EC3896" w14:textId="77777777" w:rsidR="00B21F40" w:rsidRPr="00D74247" w:rsidRDefault="00000000">
      <w:pPr>
        <w:pStyle w:val="Brdtekst"/>
        <w:kinsoku w:val="0"/>
        <w:overflowPunct w:val="0"/>
        <w:rPr>
          <w:rFonts w:ascii="Book Antiqua" w:hAnsi="Book Antiqua" w:cs="Book Antiqua"/>
          <w:i/>
          <w:iCs/>
          <w:sz w:val="22"/>
          <w:szCs w:val="22"/>
          <w:lang w:val="en-GB"/>
        </w:rPr>
      </w:pPr>
    </w:p>
    <w:p w14:paraId="3643AEF4" w14:textId="77777777" w:rsidR="00B21F40" w:rsidRPr="00D74247" w:rsidRDefault="00DB5783" w:rsidP="00B21F40">
      <w:pPr>
        <w:pStyle w:val="Listeavsnitt"/>
        <w:numPr>
          <w:ilvl w:val="0"/>
          <w:numId w:val="16"/>
        </w:numPr>
        <w:ind w:left="426"/>
        <w:rPr>
          <w:b/>
          <w:sz w:val="22"/>
          <w:szCs w:val="22"/>
          <w:lang w:val="en-GB"/>
        </w:rPr>
      </w:pPr>
      <w:r w:rsidRPr="00D74247">
        <w:rPr>
          <w:b/>
          <w:sz w:val="22"/>
          <w:szCs w:val="22"/>
          <w:lang w:val="en-GB"/>
        </w:rPr>
        <w:t>LIST OF PARTIES</w:t>
      </w:r>
    </w:p>
    <w:p w14:paraId="5D9BA606" w14:textId="77777777" w:rsidR="00B21F40" w:rsidRPr="00D74247" w:rsidRDefault="00000000" w:rsidP="00B21F40">
      <w:pPr>
        <w:rPr>
          <w:b/>
          <w:lang w:val="en-GB"/>
        </w:rPr>
      </w:pPr>
    </w:p>
    <w:p w14:paraId="373D16C9" w14:textId="77777777" w:rsidR="00B21F40" w:rsidRPr="00D74247" w:rsidRDefault="00DB5783" w:rsidP="00B21F40">
      <w:pPr>
        <w:rPr>
          <w:i/>
          <w:lang w:val="en-GB"/>
        </w:rPr>
      </w:pPr>
      <w:r w:rsidRPr="00D74247">
        <w:rPr>
          <w:b/>
          <w:lang w:val="en-GB"/>
        </w:rPr>
        <w:t>Data exporter(s):</w:t>
      </w:r>
    </w:p>
    <w:p w14:paraId="3D9FF85C" w14:textId="77777777" w:rsidR="00127022" w:rsidRPr="00D74247" w:rsidRDefault="00DB5783" w:rsidP="00127022">
      <w:pPr>
        <w:rPr>
          <w:i/>
          <w:lang w:val="en-GB"/>
        </w:rPr>
      </w:pPr>
      <w:r w:rsidRPr="00D74247">
        <w:rPr>
          <w:lang w:val="en-GB"/>
        </w:rPr>
        <w:t>Name</w:t>
      </w:r>
      <w:r w:rsidRPr="00D74247">
        <w:rPr>
          <w:i/>
          <w:lang w:val="en-GB"/>
        </w:rPr>
        <w:t xml:space="preserve">: </w:t>
      </w:r>
      <w:r w:rsidRPr="001173E4">
        <w:rPr>
          <w:highlight w:val="yellow"/>
          <w:lang w:val="en-GB"/>
        </w:rPr>
        <w:t>………………………</w:t>
      </w:r>
    </w:p>
    <w:p w14:paraId="3D07A502" w14:textId="77777777" w:rsidR="00127022" w:rsidRPr="00D74247" w:rsidRDefault="00000000" w:rsidP="00127022">
      <w:pPr>
        <w:rPr>
          <w:lang w:val="en-GB"/>
        </w:rPr>
      </w:pPr>
    </w:p>
    <w:p w14:paraId="6952116B" w14:textId="77777777" w:rsidR="00127022" w:rsidRDefault="00DB5783" w:rsidP="00127022">
      <w:pPr>
        <w:rPr>
          <w:lang w:val="en-GB"/>
        </w:rPr>
      </w:pPr>
      <w:r w:rsidRPr="00D74247">
        <w:rPr>
          <w:lang w:val="en-GB"/>
        </w:rPr>
        <w:t>Address:</w:t>
      </w:r>
      <w:r w:rsidRPr="00D74247">
        <w:rPr>
          <w:i/>
          <w:lang w:val="en-GB"/>
        </w:rPr>
        <w:t xml:space="preserve"> </w:t>
      </w:r>
      <w:r w:rsidRPr="001173E4">
        <w:rPr>
          <w:highlight w:val="yellow"/>
          <w:lang w:val="en-GB"/>
        </w:rPr>
        <w:t>………………………</w:t>
      </w:r>
    </w:p>
    <w:p w14:paraId="0C7331F5" w14:textId="77777777" w:rsidR="00B21F40" w:rsidRPr="001173E4" w:rsidRDefault="00000000" w:rsidP="00B21F40"/>
    <w:p w14:paraId="3A502FB0" w14:textId="77777777" w:rsidR="00B21F40" w:rsidRPr="00D74247" w:rsidRDefault="00DB5783" w:rsidP="00B21F40">
      <w:pPr>
        <w:rPr>
          <w:lang w:val="en-GB"/>
        </w:rPr>
      </w:pPr>
      <w:r w:rsidRPr="00D74247">
        <w:rPr>
          <w:lang w:val="en-GB"/>
        </w:rPr>
        <w:t xml:space="preserve">Contact person’s name, position and contact details: </w:t>
      </w:r>
      <w:r w:rsidRPr="001173E4">
        <w:rPr>
          <w:highlight w:val="yellow"/>
          <w:lang w:val="en-GB"/>
        </w:rPr>
        <w:t>………………………</w:t>
      </w:r>
    </w:p>
    <w:p w14:paraId="314248CE" w14:textId="77777777" w:rsidR="00B21F40" w:rsidRPr="00D74247" w:rsidRDefault="00000000" w:rsidP="00B21F40">
      <w:pPr>
        <w:rPr>
          <w:lang w:val="en-GB"/>
        </w:rPr>
      </w:pPr>
    </w:p>
    <w:p w14:paraId="56EFE6D1" w14:textId="77777777" w:rsidR="00B21F40" w:rsidRPr="00D74247" w:rsidRDefault="00DB5783" w:rsidP="00B21F40">
      <w:pPr>
        <w:rPr>
          <w:lang w:val="en-GB"/>
        </w:rPr>
      </w:pPr>
      <w:r w:rsidRPr="00D74247">
        <w:rPr>
          <w:lang w:val="en-GB"/>
        </w:rPr>
        <w:t xml:space="preserve">Activities relevant to the data transferred under these Clauses: </w:t>
      </w:r>
      <w:r w:rsidRPr="00D74247">
        <w:rPr>
          <w:i/>
          <w:lang w:val="en-GB"/>
        </w:rPr>
        <w:t>The activities relevant to the data transferred are activities related to data exporter's use of the data importer's web-based and tablet application service for the assignment, collection and review of student work.</w:t>
      </w:r>
    </w:p>
    <w:p w14:paraId="4C76D3EA" w14:textId="77777777" w:rsidR="00B21F40" w:rsidRPr="00D74247" w:rsidRDefault="00000000" w:rsidP="00B21F40">
      <w:pPr>
        <w:rPr>
          <w:lang w:val="en-GB"/>
        </w:rPr>
      </w:pPr>
    </w:p>
    <w:p w14:paraId="05AC98BE" w14:textId="77777777" w:rsidR="00B21F40" w:rsidRDefault="00DB5783" w:rsidP="00B21F40">
      <w:pPr>
        <w:rPr>
          <w:lang w:val="en-GB"/>
        </w:rPr>
      </w:pPr>
      <w:r w:rsidRPr="00D74247">
        <w:rPr>
          <w:lang w:val="en-GB"/>
        </w:rPr>
        <w:t>Signature and date:</w:t>
      </w:r>
    </w:p>
    <w:p w14:paraId="496C779B" w14:textId="77777777" w:rsidR="00B21F40" w:rsidRPr="00D74247" w:rsidRDefault="00DB5783" w:rsidP="00B21F40">
      <w:pPr>
        <w:ind w:left="2160" w:firstLine="720"/>
        <w:rPr>
          <w:lang w:val="en-GB"/>
        </w:rPr>
      </w:pPr>
      <w:r>
        <w:rPr>
          <w:lang w:val="en-GB"/>
        </w:rPr>
        <w:t>________________________________________________________________________________</w:t>
      </w:r>
    </w:p>
    <w:p w14:paraId="61355331" w14:textId="77777777" w:rsidR="00B21F40" w:rsidRPr="00D74247" w:rsidRDefault="00000000" w:rsidP="00B21F40">
      <w:pPr>
        <w:rPr>
          <w:lang w:val="en-GB"/>
        </w:rPr>
      </w:pPr>
    </w:p>
    <w:p w14:paraId="55C56F7E" w14:textId="77777777" w:rsidR="00B21F40" w:rsidRPr="00D74247" w:rsidRDefault="00DB5783" w:rsidP="00B21F40">
      <w:pPr>
        <w:rPr>
          <w:lang w:val="en-GB"/>
        </w:rPr>
      </w:pPr>
      <w:r w:rsidRPr="00D74247">
        <w:rPr>
          <w:lang w:val="en-GB"/>
        </w:rPr>
        <w:t>Role (controller/processor): Controller</w:t>
      </w:r>
    </w:p>
    <w:p w14:paraId="125315CF" w14:textId="77777777" w:rsidR="00B21F40" w:rsidRPr="00D74247" w:rsidRDefault="00000000" w:rsidP="00B21F40">
      <w:pPr>
        <w:rPr>
          <w:lang w:val="en-GB"/>
        </w:rPr>
      </w:pPr>
    </w:p>
    <w:p w14:paraId="1878624B" w14:textId="77777777" w:rsidR="00B21F40" w:rsidRPr="00D74247" w:rsidRDefault="00000000" w:rsidP="00B21F40">
      <w:pPr>
        <w:rPr>
          <w:lang w:val="en-GB"/>
        </w:rPr>
      </w:pPr>
    </w:p>
    <w:p w14:paraId="5D5FA4A5" w14:textId="77777777" w:rsidR="00B21F40" w:rsidRPr="00D74247" w:rsidRDefault="00DB5783" w:rsidP="00B21F40">
      <w:pPr>
        <w:rPr>
          <w:i/>
          <w:lang w:val="en-GB"/>
        </w:rPr>
      </w:pPr>
      <w:r w:rsidRPr="00D74247">
        <w:rPr>
          <w:b/>
          <w:lang w:val="en-GB"/>
        </w:rPr>
        <w:t>Data importer(s)</w:t>
      </w:r>
      <w:r w:rsidRPr="00D74247">
        <w:rPr>
          <w:i/>
          <w:lang w:val="en-GB"/>
        </w:rPr>
        <w:t xml:space="preserve">: </w:t>
      </w:r>
    </w:p>
    <w:p w14:paraId="393C4022" w14:textId="77777777" w:rsidR="00B21F40" w:rsidRPr="00D74247" w:rsidRDefault="00DB5783" w:rsidP="00B21F40">
      <w:pPr>
        <w:rPr>
          <w:i/>
          <w:lang w:val="en-GB"/>
        </w:rPr>
      </w:pPr>
      <w:bookmarkStart w:id="18" w:name="_Hlk81233800"/>
      <w:r w:rsidRPr="00D74247">
        <w:rPr>
          <w:lang w:val="en-GB"/>
        </w:rPr>
        <w:t>Name</w:t>
      </w:r>
      <w:r w:rsidRPr="00D74247">
        <w:rPr>
          <w:i/>
          <w:lang w:val="en-GB"/>
        </w:rPr>
        <w:t xml:space="preserve">: </w:t>
      </w:r>
      <w:r w:rsidRPr="001173E4">
        <w:rPr>
          <w:highlight w:val="yellow"/>
          <w:lang w:val="en-GB"/>
        </w:rPr>
        <w:t>………………………</w:t>
      </w:r>
    </w:p>
    <w:p w14:paraId="57752B4C" w14:textId="77777777" w:rsidR="00B21F40" w:rsidRPr="00D74247" w:rsidRDefault="00000000" w:rsidP="00B21F40">
      <w:pPr>
        <w:rPr>
          <w:lang w:val="en-GB"/>
        </w:rPr>
      </w:pPr>
    </w:p>
    <w:p w14:paraId="450ADF5F" w14:textId="77777777" w:rsidR="00B21F40" w:rsidRDefault="00DB5783" w:rsidP="00B21F40">
      <w:pPr>
        <w:rPr>
          <w:lang w:val="en-GB"/>
        </w:rPr>
      </w:pPr>
      <w:r w:rsidRPr="00D74247">
        <w:rPr>
          <w:lang w:val="en-GB"/>
        </w:rPr>
        <w:t>Address:</w:t>
      </w:r>
      <w:r w:rsidRPr="00D74247">
        <w:rPr>
          <w:i/>
          <w:lang w:val="en-GB"/>
        </w:rPr>
        <w:t xml:space="preserve"> </w:t>
      </w:r>
      <w:r w:rsidRPr="001173E4">
        <w:rPr>
          <w:highlight w:val="yellow"/>
          <w:lang w:val="en-GB"/>
        </w:rPr>
        <w:t>………………………</w:t>
      </w:r>
    </w:p>
    <w:bookmarkEnd w:id="18"/>
    <w:p w14:paraId="4D281468" w14:textId="77777777" w:rsidR="001173E4" w:rsidRPr="00D74247" w:rsidRDefault="00000000" w:rsidP="00B21F40">
      <w:pPr>
        <w:rPr>
          <w:i/>
          <w:lang w:val="en-GB"/>
        </w:rPr>
      </w:pPr>
    </w:p>
    <w:p w14:paraId="15A3ABE8" w14:textId="77777777" w:rsidR="00B21F40" w:rsidRDefault="00DB5783" w:rsidP="00B21F40">
      <w:pPr>
        <w:rPr>
          <w:lang w:val="en-GB"/>
        </w:rPr>
      </w:pPr>
      <w:r w:rsidRPr="00D74247">
        <w:rPr>
          <w:lang w:val="en-GB"/>
        </w:rPr>
        <w:t>Contact person’s name, position and contact details:</w:t>
      </w:r>
      <w:r w:rsidRPr="001173E4">
        <w:rPr>
          <w:highlight w:val="yellow"/>
          <w:lang w:val="en-GB"/>
        </w:rPr>
        <w:t xml:space="preserve"> ………………………</w:t>
      </w:r>
    </w:p>
    <w:p w14:paraId="430699C1" w14:textId="77777777" w:rsidR="001173E4" w:rsidRPr="00D74247" w:rsidRDefault="00000000" w:rsidP="00B21F40">
      <w:pPr>
        <w:rPr>
          <w:lang w:val="en-GB"/>
        </w:rPr>
      </w:pPr>
    </w:p>
    <w:p w14:paraId="6F455CF9" w14:textId="77777777" w:rsidR="00B21F40" w:rsidRPr="00D74247" w:rsidRDefault="00DB5783" w:rsidP="00B21F40">
      <w:pPr>
        <w:rPr>
          <w:lang w:val="en-GB"/>
        </w:rPr>
      </w:pPr>
      <w:r w:rsidRPr="00D74247">
        <w:rPr>
          <w:lang w:val="en-GB"/>
        </w:rPr>
        <w:t xml:space="preserve">Activities relevant to the data transferred under these Clauses: </w:t>
      </w:r>
      <w:r w:rsidRPr="001173E4">
        <w:rPr>
          <w:highlight w:val="yellow"/>
          <w:lang w:val="en-GB"/>
        </w:rPr>
        <w:t>[</w:t>
      </w:r>
      <w:r w:rsidRPr="001173E4">
        <w:rPr>
          <w:i/>
          <w:highlight w:val="yellow"/>
          <w:lang w:val="en-GB"/>
        </w:rPr>
        <w:t>The activities relevant to the data transferred are the data importer's provision of</w:t>
      </w:r>
      <w:r>
        <w:rPr>
          <w:i/>
          <w:highlight w:val="yellow"/>
          <w:lang w:val="en-GB"/>
        </w:rPr>
        <w:t xml:space="preserve"> services related to</w:t>
      </w:r>
      <w:r w:rsidRPr="001173E4">
        <w:rPr>
          <w:i/>
          <w:highlight w:val="yellow"/>
          <w:lang w:val="en-GB"/>
        </w:rPr>
        <w:t xml:space="preserve"> </w:t>
      </w:r>
      <w:r w:rsidRPr="001173E4">
        <w:rPr>
          <w:highlight w:val="yellow"/>
          <w:lang w:val="en-GB"/>
        </w:rPr>
        <w:t>……………………….]</w:t>
      </w:r>
    </w:p>
    <w:p w14:paraId="530CB0D2" w14:textId="77777777" w:rsidR="00B21F40" w:rsidRPr="00D74247" w:rsidRDefault="00000000" w:rsidP="00B21F40">
      <w:pPr>
        <w:rPr>
          <w:lang w:val="en-GB"/>
        </w:rPr>
      </w:pPr>
    </w:p>
    <w:p w14:paraId="28E84594" w14:textId="77777777" w:rsidR="00B21F40" w:rsidRPr="00D74247" w:rsidRDefault="00DB5783" w:rsidP="001173E4">
      <w:pPr>
        <w:tabs>
          <w:tab w:val="left" w:pos="4972"/>
        </w:tabs>
        <w:rPr>
          <w:lang w:val="en-GB"/>
        </w:rPr>
      </w:pPr>
      <w:r w:rsidRPr="00D74247">
        <w:rPr>
          <w:lang w:val="en-GB"/>
        </w:rPr>
        <w:t xml:space="preserve">Signature and accession date: </w:t>
      </w:r>
      <w:r w:rsidRPr="001173E4">
        <w:rPr>
          <w:highlight w:val="yellow"/>
          <w:lang w:val="en-GB"/>
        </w:rPr>
        <w:t>………………………</w:t>
      </w:r>
      <w:r>
        <w:rPr>
          <w:lang w:val="en-GB"/>
        </w:rPr>
        <w:tab/>
      </w:r>
    </w:p>
    <w:p w14:paraId="71C1F7B5" w14:textId="77777777" w:rsidR="00B21F40" w:rsidRPr="00D74247" w:rsidRDefault="00000000" w:rsidP="00B21F40">
      <w:pPr>
        <w:rPr>
          <w:lang w:val="en-GB"/>
        </w:rPr>
      </w:pPr>
    </w:p>
    <w:p w14:paraId="3948DCC1" w14:textId="77777777" w:rsidR="00B21F40" w:rsidRPr="00D74247" w:rsidRDefault="00000000" w:rsidP="00B21F40">
      <w:pPr>
        <w:rPr>
          <w:b/>
          <w:lang w:val="en-GB"/>
        </w:rPr>
      </w:pPr>
    </w:p>
    <w:p w14:paraId="3B49B7A6" w14:textId="77777777" w:rsidR="00B21F40" w:rsidRPr="00D74247" w:rsidRDefault="00000000" w:rsidP="00B21F40">
      <w:pPr>
        <w:rPr>
          <w:lang w:val="en-GB"/>
        </w:rPr>
      </w:pPr>
    </w:p>
    <w:p w14:paraId="1617257D" w14:textId="77777777" w:rsidR="00B21F40" w:rsidRPr="00D74247" w:rsidRDefault="00DB5783" w:rsidP="00B21F40">
      <w:pPr>
        <w:rPr>
          <w:lang w:val="en-GB"/>
        </w:rPr>
      </w:pPr>
      <w:r w:rsidRPr="00D74247">
        <w:rPr>
          <w:lang w:val="en-GB"/>
        </w:rPr>
        <w:t>Role (controller/processor): Processor</w:t>
      </w:r>
    </w:p>
    <w:p w14:paraId="1105D925" w14:textId="77777777" w:rsidR="00B21F40" w:rsidRPr="00D74247" w:rsidRDefault="00000000" w:rsidP="00B21F40">
      <w:pPr>
        <w:rPr>
          <w:b/>
          <w:lang w:val="en-GB"/>
        </w:rPr>
      </w:pPr>
    </w:p>
    <w:p w14:paraId="286824C7" w14:textId="77777777" w:rsidR="00B21F40" w:rsidRPr="00D74247" w:rsidRDefault="00000000" w:rsidP="00B21F40">
      <w:pPr>
        <w:rPr>
          <w:b/>
          <w:lang w:val="en-GB"/>
        </w:rPr>
      </w:pPr>
    </w:p>
    <w:p w14:paraId="3E57B2F2" w14:textId="77777777" w:rsidR="00B21F40" w:rsidRPr="00D74247" w:rsidRDefault="00000000" w:rsidP="00B21F40">
      <w:pPr>
        <w:rPr>
          <w:b/>
          <w:lang w:val="en-GB"/>
        </w:rPr>
      </w:pPr>
    </w:p>
    <w:p w14:paraId="4578C0C9" w14:textId="77777777" w:rsidR="00B21F40" w:rsidRPr="00D74247" w:rsidRDefault="00DB5783" w:rsidP="00B21F40">
      <w:pPr>
        <w:rPr>
          <w:b/>
          <w:lang w:val="en-GB"/>
        </w:rPr>
      </w:pPr>
      <w:r w:rsidRPr="00D74247">
        <w:rPr>
          <w:b/>
          <w:lang w:val="en-GB"/>
        </w:rPr>
        <w:t>B. DESCRIPTION OF TRANSFER</w:t>
      </w:r>
    </w:p>
    <w:p w14:paraId="4488B4D0" w14:textId="77777777" w:rsidR="00B21F40" w:rsidRPr="00D74247" w:rsidRDefault="00000000" w:rsidP="00B21F40">
      <w:pPr>
        <w:rPr>
          <w:b/>
          <w:lang w:val="en-GB"/>
        </w:rPr>
      </w:pPr>
    </w:p>
    <w:p w14:paraId="4B8D6894" w14:textId="77777777" w:rsidR="00B21F40" w:rsidRDefault="00DB5783" w:rsidP="00B21F40">
      <w:pPr>
        <w:rPr>
          <w:i/>
          <w:lang w:val="en-GB"/>
        </w:rPr>
      </w:pPr>
      <w:r w:rsidRPr="00D74247">
        <w:rPr>
          <w:i/>
          <w:lang w:val="en-GB"/>
        </w:rPr>
        <w:t>Categories of data subjects whose personal data is transferred</w:t>
      </w:r>
    </w:p>
    <w:p w14:paraId="0AF1C784" w14:textId="77777777" w:rsidR="006A164D" w:rsidRPr="00D74247" w:rsidRDefault="00000000" w:rsidP="00B21F40">
      <w:pPr>
        <w:rPr>
          <w:i/>
          <w:lang w:val="en-GB"/>
        </w:rPr>
      </w:pPr>
    </w:p>
    <w:p w14:paraId="787FCCF2" w14:textId="77777777" w:rsidR="00B21F40" w:rsidRPr="00CE250A" w:rsidRDefault="00DB5783" w:rsidP="00CE250A">
      <w:pPr>
        <w:pStyle w:val="Listeavsnitt"/>
        <w:widowControl/>
        <w:numPr>
          <w:ilvl w:val="0"/>
          <w:numId w:val="13"/>
        </w:numPr>
        <w:autoSpaceDE/>
        <w:autoSpaceDN/>
        <w:adjustRightInd/>
        <w:spacing w:after="160" w:line="259" w:lineRule="auto"/>
        <w:ind w:right="0" w:hanging="436"/>
        <w:contextualSpacing/>
        <w:jc w:val="left"/>
        <w:rPr>
          <w:highlight w:val="yellow"/>
          <w:lang w:val="en-GB"/>
        </w:rPr>
      </w:pPr>
      <w:r w:rsidRPr="00CE250A">
        <w:rPr>
          <w:highlight w:val="yellow"/>
          <w:lang w:val="en-GB"/>
        </w:rPr>
        <w:t>………………………</w:t>
      </w:r>
    </w:p>
    <w:p w14:paraId="59E65061" w14:textId="77777777" w:rsidR="00B21F40" w:rsidRPr="001173E4" w:rsidRDefault="00DB5783" w:rsidP="00CE250A">
      <w:pPr>
        <w:pStyle w:val="Listeavsnitt"/>
        <w:widowControl/>
        <w:numPr>
          <w:ilvl w:val="0"/>
          <w:numId w:val="13"/>
        </w:numPr>
        <w:autoSpaceDE/>
        <w:autoSpaceDN/>
        <w:adjustRightInd/>
        <w:spacing w:after="160" w:line="259" w:lineRule="auto"/>
        <w:ind w:right="0" w:hanging="436"/>
        <w:contextualSpacing/>
        <w:jc w:val="left"/>
        <w:rPr>
          <w:highlight w:val="yellow"/>
          <w:lang w:val="en-GB"/>
        </w:rPr>
      </w:pPr>
      <w:r w:rsidRPr="001173E4">
        <w:rPr>
          <w:highlight w:val="yellow"/>
          <w:lang w:val="en-GB"/>
        </w:rPr>
        <w:t>………………………</w:t>
      </w:r>
    </w:p>
    <w:p w14:paraId="73A68BCD" w14:textId="77777777" w:rsidR="00B21F40" w:rsidRPr="00CE250A" w:rsidRDefault="00DB5783" w:rsidP="00CE250A">
      <w:pPr>
        <w:pStyle w:val="Listeavsnitt"/>
        <w:widowControl/>
        <w:numPr>
          <w:ilvl w:val="0"/>
          <w:numId w:val="13"/>
        </w:numPr>
        <w:autoSpaceDE/>
        <w:autoSpaceDN/>
        <w:adjustRightInd/>
        <w:spacing w:after="160" w:line="259" w:lineRule="auto"/>
        <w:ind w:right="0" w:hanging="436"/>
        <w:contextualSpacing/>
        <w:jc w:val="left"/>
        <w:rPr>
          <w:highlight w:val="yellow"/>
          <w:lang w:val="en-GB"/>
        </w:rPr>
      </w:pPr>
      <w:r w:rsidRPr="001173E4">
        <w:rPr>
          <w:highlight w:val="yellow"/>
          <w:lang w:val="en-GB"/>
        </w:rPr>
        <w:t>………………………</w:t>
      </w:r>
    </w:p>
    <w:p w14:paraId="574E2D42" w14:textId="77777777" w:rsidR="00B21F40" w:rsidRPr="00D74247" w:rsidRDefault="00000000" w:rsidP="00B21F40">
      <w:pPr>
        <w:rPr>
          <w:i/>
          <w:lang w:val="en-GB"/>
        </w:rPr>
      </w:pPr>
    </w:p>
    <w:p w14:paraId="6D2B2B7E" w14:textId="77777777" w:rsidR="00B21F40" w:rsidRDefault="00DB5783" w:rsidP="00B21F40">
      <w:pPr>
        <w:rPr>
          <w:i/>
          <w:lang w:val="en-GB"/>
        </w:rPr>
      </w:pPr>
      <w:r w:rsidRPr="00D74247">
        <w:rPr>
          <w:i/>
          <w:lang w:val="en-GB"/>
        </w:rPr>
        <w:t>Categories of personal data transferred</w:t>
      </w:r>
    </w:p>
    <w:p w14:paraId="2C307DE8" w14:textId="77777777" w:rsidR="006A164D" w:rsidRPr="00D74247" w:rsidRDefault="00000000" w:rsidP="00B21F40">
      <w:pPr>
        <w:rPr>
          <w:i/>
          <w:lang w:val="en-GB"/>
        </w:rPr>
      </w:pPr>
    </w:p>
    <w:p w14:paraId="5B5AEDF1" w14:textId="77777777" w:rsidR="00B21F40" w:rsidRPr="001173E4" w:rsidRDefault="00DB5783" w:rsidP="006A164D">
      <w:pPr>
        <w:pStyle w:val="Listeavsnitt"/>
        <w:widowControl/>
        <w:numPr>
          <w:ilvl w:val="0"/>
          <w:numId w:val="43"/>
        </w:numPr>
        <w:autoSpaceDE/>
        <w:autoSpaceDN/>
        <w:adjustRightInd/>
        <w:spacing w:after="160" w:line="259" w:lineRule="auto"/>
        <w:ind w:right="0" w:hanging="436"/>
        <w:contextualSpacing/>
        <w:jc w:val="left"/>
        <w:rPr>
          <w:sz w:val="22"/>
          <w:szCs w:val="22"/>
          <w:highlight w:val="yellow"/>
          <w:lang w:val="en-GB"/>
        </w:rPr>
      </w:pPr>
      <w:r w:rsidRPr="001173E4">
        <w:rPr>
          <w:highlight w:val="yellow"/>
          <w:lang w:val="en-GB"/>
        </w:rPr>
        <w:t>………………………</w:t>
      </w:r>
    </w:p>
    <w:p w14:paraId="4A672D63" w14:textId="77777777" w:rsidR="00B21F40" w:rsidRPr="001173E4" w:rsidRDefault="00DB5783" w:rsidP="006A164D">
      <w:pPr>
        <w:pStyle w:val="Listeavsnitt"/>
        <w:widowControl/>
        <w:numPr>
          <w:ilvl w:val="0"/>
          <w:numId w:val="43"/>
        </w:numPr>
        <w:autoSpaceDE/>
        <w:autoSpaceDN/>
        <w:adjustRightInd/>
        <w:spacing w:after="160" w:line="259" w:lineRule="auto"/>
        <w:ind w:right="0" w:hanging="436"/>
        <w:contextualSpacing/>
        <w:jc w:val="left"/>
        <w:rPr>
          <w:sz w:val="22"/>
          <w:szCs w:val="22"/>
          <w:highlight w:val="yellow"/>
          <w:lang w:val="en-GB"/>
        </w:rPr>
      </w:pPr>
      <w:r w:rsidRPr="001173E4">
        <w:rPr>
          <w:highlight w:val="yellow"/>
          <w:lang w:val="en-GB"/>
        </w:rPr>
        <w:t>………………………</w:t>
      </w:r>
    </w:p>
    <w:p w14:paraId="73450BF3" w14:textId="77777777" w:rsidR="001173E4" w:rsidRPr="001173E4" w:rsidRDefault="00DB5783" w:rsidP="006A164D">
      <w:pPr>
        <w:pStyle w:val="Listeavsnitt"/>
        <w:widowControl/>
        <w:numPr>
          <w:ilvl w:val="0"/>
          <w:numId w:val="43"/>
        </w:numPr>
        <w:autoSpaceDE/>
        <w:autoSpaceDN/>
        <w:adjustRightInd/>
        <w:spacing w:after="160" w:line="259" w:lineRule="auto"/>
        <w:ind w:right="0" w:hanging="436"/>
        <w:contextualSpacing/>
        <w:jc w:val="left"/>
        <w:rPr>
          <w:sz w:val="22"/>
          <w:szCs w:val="22"/>
          <w:highlight w:val="yellow"/>
          <w:lang w:val="en-GB"/>
        </w:rPr>
      </w:pPr>
      <w:r w:rsidRPr="001173E4">
        <w:rPr>
          <w:highlight w:val="yellow"/>
          <w:lang w:val="en-GB"/>
        </w:rPr>
        <w:t>………………………</w:t>
      </w:r>
    </w:p>
    <w:p w14:paraId="3AE85314" w14:textId="77777777" w:rsidR="001173E4" w:rsidRPr="001173E4" w:rsidRDefault="00DB5783" w:rsidP="006A164D">
      <w:pPr>
        <w:pStyle w:val="Listeavsnitt"/>
        <w:widowControl/>
        <w:numPr>
          <w:ilvl w:val="0"/>
          <w:numId w:val="43"/>
        </w:numPr>
        <w:autoSpaceDE/>
        <w:autoSpaceDN/>
        <w:adjustRightInd/>
        <w:spacing w:after="160" w:line="259" w:lineRule="auto"/>
        <w:ind w:right="0" w:hanging="436"/>
        <w:contextualSpacing/>
        <w:jc w:val="left"/>
        <w:rPr>
          <w:sz w:val="22"/>
          <w:szCs w:val="22"/>
          <w:highlight w:val="yellow"/>
          <w:lang w:val="en-GB"/>
        </w:rPr>
      </w:pPr>
      <w:r w:rsidRPr="001173E4">
        <w:rPr>
          <w:highlight w:val="yellow"/>
          <w:lang w:val="en-GB"/>
        </w:rPr>
        <w:t>………………………</w:t>
      </w:r>
    </w:p>
    <w:p w14:paraId="7DC7EC05" w14:textId="77777777" w:rsidR="001173E4" w:rsidRPr="001173E4" w:rsidRDefault="00DB5783" w:rsidP="006A164D">
      <w:pPr>
        <w:pStyle w:val="Listeavsnitt"/>
        <w:widowControl/>
        <w:numPr>
          <w:ilvl w:val="0"/>
          <w:numId w:val="43"/>
        </w:numPr>
        <w:autoSpaceDE/>
        <w:autoSpaceDN/>
        <w:adjustRightInd/>
        <w:spacing w:after="160" w:line="259" w:lineRule="auto"/>
        <w:ind w:right="0" w:hanging="436"/>
        <w:contextualSpacing/>
        <w:jc w:val="left"/>
        <w:rPr>
          <w:sz w:val="22"/>
          <w:szCs w:val="22"/>
          <w:highlight w:val="yellow"/>
          <w:lang w:val="en-GB"/>
        </w:rPr>
      </w:pPr>
      <w:r w:rsidRPr="001173E4">
        <w:rPr>
          <w:highlight w:val="yellow"/>
          <w:lang w:val="en-GB"/>
        </w:rPr>
        <w:t>………………………</w:t>
      </w:r>
    </w:p>
    <w:p w14:paraId="79B68023" w14:textId="77777777" w:rsidR="001173E4" w:rsidRPr="001173E4" w:rsidRDefault="00DB5783" w:rsidP="006A164D">
      <w:pPr>
        <w:pStyle w:val="Listeavsnitt"/>
        <w:widowControl/>
        <w:numPr>
          <w:ilvl w:val="0"/>
          <w:numId w:val="43"/>
        </w:numPr>
        <w:autoSpaceDE/>
        <w:autoSpaceDN/>
        <w:adjustRightInd/>
        <w:spacing w:after="160" w:line="259" w:lineRule="auto"/>
        <w:ind w:right="0" w:hanging="436"/>
        <w:contextualSpacing/>
        <w:jc w:val="left"/>
        <w:rPr>
          <w:sz w:val="22"/>
          <w:szCs w:val="22"/>
          <w:highlight w:val="yellow"/>
          <w:lang w:val="en-GB"/>
        </w:rPr>
      </w:pPr>
      <w:r w:rsidRPr="001173E4">
        <w:rPr>
          <w:highlight w:val="yellow"/>
          <w:lang w:val="en-GB"/>
        </w:rPr>
        <w:t>………………………</w:t>
      </w:r>
    </w:p>
    <w:p w14:paraId="695EB686" w14:textId="77777777" w:rsidR="00B21F40" w:rsidRDefault="00DB5783" w:rsidP="00B21F40">
      <w:pPr>
        <w:rPr>
          <w:i/>
          <w:lang w:val="en-GB"/>
        </w:rPr>
      </w:pPr>
      <w:r w:rsidRPr="00D74247">
        <w:rPr>
          <w:i/>
          <w:lang w:val="en-GB"/>
        </w:rPr>
        <w:lastRenderedPageBreak/>
        <w:t xml:space="preserve">Sensitive data transferred (if applicable) and applied restrictions or safeguards that fully take into consideration the nature of the data and the risks involved, such as for instance strict purpose limitation, access restrictions (including access only for staff having followed specialised training), keeping a record of access to the data, restrictions for onward transfers or additional security </w:t>
      </w:r>
      <w:r w:rsidRPr="00A551C8">
        <w:rPr>
          <w:i/>
          <w:lang w:val="en-GB"/>
        </w:rPr>
        <w:t>measures:</w:t>
      </w:r>
    </w:p>
    <w:p w14:paraId="718D1D9A" w14:textId="77777777" w:rsidR="001173E4" w:rsidRPr="00D74247" w:rsidRDefault="00000000" w:rsidP="00B21F40">
      <w:pPr>
        <w:rPr>
          <w:lang w:val="en-GB"/>
        </w:rPr>
      </w:pPr>
    </w:p>
    <w:p w14:paraId="4DB57E80" w14:textId="77777777" w:rsidR="00B21F40" w:rsidRPr="001173E4" w:rsidRDefault="00DB5783" w:rsidP="00B21F40">
      <w:pPr>
        <w:rPr>
          <w:highlight w:val="yellow"/>
          <w:lang w:val="en-GB"/>
        </w:rPr>
      </w:pPr>
      <w:r w:rsidRPr="001173E4">
        <w:rPr>
          <w:highlight w:val="yellow"/>
          <w:lang w:val="en-GB"/>
        </w:rPr>
        <w:t>………………………</w:t>
      </w:r>
    </w:p>
    <w:p w14:paraId="46C2E185" w14:textId="77777777" w:rsidR="00B21F40" w:rsidRPr="00D74247" w:rsidRDefault="00DB5783" w:rsidP="00B21F40">
      <w:pPr>
        <w:rPr>
          <w:i/>
          <w:lang w:val="en-GB"/>
        </w:rPr>
      </w:pPr>
      <w:r w:rsidRPr="00D74247">
        <w:rPr>
          <w:lang w:val="en-GB"/>
        </w:rPr>
        <w:t xml:space="preserve"> </w:t>
      </w:r>
    </w:p>
    <w:p w14:paraId="3D52902C" w14:textId="77777777" w:rsidR="00B21F40" w:rsidRPr="00D74247" w:rsidRDefault="00DB5783" w:rsidP="00B21F40">
      <w:pPr>
        <w:rPr>
          <w:i/>
          <w:lang w:val="en-GB"/>
        </w:rPr>
      </w:pPr>
      <w:r w:rsidRPr="00D74247">
        <w:rPr>
          <w:i/>
          <w:lang w:val="en-GB"/>
        </w:rPr>
        <w:t>The frequency of the transfer (e.g. whether the data is transferred on a one-off or continuous basis):</w:t>
      </w:r>
    </w:p>
    <w:p w14:paraId="2371AE32" w14:textId="77777777" w:rsidR="00B21F40" w:rsidRPr="001173E4" w:rsidRDefault="00DB5783" w:rsidP="00B21F40">
      <w:pPr>
        <w:rPr>
          <w:highlight w:val="yellow"/>
          <w:lang w:val="en-GB"/>
        </w:rPr>
      </w:pPr>
      <w:r w:rsidRPr="001173E4">
        <w:rPr>
          <w:highlight w:val="yellow"/>
          <w:lang w:val="en-GB"/>
        </w:rPr>
        <w:t>………………………</w:t>
      </w:r>
    </w:p>
    <w:p w14:paraId="5B346F35" w14:textId="77777777" w:rsidR="00B21F40" w:rsidRPr="00D74247" w:rsidRDefault="00000000" w:rsidP="00B21F40">
      <w:pPr>
        <w:rPr>
          <w:i/>
          <w:lang w:val="en-GB"/>
        </w:rPr>
      </w:pPr>
    </w:p>
    <w:p w14:paraId="059B2331" w14:textId="77777777" w:rsidR="00B21F40" w:rsidRPr="00D74247" w:rsidRDefault="00DB5783" w:rsidP="00B21F40">
      <w:pPr>
        <w:rPr>
          <w:i/>
          <w:lang w:val="en-GB"/>
        </w:rPr>
      </w:pPr>
      <w:r w:rsidRPr="00D74247">
        <w:rPr>
          <w:i/>
          <w:lang w:val="en-GB"/>
        </w:rPr>
        <w:t>Nature of the processing:</w:t>
      </w:r>
    </w:p>
    <w:p w14:paraId="2BA1C799" w14:textId="77777777" w:rsidR="00B21F40" w:rsidRPr="00D74247" w:rsidRDefault="00DB5783" w:rsidP="00B21F40">
      <w:pPr>
        <w:rPr>
          <w:lang w:val="en-GB"/>
        </w:rPr>
      </w:pPr>
      <w:r w:rsidRPr="001173E4">
        <w:rPr>
          <w:highlight w:val="yellow"/>
          <w:lang w:val="en-GB"/>
        </w:rPr>
        <w:t>………………………</w:t>
      </w:r>
    </w:p>
    <w:p w14:paraId="78730648" w14:textId="77777777" w:rsidR="00B21F40" w:rsidRPr="00D74247" w:rsidRDefault="00000000" w:rsidP="00B21F40">
      <w:pPr>
        <w:rPr>
          <w:i/>
          <w:lang w:val="en-GB"/>
        </w:rPr>
      </w:pPr>
    </w:p>
    <w:p w14:paraId="6FC4DFDB" w14:textId="77777777" w:rsidR="00B21F40" w:rsidRDefault="00DB5783" w:rsidP="00B21F40">
      <w:pPr>
        <w:rPr>
          <w:i/>
          <w:lang w:val="en-GB"/>
        </w:rPr>
      </w:pPr>
      <w:r w:rsidRPr="00D74247">
        <w:rPr>
          <w:i/>
          <w:lang w:val="en-GB"/>
        </w:rPr>
        <w:t xml:space="preserve">Purpose(s) of the data transfer and further processing: </w:t>
      </w:r>
    </w:p>
    <w:p w14:paraId="6ECCBD61" w14:textId="77777777" w:rsidR="006A164D" w:rsidRPr="00D74247" w:rsidRDefault="00000000" w:rsidP="00B21F40">
      <w:pPr>
        <w:rPr>
          <w:i/>
          <w:lang w:val="en-GB"/>
        </w:rPr>
      </w:pPr>
    </w:p>
    <w:p w14:paraId="3F8A36F0" w14:textId="77777777" w:rsidR="001173E4" w:rsidRPr="001173E4" w:rsidRDefault="00DB5783" w:rsidP="001173E4">
      <w:pPr>
        <w:pStyle w:val="Listeavsnitt"/>
        <w:widowControl/>
        <w:numPr>
          <w:ilvl w:val="0"/>
          <w:numId w:val="14"/>
        </w:numPr>
        <w:autoSpaceDE/>
        <w:autoSpaceDN/>
        <w:adjustRightInd/>
        <w:spacing w:after="160" w:line="259" w:lineRule="auto"/>
        <w:ind w:right="0"/>
        <w:contextualSpacing/>
        <w:jc w:val="left"/>
        <w:rPr>
          <w:sz w:val="22"/>
          <w:szCs w:val="22"/>
          <w:highlight w:val="yellow"/>
          <w:lang w:val="en-GB"/>
        </w:rPr>
      </w:pPr>
      <w:r w:rsidRPr="001173E4">
        <w:rPr>
          <w:highlight w:val="yellow"/>
          <w:lang w:val="en-GB"/>
        </w:rPr>
        <w:t>………………………</w:t>
      </w:r>
    </w:p>
    <w:p w14:paraId="346A630A" w14:textId="77777777" w:rsidR="001173E4" w:rsidRPr="001173E4" w:rsidRDefault="00DB5783" w:rsidP="001173E4">
      <w:pPr>
        <w:pStyle w:val="Listeavsnitt"/>
        <w:widowControl/>
        <w:numPr>
          <w:ilvl w:val="0"/>
          <w:numId w:val="14"/>
        </w:numPr>
        <w:autoSpaceDE/>
        <w:autoSpaceDN/>
        <w:adjustRightInd/>
        <w:spacing w:after="160" w:line="259" w:lineRule="auto"/>
        <w:ind w:right="0"/>
        <w:contextualSpacing/>
        <w:jc w:val="left"/>
        <w:rPr>
          <w:sz w:val="22"/>
          <w:szCs w:val="22"/>
          <w:highlight w:val="yellow"/>
          <w:lang w:val="en-GB"/>
        </w:rPr>
      </w:pPr>
      <w:r w:rsidRPr="001173E4">
        <w:rPr>
          <w:highlight w:val="yellow"/>
          <w:lang w:val="en-GB"/>
        </w:rPr>
        <w:t>………………………</w:t>
      </w:r>
    </w:p>
    <w:p w14:paraId="706645E8" w14:textId="77777777" w:rsidR="00B21F40" w:rsidRPr="00D74247" w:rsidRDefault="00000000" w:rsidP="00B21F40">
      <w:pPr>
        <w:pStyle w:val="Listeavsnitt"/>
        <w:rPr>
          <w:sz w:val="22"/>
          <w:szCs w:val="22"/>
          <w:lang w:val="en-GB"/>
        </w:rPr>
      </w:pPr>
    </w:p>
    <w:p w14:paraId="1E94B5DE" w14:textId="77777777" w:rsidR="00B21F40" w:rsidRPr="00D74247" w:rsidRDefault="00DB5783" w:rsidP="00B21F40">
      <w:pPr>
        <w:rPr>
          <w:i/>
          <w:lang w:val="en-GB"/>
        </w:rPr>
      </w:pPr>
      <w:r w:rsidRPr="00D74247">
        <w:rPr>
          <w:i/>
          <w:lang w:val="en-GB"/>
        </w:rPr>
        <w:t xml:space="preserve">The period for which the personal data will be retained, or, if that is not possible, the criteria used to determine that period: </w:t>
      </w:r>
    </w:p>
    <w:p w14:paraId="4A11BE5E" w14:textId="77777777" w:rsidR="001173E4" w:rsidRDefault="00000000" w:rsidP="00B21F40">
      <w:pPr>
        <w:rPr>
          <w:lang w:val="en-GB"/>
        </w:rPr>
      </w:pPr>
    </w:p>
    <w:p w14:paraId="25C1093F" w14:textId="77777777" w:rsidR="00B21F40" w:rsidRPr="00D74247" w:rsidRDefault="00DB5783" w:rsidP="00B21F40">
      <w:pPr>
        <w:rPr>
          <w:lang w:val="en-GB"/>
        </w:rPr>
      </w:pPr>
      <w:r w:rsidRPr="001173E4">
        <w:rPr>
          <w:highlight w:val="yellow"/>
          <w:lang w:val="en-GB"/>
        </w:rPr>
        <w:t>[The duration of processing and data retention is the duration of the contract.]</w:t>
      </w:r>
    </w:p>
    <w:p w14:paraId="798C7B58" w14:textId="77777777" w:rsidR="00B21F40" w:rsidRPr="00D74247" w:rsidRDefault="00000000" w:rsidP="00B21F40">
      <w:pPr>
        <w:rPr>
          <w:i/>
          <w:lang w:val="en-GB"/>
        </w:rPr>
      </w:pPr>
    </w:p>
    <w:p w14:paraId="1D64C76C" w14:textId="77777777" w:rsidR="006A164D" w:rsidRDefault="00DB5783" w:rsidP="00B21F40">
      <w:pPr>
        <w:rPr>
          <w:i/>
          <w:lang w:val="en-GB"/>
        </w:rPr>
      </w:pPr>
      <w:r w:rsidRPr="00D74247">
        <w:rPr>
          <w:i/>
          <w:lang w:val="en-GB"/>
        </w:rPr>
        <w:t>For transfers to (sub-) processors, also specify subject matter, nature and duration of the processing:</w:t>
      </w:r>
    </w:p>
    <w:p w14:paraId="3E4335CE" w14:textId="77777777" w:rsidR="00B21F40" w:rsidRPr="00D74247" w:rsidRDefault="00DB5783" w:rsidP="00B21F40">
      <w:pPr>
        <w:rPr>
          <w:i/>
          <w:lang w:val="en-GB"/>
        </w:rPr>
      </w:pPr>
      <w:r w:rsidRPr="00D74247">
        <w:rPr>
          <w:i/>
          <w:lang w:val="en-GB"/>
        </w:rPr>
        <w:t xml:space="preserve"> </w:t>
      </w:r>
    </w:p>
    <w:p w14:paraId="3373E2D3" w14:textId="77777777" w:rsidR="00B21F40" w:rsidRPr="00D74247" w:rsidRDefault="00DB5783" w:rsidP="00B21F40">
      <w:pPr>
        <w:pStyle w:val="Brdtekst"/>
        <w:kinsoku w:val="0"/>
        <w:overflowPunct w:val="0"/>
        <w:spacing w:line="237" w:lineRule="auto"/>
        <w:rPr>
          <w:sz w:val="22"/>
          <w:szCs w:val="22"/>
          <w:lang w:val="en-GB"/>
        </w:rPr>
      </w:pPr>
      <w:r w:rsidRPr="001173E4">
        <w:rPr>
          <w:sz w:val="22"/>
          <w:szCs w:val="22"/>
          <w:highlight w:val="yellow"/>
          <w:lang w:val="en-CA"/>
        </w:rPr>
        <w:t xml:space="preserve">[Details about the subject matter and nature of processing related to transfers to (sub-) processors are set out in Annex III hereto. </w:t>
      </w:r>
      <w:r w:rsidRPr="001173E4">
        <w:rPr>
          <w:sz w:val="22"/>
          <w:szCs w:val="22"/>
          <w:highlight w:val="yellow"/>
          <w:lang w:val="en-GB"/>
        </w:rPr>
        <w:t>The duration of (sub-) processors processing is the duration of the contract with data exporter.]</w:t>
      </w:r>
    </w:p>
    <w:p w14:paraId="7FD17AF6" w14:textId="77777777" w:rsidR="00B21F40" w:rsidRPr="00D74247" w:rsidRDefault="00000000" w:rsidP="00B21F40">
      <w:pPr>
        <w:rPr>
          <w:lang w:val="en-GB"/>
        </w:rPr>
      </w:pPr>
    </w:p>
    <w:p w14:paraId="2267260E" w14:textId="77777777" w:rsidR="00B21F40" w:rsidRPr="00D74247" w:rsidRDefault="00000000" w:rsidP="00B21F40">
      <w:pPr>
        <w:rPr>
          <w:lang w:val="en-GB"/>
        </w:rPr>
      </w:pPr>
    </w:p>
    <w:p w14:paraId="6A2BB622" w14:textId="77777777" w:rsidR="00B21F40" w:rsidRPr="00D74247" w:rsidRDefault="00DB5783" w:rsidP="00B21F40">
      <w:pPr>
        <w:rPr>
          <w:b/>
          <w:lang w:val="en-GB"/>
        </w:rPr>
      </w:pPr>
      <w:r w:rsidRPr="00D74247">
        <w:rPr>
          <w:b/>
          <w:lang w:val="en-GB"/>
        </w:rPr>
        <w:t xml:space="preserve">C. </w:t>
      </w:r>
      <w:r>
        <w:rPr>
          <w:b/>
          <w:lang w:val="en-GB"/>
        </w:rPr>
        <w:t>COMPETENT SUPERVISORY AUTHORITY</w:t>
      </w:r>
    </w:p>
    <w:p w14:paraId="29F72865" w14:textId="77777777" w:rsidR="00B21F40" w:rsidRPr="00D74247" w:rsidRDefault="00000000" w:rsidP="00B21F40">
      <w:pPr>
        <w:rPr>
          <w:i/>
          <w:lang w:val="en-GB"/>
        </w:rPr>
      </w:pPr>
    </w:p>
    <w:p w14:paraId="09D56FB4" w14:textId="77777777" w:rsidR="00B21F40" w:rsidRPr="00D74247" w:rsidRDefault="00DB5783" w:rsidP="00B21F40">
      <w:pPr>
        <w:rPr>
          <w:i/>
          <w:lang w:val="en-GB"/>
        </w:rPr>
      </w:pPr>
      <w:r w:rsidRPr="00D74247">
        <w:rPr>
          <w:i/>
          <w:lang w:val="en-GB"/>
        </w:rPr>
        <w:t>Identify the competent supervisory authority/ies in accordance with Clause 13:</w:t>
      </w:r>
    </w:p>
    <w:p w14:paraId="5C2B0B07" w14:textId="77777777" w:rsidR="00B21F40" w:rsidRPr="00D74247" w:rsidRDefault="00DB5783" w:rsidP="00B21F40">
      <w:pPr>
        <w:rPr>
          <w:lang w:val="en-GB"/>
        </w:rPr>
      </w:pPr>
      <w:r w:rsidRPr="006A164D">
        <w:rPr>
          <w:highlight w:val="yellow"/>
          <w:lang w:val="en-GB"/>
        </w:rPr>
        <w:t xml:space="preserve">The competent supervisory authority is the national data protection authority of </w:t>
      </w:r>
      <w:r>
        <w:rPr>
          <w:highlight w:val="yellow"/>
          <w:lang w:val="en-GB"/>
        </w:rPr>
        <w:t>[Insert EU/EEA Member State]</w:t>
      </w:r>
      <w:r w:rsidRPr="006A164D">
        <w:rPr>
          <w:highlight w:val="yellow"/>
          <w:lang w:val="en-GB"/>
        </w:rPr>
        <w:t>.</w:t>
      </w:r>
    </w:p>
    <w:p w14:paraId="7A53060C" w14:textId="77777777" w:rsidR="00B21F40" w:rsidRPr="00D74247" w:rsidRDefault="00000000" w:rsidP="00B21F40">
      <w:pPr>
        <w:rPr>
          <w:w w:val="105"/>
          <w:lang w:val="en-GB"/>
        </w:rPr>
      </w:pPr>
    </w:p>
    <w:p w14:paraId="5E1BF9E3" w14:textId="77777777" w:rsidR="00B21F40" w:rsidRDefault="00DB5783">
      <w:pPr>
        <w:widowControl/>
        <w:autoSpaceDE/>
        <w:autoSpaceDN/>
        <w:adjustRightInd/>
        <w:spacing w:after="160" w:line="259" w:lineRule="auto"/>
        <w:rPr>
          <w:w w:val="105"/>
          <w:lang w:val="en-GB"/>
        </w:rPr>
      </w:pPr>
      <w:r>
        <w:rPr>
          <w:w w:val="105"/>
          <w:lang w:val="en-GB"/>
        </w:rPr>
        <w:br w:type="page"/>
      </w:r>
    </w:p>
    <w:p w14:paraId="724E594C" w14:textId="77777777" w:rsidR="00B21F40" w:rsidRPr="00D11A50" w:rsidRDefault="00DB5783" w:rsidP="00B21F40">
      <w:pPr>
        <w:jc w:val="center"/>
        <w:rPr>
          <w:b/>
          <w:bCs/>
          <w:lang w:val="en-GB"/>
        </w:rPr>
      </w:pPr>
      <w:r w:rsidRPr="00D11A50">
        <w:rPr>
          <w:b/>
          <w:bCs/>
          <w:lang w:val="en-GB"/>
        </w:rPr>
        <w:lastRenderedPageBreak/>
        <w:t>ANNEX II</w:t>
      </w:r>
    </w:p>
    <w:p w14:paraId="42C49EA9" w14:textId="77777777" w:rsidR="00B21F40" w:rsidRPr="00D74247" w:rsidRDefault="00000000" w:rsidP="00B21F40">
      <w:pPr>
        <w:jc w:val="center"/>
        <w:rPr>
          <w:i/>
          <w:lang w:val="en-GB"/>
        </w:rPr>
      </w:pPr>
    </w:p>
    <w:p w14:paraId="0C07A286" w14:textId="77777777" w:rsidR="00B21F40" w:rsidRPr="00D74247" w:rsidRDefault="00DB5783" w:rsidP="00B21F40">
      <w:pPr>
        <w:pStyle w:val="Brdtekst"/>
        <w:kinsoku w:val="0"/>
        <w:overflowPunct w:val="0"/>
        <w:spacing w:before="101"/>
        <w:ind w:left="634" w:right="651"/>
        <w:jc w:val="center"/>
        <w:rPr>
          <w:rFonts w:ascii="Book Antiqua" w:hAnsi="Book Antiqua" w:cs="Book Antiqua"/>
          <w:i/>
          <w:iCs/>
          <w:w w:val="95"/>
          <w:sz w:val="22"/>
          <w:szCs w:val="22"/>
          <w:lang w:val="en-GB"/>
        </w:rPr>
      </w:pPr>
      <w:r w:rsidRPr="00D74247">
        <w:rPr>
          <w:rFonts w:ascii="Book Antiqua" w:hAnsi="Book Antiqua" w:cs="Book Antiqua"/>
          <w:i/>
          <w:iCs/>
          <w:w w:val="95"/>
          <w:sz w:val="22"/>
          <w:szCs w:val="22"/>
          <w:lang w:val="en-GB"/>
        </w:rPr>
        <w:t>TECHNICAL AND ORGANISATIONAL MEASURES INCLUDING TECHNICAL AND ORGANISATIONAL MEASURES TO ENSURE THE SECURITY OF THE DATA</w:t>
      </w:r>
    </w:p>
    <w:p w14:paraId="1BF29C17" w14:textId="77777777" w:rsidR="00B21F40" w:rsidRPr="00D74247" w:rsidRDefault="00000000" w:rsidP="00B21F40">
      <w:pPr>
        <w:jc w:val="center"/>
        <w:rPr>
          <w:i/>
          <w:lang w:val="en-GB"/>
        </w:rPr>
      </w:pPr>
    </w:p>
    <w:p w14:paraId="3F436C39" w14:textId="13647283" w:rsidR="00E22AB1" w:rsidRPr="00A03AA5" w:rsidRDefault="00E22AB1" w:rsidP="00E22AB1">
      <w:pPr>
        <w:pStyle w:val="Annex"/>
        <w:pageBreakBefore w:val="0"/>
      </w:pPr>
      <w:r w:rsidRPr="00A03AA5">
        <w:t>TECHNICAL AND ORGANISATIONAL MEASURES INCLUDING TECHNICAL AND ORGANISATIONAL MEASURES TO ENSURE THE SECURITY OF THE DATA</w:t>
      </w:r>
    </w:p>
    <w:p w14:paraId="189B8E57" w14:textId="77777777" w:rsidR="00E22AB1" w:rsidRPr="00DC2459" w:rsidRDefault="00E22AB1" w:rsidP="00E22AB1">
      <w:pPr>
        <w:pStyle w:val="Listeavsnitt"/>
        <w:widowControl/>
        <w:numPr>
          <w:ilvl w:val="0"/>
          <w:numId w:val="46"/>
        </w:numPr>
        <w:autoSpaceDE/>
        <w:autoSpaceDN/>
        <w:adjustRightInd/>
        <w:spacing w:before="240" w:after="120" w:line="312" w:lineRule="atLeast"/>
        <w:ind w:right="0"/>
        <w:contextualSpacing/>
        <w:rPr>
          <w:rFonts w:ascii="Times New Roman" w:eastAsia="Times New Roman" w:hAnsi="Times New Roman" w:cs="Times New Roman"/>
          <w:b/>
          <w:bCs/>
          <w:sz w:val="24"/>
        </w:rPr>
      </w:pPr>
      <w:bookmarkStart w:id="19" w:name="_Toc109732724"/>
      <w:bookmarkStart w:id="20" w:name="_Toc115346997"/>
      <w:proofErr w:type="spellStart"/>
      <w:r w:rsidRPr="00DC2459">
        <w:rPr>
          <w:rFonts w:ascii="Times New Roman" w:eastAsia="Times New Roman" w:hAnsi="Times New Roman" w:cs="Times New Roman"/>
          <w:b/>
          <w:bCs/>
          <w:sz w:val="24"/>
        </w:rPr>
        <w:t>Introduction</w:t>
      </w:r>
      <w:bookmarkEnd w:id="19"/>
      <w:bookmarkEnd w:id="20"/>
      <w:proofErr w:type="spellEnd"/>
    </w:p>
    <w:p w14:paraId="22B06BF6" w14:textId="77777777" w:rsidR="00E22AB1" w:rsidRPr="009A7683" w:rsidRDefault="00E22AB1" w:rsidP="00E22AB1">
      <w:pPr>
        <w:rPr>
          <w:lang w:val="en-US"/>
        </w:rPr>
      </w:pPr>
      <w:r w:rsidRPr="009A7683">
        <w:rPr>
          <w:lang w:val="en-US"/>
        </w:rPr>
        <w:t xml:space="preserve">Vendors are expected to maintain the minimum information security requirements. This document is based on ISO 27001 controls and EBU R143 </w:t>
      </w:r>
      <w:r w:rsidRPr="009A7683">
        <w:rPr>
          <w:i/>
          <w:iCs/>
          <w:lang w:val="en-US"/>
        </w:rPr>
        <w:t>Cybersecurity Recommendation for Media Vendors</w:t>
      </w:r>
      <w:r w:rsidRPr="009A7683">
        <w:rPr>
          <w:lang w:val="en-US"/>
        </w:rPr>
        <w:t>’</w:t>
      </w:r>
      <w:r w:rsidRPr="009A7683">
        <w:rPr>
          <w:i/>
          <w:iCs/>
          <w:lang w:val="en-US"/>
        </w:rPr>
        <w:t xml:space="preserve"> Systems, Software &amp; Services</w:t>
      </w:r>
      <w:r w:rsidRPr="009A7683">
        <w:rPr>
          <w:lang w:val="en-US"/>
        </w:rPr>
        <w:t>.</w:t>
      </w:r>
    </w:p>
    <w:p w14:paraId="652A735D" w14:textId="77777777" w:rsidR="00E22AB1" w:rsidRPr="00DC2459" w:rsidRDefault="00E22AB1" w:rsidP="00E22AB1">
      <w:pPr>
        <w:pStyle w:val="Listeavsnitt"/>
        <w:widowControl/>
        <w:numPr>
          <w:ilvl w:val="0"/>
          <w:numId w:val="46"/>
        </w:numPr>
        <w:autoSpaceDE/>
        <w:autoSpaceDN/>
        <w:adjustRightInd/>
        <w:spacing w:before="240" w:after="120" w:line="312" w:lineRule="atLeast"/>
        <w:ind w:right="0"/>
        <w:contextualSpacing/>
        <w:rPr>
          <w:rFonts w:ascii="Times New Roman" w:eastAsia="Times New Roman" w:hAnsi="Times New Roman" w:cs="Times New Roman"/>
          <w:b/>
          <w:bCs/>
          <w:sz w:val="24"/>
        </w:rPr>
      </w:pPr>
      <w:bookmarkStart w:id="21" w:name="_Toc109732726"/>
      <w:bookmarkStart w:id="22" w:name="_Toc115346999"/>
      <w:proofErr w:type="spellStart"/>
      <w:r w:rsidRPr="00DC2459">
        <w:rPr>
          <w:rFonts w:ascii="Times New Roman" w:eastAsia="Times New Roman" w:hAnsi="Times New Roman" w:cs="Times New Roman"/>
          <w:b/>
          <w:bCs/>
          <w:sz w:val="24"/>
        </w:rPr>
        <w:t>Organisational</w:t>
      </w:r>
      <w:proofErr w:type="spellEnd"/>
      <w:r w:rsidRPr="00DC2459">
        <w:rPr>
          <w:rFonts w:ascii="Times New Roman" w:eastAsia="Times New Roman" w:hAnsi="Times New Roman" w:cs="Times New Roman"/>
          <w:b/>
          <w:bCs/>
          <w:sz w:val="24"/>
        </w:rPr>
        <w:t xml:space="preserve"> </w:t>
      </w:r>
      <w:bookmarkEnd w:id="21"/>
      <w:proofErr w:type="spellStart"/>
      <w:r w:rsidRPr="00DC2459">
        <w:rPr>
          <w:rFonts w:ascii="Times New Roman" w:eastAsia="Times New Roman" w:hAnsi="Times New Roman" w:cs="Times New Roman"/>
          <w:b/>
          <w:bCs/>
          <w:sz w:val="24"/>
        </w:rPr>
        <w:t>Measures</w:t>
      </w:r>
      <w:bookmarkEnd w:id="22"/>
      <w:proofErr w:type="spellEnd"/>
    </w:p>
    <w:p w14:paraId="28989D10" w14:textId="77777777" w:rsidR="00E22AB1" w:rsidRPr="00D308F1" w:rsidRDefault="00E22AB1" w:rsidP="00E22AB1">
      <w:pPr>
        <w:rPr>
          <w:color w:val="FF0000"/>
          <w:lang w:val="en-US"/>
        </w:rPr>
      </w:pPr>
      <w:r>
        <w:rPr>
          <w:color w:val="000000" w:themeColor="text1"/>
          <w:lang w:val="en-US"/>
        </w:rPr>
        <w:t xml:space="preserve">Please answer the following statements </w:t>
      </w:r>
      <w:r w:rsidRPr="007B66DB">
        <w:rPr>
          <w:color w:val="000000" w:themeColor="text1"/>
          <w:lang w:val="en-US"/>
        </w:rPr>
        <w:t>(</w:t>
      </w:r>
      <w:r w:rsidRPr="007821B1">
        <w:rPr>
          <w:color w:val="000000" w:themeColor="text1"/>
          <w:lang w:val="en-US"/>
        </w:rPr>
        <w:t>Y=Yes, N=No</w:t>
      </w:r>
      <w:r>
        <w:rPr>
          <w:color w:val="000000" w:themeColor="text1"/>
          <w:lang w:val="en-US"/>
        </w:rPr>
        <w:t xml:space="preserve"> or </w:t>
      </w:r>
      <w:r w:rsidRPr="007821B1">
        <w:rPr>
          <w:color w:val="000000" w:themeColor="text1"/>
          <w:lang w:val="en-US"/>
        </w:rPr>
        <w:t>N/A=Not applicable</w:t>
      </w:r>
      <w:r>
        <w:rPr>
          <w:color w:val="000000" w:themeColor="text1"/>
          <w:lang w:val="en-US"/>
        </w:rPr>
        <w:t>).</w:t>
      </w:r>
      <w:r w:rsidRPr="00D308F1">
        <w:rPr>
          <w:color w:val="FF0000"/>
          <w:lang w:val="en-US"/>
        </w:rPr>
        <w:t xml:space="preserve"> </w:t>
      </w:r>
    </w:p>
    <w:tbl>
      <w:tblPr>
        <w:tblStyle w:val="Tabellrutenett"/>
        <w:tblW w:w="9015" w:type="dxa"/>
        <w:tblLayout w:type="fixed"/>
        <w:tblLook w:val="04A0" w:firstRow="1" w:lastRow="0" w:firstColumn="1" w:lastColumn="0" w:noHBand="0" w:noVBand="1"/>
      </w:tblPr>
      <w:tblGrid>
        <w:gridCol w:w="541"/>
        <w:gridCol w:w="3191"/>
        <w:gridCol w:w="598"/>
        <w:gridCol w:w="598"/>
        <w:gridCol w:w="598"/>
        <w:gridCol w:w="3489"/>
      </w:tblGrid>
      <w:tr w:rsidR="00E22AB1" w:rsidRPr="006C3C04" w14:paraId="53C3BA04" w14:textId="77777777" w:rsidTr="000B711A">
        <w:tc>
          <w:tcPr>
            <w:tcW w:w="562" w:type="dxa"/>
            <w:shd w:val="clear" w:color="auto" w:fill="44546A" w:themeFill="text2"/>
          </w:tcPr>
          <w:p w14:paraId="01CE4655" w14:textId="77777777" w:rsidR="00E22AB1" w:rsidRPr="006C3C04" w:rsidRDefault="00E22AB1" w:rsidP="000B711A">
            <w:r w:rsidRPr="006C3C04">
              <w:t>#</w:t>
            </w:r>
          </w:p>
        </w:tc>
        <w:tc>
          <w:tcPr>
            <w:tcW w:w="3402" w:type="dxa"/>
            <w:shd w:val="clear" w:color="auto" w:fill="44546A" w:themeFill="text2"/>
          </w:tcPr>
          <w:p w14:paraId="616CE459" w14:textId="77777777" w:rsidR="00E22AB1" w:rsidRPr="006C3C04" w:rsidRDefault="00E22AB1" w:rsidP="000B711A">
            <w:proofErr w:type="spellStart"/>
            <w:r w:rsidRPr="006C3C04">
              <w:t>Description</w:t>
            </w:r>
            <w:proofErr w:type="spellEnd"/>
          </w:p>
        </w:tc>
        <w:tc>
          <w:tcPr>
            <w:tcW w:w="624" w:type="dxa"/>
            <w:shd w:val="clear" w:color="auto" w:fill="44546A" w:themeFill="text2"/>
          </w:tcPr>
          <w:p w14:paraId="29811063" w14:textId="77777777" w:rsidR="00E22AB1" w:rsidRPr="00096495" w:rsidRDefault="00E22AB1" w:rsidP="000B711A">
            <w:pPr>
              <w:jc w:val="center"/>
            </w:pPr>
            <w:r w:rsidRPr="00096495">
              <w:t>Y</w:t>
            </w:r>
          </w:p>
        </w:tc>
        <w:tc>
          <w:tcPr>
            <w:tcW w:w="624" w:type="dxa"/>
            <w:shd w:val="clear" w:color="auto" w:fill="44546A" w:themeFill="text2"/>
          </w:tcPr>
          <w:p w14:paraId="575E7F94" w14:textId="77777777" w:rsidR="00E22AB1" w:rsidRPr="00096495" w:rsidRDefault="00E22AB1" w:rsidP="000B711A">
            <w:pPr>
              <w:jc w:val="center"/>
            </w:pPr>
            <w:r w:rsidRPr="00096495">
              <w:t>N</w:t>
            </w:r>
          </w:p>
        </w:tc>
        <w:tc>
          <w:tcPr>
            <w:tcW w:w="624" w:type="dxa"/>
            <w:shd w:val="clear" w:color="auto" w:fill="44546A" w:themeFill="text2"/>
          </w:tcPr>
          <w:p w14:paraId="5F5133E5" w14:textId="77777777" w:rsidR="00E22AB1" w:rsidRPr="00096495" w:rsidRDefault="00E22AB1" w:rsidP="000B711A">
            <w:pPr>
              <w:jc w:val="center"/>
            </w:pPr>
            <w:r w:rsidRPr="00096495">
              <w:t>N/A</w:t>
            </w:r>
          </w:p>
        </w:tc>
        <w:tc>
          <w:tcPr>
            <w:tcW w:w="3721" w:type="dxa"/>
            <w:shd w:val="clear" w:color="auto" w:fill="44546A" w:themeFill="text2"/>
          </w:tcPr>
          <w:p w14:paraId="4940BDF2" w14:textId="77777777" w:rsidR="00E22AB1" w:rsidRPr="006C3C04" w:rsidRDefault="00E22AB1" w:rsidP="000B711A">
            <w:proofErr w:type="spellStart"/>
            <w:r w:rsidRPr="006C3C04">
              <w:t>Comments</w:t>
            </w:r>
            <w:proofErr w:type="spellEnd"/>
            <w:r w:rsidRPr="006C3C04">
              <w:rPr>
                <w:color w:val="FF0000"/>
              </w:rPr>
              <w:t xml:space="preserve"> </w:t>
            </w:r>
          </w:p>
        </w:tc>
      </w:tr>
      <w:tr w:rsidR="00E22AB1" w:rsidRPr="00A958F1" w14:paraId="2387B0EA" w14:textId="77777777" w:rsidTr="000B711A">
        <w:tc>
          <w:tcPr>
            <w:tcW w:w="562" w:type="dxa"/>
          </w:tcPr>
          <w:p w14:paraId="16C401C6" w14:textId="77777777" w:rsidR="00E22AB1" w:rsidRPr="008A2EA2" w:rsidRDefault="00E22AB1" w:rsidP="00E22AB1">
            <w:pPr>
              <w:pStyle w:val="Listeavsnitt"/>
              <w:widowControl/>
              <w:numPr>
                <w:ilvl w:val="0"/>
                <w:numId w:val="45"/>
              </w:numPr>
              <w:autoSpaceDE/>
              <w:autoSpaceDN/>
              <w:adjustRightInd/>
              <w:ind w:right="0"/>
              <w:contextualSpacing/>
            </w:pPr>
          </w:p>
        </w:tc>
        <w:tc>
          <w:tcPr>
            <w:tcW w:w="3402" w:type="dxa"/>
          </w:tcPr>
          <w:p w14:paraId="7884C5FE" w14:textId="77777777" w:rsidR="00E22AB1" w:rsidRPr="00A958F1" w:rsidRDefault="00E22AB1" w:rsidP="000B711A">
            <w:pPr>
              <w:pStyle w:val="Overskrift2"/>
              <w:spacing w:before="0"/>
              <w:ind w:left="862" w:hanging="862"/>
              <w:jc w:val="left"/>
              <w:outlineLvl w:val="1"/>
              <w:rPr>
                <w:rFonts w:ascii="Times New Roman" w:eastAsia="Times New Roman" w:hAnsi="Times New Roman" w:cs="Times New Roman"/>
                <w:b/>
                <w:bCs/>
                <w:i/>
                <w:iCs/>
                <w:color w:val="auto"/>
                <w:sz w:val="24"/>
                <w:szCs w:val="24"/>
                <w:lang w:val="en-US" w:eastAsia="en-US"/>
              </w:rPr>
            </w:pPr>
            <w:bookmarkStart w:id="23" w:name="_Toc115347000"/>
            <w:r w:rsidRPr="00A958F1">
              <w:rPr>
                <w:rFonts w:ascii="Times New Roman" w:eastAsia="Times New Roman" w:hAnsi="Times New Roman" w:cs="Times New Roman"/>
                <w:b/>
                <w:bCs/>
                <w:i/>
                <w:iCs/>
                <w:color w:val="auto"/>
                <w:sz w:val="24"/>
                <w:szCs w:val="24"/>
                <w:lang w:val="en-US" w:eastAsia="en-US"/>
              </w:rPr>
              <w:t>Security Governance</w:t>
            </w:r>
            <w:bookmarkEnd w:id="23"/>
          </w:p>
          <w:p w14:paraId="18ACA2E7" w14:textId="77777777" w:rsidR="00E22AB1" w:rsidRPr="000714E7" w:rsidRDefault="00E22AB1" w:rsidP="000B711A">
            <w:pPr>
              <w:rPr>
                <w:lang w:val="en-US"/>
              </w:rPr>
            </w:pPr>
            <w:r w:rsidRPr="000714E7">
              <w:rPr>
                <w:lang w:val="en-US"/>
              </w:rPr>
              <w:t>The vendor has a security policy that is regularly evaluated and updated.</w:t>
            </w:r>
          </w:p>
        </w:tc>
        <w:tc>
          <w:tcPr>
            <w:tcW w:w="624" w:type="dxa"/>
          </w:tcPr>
          <w:p w14:paraId="31F234B0" w14:textId="77777777" w:rsidR="00E22AB1" w:rsidRPr="009A7683" w:rsidRDefault="00E22AB1" w:rsidP="000B711A">
            <w:pPr>
              <w:jc w:val="center"/>
              <w:rPr>
                <w:lang w:val="en-US"/>
              </w:rPr>
            </w:pPr>
          </w:p>
        </w:tc>
        <w:tc>
          <w:tcPr>
            <w:tcW w:w="624" w:type="dxa"/>
          </w:tcPr>
          <w:p w14:paraId="33DC0354" w14:textId="77777777" w:rsidR="00E22AB1" w:rsidRPr="009A7683" w:rsidRDefault="00E22AB1" w:rsidP="000B711A">
            <w:pPr>
              <w:jc w:val="center"/>
              <w:rPr>
                <w:lang w:val="en-US"/>
              </w:rPr>
            </w:pPr>
          </w:p>
        </w:tc>
        <w:tc>
          <w:tcPr>
            <w:tcW w:w="624" w:type="dxa"/>
          </w:tcPr>
          <w:p w14:paraId="1A787A9F" w14:textId="77777777" w:rsidR="00E22AB1" w:rsidRPr="009A7683" w:rsidRDefault="00E22AB1" w:rsidP="000B711A">
            <w:pPr>
              <w:jc w:val="center"/>
              <w:rPr>
                <w:lang w:val="en-US"/>
              </w:rPr>
            </w:pPr>
          </w:p>
        </w:tc>
        <w:tc>
          <w:tcPr>
            <w:tcW w:w="3721" w:type="dxa"/>
          </w:tcPr>
          <w:p w14:paraId="1B04D5B8" w14:textId="77777777" w:rsidR="00E22AB1" w:rsidRPr="001E15FB" w:rsidRDefault="00E22AB1" w:rsidP="000B711A">
            <w:pPr>
              <w:rPr>
                <w:lang w:val="en-US"/>
              </w:rPr>
            </w:pPr>
          </w:p>
        </w:tc>
      </w:tr>
      <w:tr w:rsidR="00E22AB1" w:rsidRPr="00A958F1" w14:paraId="037D151F" w14:textId="77777777" w:rsidTr="000B711A">
        <w:tc>
          <w:tcPr>
            <w:tcW w:w="562" w:type="dxa"/>
          </w:tcPr>
          <w:p w14:paraId="279AB5E9" w14:textId="77777777" w:rsidR="00E22AB1" w:rsidRPr="00A958F1" w:rsidRDefault="00E22AB1" w:rsidP="00E22AB1">
            <w:pPr>
              <w:pStyle w:val="Listeavsnitt"/>
              <w:widowControl/>
              <w:numPr>
                <w:ilvl w:val="0"/>
                <w:numId w:val="45"/>
              </w:numPr>
              <w:autoSpaceDE/>
              <w:autoSpaceDN/>
              <w:adjustRightInd/>
              <w:ind w:right="0"/>
              <w:contextualSpacing/>
              <w:rPr>
                <w:lang w:val="en-GB"/>
              </w:rPr>
            </w:pPr>
          </w:p>
        </w:tc>
        <w:tc>
          <w:tcPr>
            <w:tcW w:w="3402" w:type="dxa"/>
          </w:tcPr>
          <w:p w14:paraId="75416842"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24" w:name="_Toc115347001"/>
            <w:r w:rsidRPr="00A958F1">
              <w:rPr>
                <w:rFonts w:ascii="Times New Roman" w:eastAsia="Times New Roman" w:hAnsi="Times New Roman" w:cs="Times New Roman"/>
                <w:b/>
                <w:bCs/>
                <w:color w:val="auto"/>
                <w:sz w:val="24"/>
                <w:szCs w:val="24"/>
                <w:lang w:val="en-US" w:eastAsia="en-US"/>
              </w:rPr>
              <w:t>Risk Management</w:t>
            </w:r>
            <w:bookmarkEnd w:id="24"/>
          </w:p>
          <w:p w14:paraId="6949AA27" w14:textId="77777777" w:rsidR="00E22AB1" w:rsidRPr="00A958F1" w:rsidRDefault="00E22AB1" w:rsidP="000B711A">
            <w:pPr>
              <w:jc w:val="left"/>
              <w:rPr>
                <w:lang w:val="en-US"/>
              </w:rPr>
            </w:pPr>
            <w:r w:rsidRPr="00A958F1">
              <w:rPr>
                <w:lang w:val="en-US"/>
              </w:rPr>
              <w:t xml:space="preserve">The vendor identifies risks that are caused by its services and provides mitigating </w:t>
            </w:r>
            <w:r w:rsidRPr="00A958F1">
              <w:rPr>
                <w:rFonts w:ascii="LFT Etica Bk" w:eastAsia="LFT Etica Bk" w:hAnsi="LFT Etica Bk" w:cs="LFT Etica Bk"/>
                <w:color w:val="333333"/>
                <w:lang w:val="en-US"/>
              </w:rPr>
              <w:t>measures</w:t>
            </w:r>
            <w:r w:rsidRPr="00A958F1">
              <w:rPr>
                <w:lang w:val="en-US"/>
              </w:rPr>
              <w:t>.</w:t>
            </w:r>
          </w:p>
        </w:tc>
        <w:tc>
          <w:tcPr>
            <w:tcW w:w="624" w:type="dxa"/>
          </w:tcPr>
          <w:p w14:paraId="4A1195E0" w14:textId="77777777" w:rsidR="00E22AB1" w:rsidRPr="00A958F1" w:rsidRDefault="00E22AB1" w:rsidP="000B711A">
            <w:pPr>
              <w:jc w:val="center"/>
              <w:rPr>
                <w:lang w:val="en-US"/>
              </w:rPr>
            </w:pPr>
          </w:p>
        </w:tc>
        <w:tc>
          <w:tcPr>
            <w:tcW w:w="624" w:type="dxa"/>
          </w:tcPr>
          <w:p w14:paraId="1FAF87F2" w14:textId="77777777" w:rsidR="00E22AB1" w:rsidRPr="00A958F1" w:rsidRDefault="00E22AB1" w:rsidP="000B711A">
            <w:pPr>
              <w:jc w:val="center"/>
              <w:rPr>
                <w:lang w:val="en-US"/>
              </w:rPr>
            </w:pPr>
          </w:p>
        </w:tc>
        <w:tc>
          <w:tcPr>
            <w:tcW w:w="624" w:type="dxa"/>
          </w:tcPr>
          <w:p w14:paraId="2BFF1307" w14:textId="77777777" w:rsidR="00E22AB1" w:rsidRPr="00A958F1" w:rsidRDefault="00E22AB1" w:rsidP="000B711A">
            <w:pPr>
              <w:jc w:val="center"/>
              <w:rPr>
                <w:lang w:val="en-US"/>
              </w:rPr>
            </w:pPr>
          </w:p>
        </w:tc>
        <w:tc>
          <w:tcPr>
            <w:tcW w:w="3721" w:type="dxa"/>
          </w:tcPr>
          <w:p w14:paraId="7389AB49" w14:textId="77777777" w:rsidR="00E22AB1" w:rsidRPr="00A958F1" w:rsidRDefault="00E22AB1" w:rsidP="000B711A">
            <w:pPr>
              <w:rPr>
                <w:lang w:val="en-US"/>
              </w:rPr>
            </w:pPr>
          </w:p>
        </w:tc>
      </w:tr>
      <w:tr w:rsidR="00E22AB1" w:rsidRPr="00A958F1" w14:paraId="394393F4" w14:textId="77777777" w:rsidTr="000B711A">
        <w:tc>
          <w:tcPr>
            <w:tcW w:w="562" w:type="dxa"/>
          </w:tcPr>
          <w:p w14:paraId="709FF4A4" w14:textId="77777777" w:rsidR="00E22AB1" w:rsidRPr="00A958F1" w:rsidRDefault="00E22AB1" w:rsidP="00E22AB1">
            <w:pPr>
              <w:pStyle w:val="Listeavsnitt"/>
              <w:widowControl/>
              <w:numPr>
                <w:ilvl w:val="0"/>
                <w:numId w:val="45"/>
              </w:numPr>
              <w:autoSpaceDE/>
              <w:autoSpaceDN/>
              <w:adjustRightInd/>
              <w:ind w:right="0"/>
              <w:contextualSpacing/>
              <w:rPr>
                <w:lang w:val="en-GB"/>
              </w:rPr>
            </w:pPr>
          </w:p>
        </w:tc>
        <w:tc>
          <w:tcPr>
            <w:tcW w:w="3402" w:type="dxa"/>
          </w:tcPr>
          <w:p w14:paraId="43792220"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25" w:name="_Toc115347002"/>
            <w:r w:rsidRPr="00A958F1">
              <w:rPr>
                <w:rFonts w:ascii="Times New Roman" w:eastAsia="Times New Roman" w:hAnsi="Times New Roman" w:cs="Times New Roman"/>
                <w:b/>
                <w:bCs/>
                <w:color w:val="auto"/>
                <w:sz w:val="24"/>
                <w:szCs w:val="24"/>
                <w:lang w:val="en-US" w:eastAsia="en-US"/>
              </w:rPr>
              <w:t>Data Transfer</w:t>
            </w:r>
            <w:bookmarkEnd w:id="25"/>
          </w:p>
          <w:p w14:paraId="191F0ADB" w14:textId="77777777" w:rsidR="00E22AB1" w:rsidRPr="00A958F1" w:rsidRDefault="00E22AB1" w:rsidP="000B711A">
            <w:pPr>
              <w:jc w:val="left"/>
              <w:rPr>
                <w:lang w:val="en-US"/>
              </w:rPr>
            </w:pPr>
            <w:r w:rsidRPr="00A958F1">
              <w:rPr>
                <w:lang w:val="en-US"/>
              </w:rPr>
              <w:t>NRK’s data is stored and processed only in the EEA.</w:t>
            </w:r>
          </w:p>
        </w:tc>
        <w:tc>
          <w:tcPr>
            <w:tcW w:w="624" w:type="dxa"/>
          </w:tcPr>
          <w:p w14:paraId="56F0363E" w14:textId="77777777" w:rsidR="00E22AB1" w:rsidRPr="00A958F1" w:rsidRDefault="00E22AB1" w:rsidP="000B711A">
            <w:pPr>
              <w:jc w:val="center"/>
              <w:rPr>
                <w:lang w:val="en-US"/>
              </w:rPr>
            </w:pPr>
          </w:p>
        </w:tc>
        <w:tc>
          <w:tcPr>
            <w:tcW w:w="624" w:type="dxa"/>
          </w:tcPr>
          <w:p w14:paraId="585DDBB0" w14:textId="77777777" w:rsidR="00E22AB1" w:rsidRPr="00A958F1" w:rsidRDefault="00E22AB1" w:rsidP="000B711A">
            <w:pPr>
              <w:jc w:val="center"/>
              <w:rPr>
                <w:lang w:val="en-US"/>
              </w:rPr>
            </w:pPr>
          </w:p>
        </w:tc>
        <w:tc>
          <w:tcPr>
            <w:tcW w:w="624" w:type="dxa"/>
          </w:tcPr>
          <w:p w14:paraId="23C1CFBF" w14:textId="77777777" w:rsidR="00E22AB1" w:rsidRPr="00A958F1" w:rsidRDefault="00E22AB1" w:rsidP="000B711A">
            <w:pPr>
              <w:jc w:val="center"/>
              <w:rPr>
                <w:lang w:val="en-US"/>
              </w:rPr>
            </w:pPr>
          </w:p>
        </w:tc>
        <w:tc>
          <w:tcPr>
            <w:tcW w:w="3721" w:type="dxa"/>
          </w:tcPr>
          <w:p w14:paraId="5D4B9FF0" w14:textId="77777777" w:rsidR="00E22AB1" w:rsidRPr="00A958F1" w:rsidRDefault="00E22AB1" w:rsidP="000B711A">
            <w:pPr>
              <w:rPr>
                <w:lang w:val="en-US"/>
              </w:rPr>
            </w:pPr>
          </w:p>
        </w:tc>
      </w:tr>
      <w:tr w:rsidR="00E22AB1" w:rsidRPr="00A958F1" w14:paraId="2D82DF08" w14:textId="77777777" w:rsidTr="000B711A">
        <w:tc>
          <w:tcPr>
            <w:tcW w:w="562" w:type="dxa"/>
          </w:tcPr>
          <w:p w14:paraId="708FC257" w14:textId="77777777" w:rsidR="00E22AB1" w:rsidRPr="00A958F1" w:rsidRDefault="00E22AB1" w:rsidP="00E22AB1">
            <w:pPr>
              <w:pStyle w:val="Listeavsnitt"/>
              <w:widowControl/>
              <w:numPr>
                <w:ilvl w:val="0"/>
                <w:numId w:val="45"/>
              </w:numPr>
              <w:autoSpaceDE/>
              <w:autoSpaceDN/>
              <w:adjustRightInd/>
              <w:ind w:right="0"/>
              <w:contextualSpacing/>
              <w:rPr>
                <w:lang w:val="en-GB"/>
              </w:rPr>
            </w:pPr>
          </w:p>
        </w:tc>
        <w:tc>
          <w:tcPr>
            <w:tcW w:w="3402" w:type="dxa"/>
          </w:tcPr>
          <w:p w14:paraId="561F877A"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26" w:name="_Toc115347003"/>
            <w:r w:rsidRPr="00A958F1">
              <w:rPr>
                <w:rFonts w:ascii="Times New Roman" w:eastAsia="Times New Roman" w:hAnsi="Times New Roman" w:cs="Times New Roman"/>
                <w:b/>
                <w:bCs/>
                <w:color w:val="auto"/>
                <w:sz w:val="24"/>
                <w:szCs w:val="24"/>
                <w:lang w:val="en-US" w:eastAsia="en-US"/>
              </w:rPr>
              <w:t>Personnel Security</w:t>
            </w:r>
            <w:bookmarkEnd w:id="26"/>
          </w:p>
          <w:p w14:paraId="129D478A" w14:textId="77777777" w:rsidR="00E22AB1" w:rsidRPr="00A958F1" w:rsidRDefault="00E22AB1" w:rsidP="000B711A">
            <w:pPr>
              <w:jc w:val="left"/>
              <w:rPr>
                <w:lang w:val="en-US"/>
              </w:rPr>
            </w:pPr>
            <w:r w:rsidRPr="00A958F1">
              <w:rPr>
                <w:lang w:val="en-US"/>
              </w:rPr>
              <w:t xml:space="preserve">Background checks, such as identity and credential verification, </w:t>
            </w:r>
            <w:r w:rsidRPr="00A958F1">
              <w:rPr>
                <w:lang w:val="en-US"/>
              </w:rPr>
              <w:br/>
              <w:t>are conducted on all personnel that are involved in the assignment.</w:t>
            </w:r>
          </w:p>
        </w:tc>
        <w:tc>
          <w:tcPr>
            <w:tcW w:w="624" w:type="dxa"/>
          </w:tcPr>
          <w:p w14:paraId="36CE220B" w14:textId="77777777" w:rsidR="00E22AB1" w:rsidRPr="00A958F1" w:rsidRDefault="00E22AB1" w:rsidP="000B711A">
            <w:pPr>
              <w:jc w:val="center"/>
              <w:rPr>
                <w:lang w:val="en-US"/>
              </w:rPr>
            </w:pPr>
          </w:p>
        </w:tc>
        <w:tc>
          <w:tcPr>
            <w:tcW w:w="624" w:type="dxa"/>
          </w:tcPr>
          <w:p w14:paraId="1CFCE095" w14:textId="77777777" w:rsidR="00E22AB1" w:rsidRPr="00A958F1" w:rsidRDefault="00E22AB1" w:rsidP="000B711A">
            <w:pPr>
              <w:jc w:val="center"/>
              <w:rPr>
                <w:lang w:val="en-US"/>
              </w:rPr>
            </w:pPr>
          </w:p>
        </w:tc>
        <w:tc>
          <w:tcPr>
            <w:tcW w:w="624" w:type="dxa"/>
          </w:tcPr>
          <w:p w14:paraId="2C406CC7" w14:textId="77777777" w:rsidR="00E22AB1" w:rsidRPr="00A958F1" w:rsidRDefault="00E22AB1" w:rsidP="000B711A">
            <w:pPr>
              <w:jc w:val="center"/>
              <w:rPr>
                <w:lang w:val="en-US"/>
              </w:rPr>
            </w:pPr>
          </w:p>
        </w:tc>
        <w:tc>
          <w:tcPr>
            <w:tcW w:w="3721" w:type="dxa"/>
          </w:tcPr>
          <w:p w14:paraId="3E99CE0F" w14:textId="77777777" w:rsidR="00E22AB1" w:rsidRPr="00A958F1" w:rsidRDefault="00E22AB1" w:rsidP="000B711A">
            <w:pPr>
              <w:rPr>
                <w:lang w:val="en-US"/>
              </w:rPr>
            </w:pPr>
          </w:p>
        </w:tc>
      </w:tr>
      <w:tr w:rsidR="00E22AB1" w:rsidRPr="00A958F1" w14:paraId="0DDD8852" w14:textId="77777777" w:rsidTr="000B711A">
        <w:tc>
          <w:tcPr>
            <w:tcW w:w="562" w:type="dxa"/>
          </w:tcPr>
          <w:p w14:paraId="10B2F79F" w14:textId="77777777" w:rsidR="00E22AB1" w:rsidRPr="00A958F1" w:rsidRDefault="00E22AB1" w:rsidP="00E22AB1">
            <w:pPr>
              <w:pStyle w:val="Listeavsnitt"/>
              <w:widowControl/>
              <w:numPr>
                <w:ilvl w:val="0"/>
                <w:numId w:val="45"/>
              </w:numPr>
              <w:autoSpaceDE/>
              <w:autoSpaceDN/>
              <w:adjustRightInd/>
              <w:ind w:right="0"/>
              <w:contextualSpacing/>
              <w:rPr>
                <w:lang w:val="en-GB"/>
              </w:rPr>
            </w:pPr>
          </w:p>
        </w:tc>
        <w:tc>
          <w:tcPr>
            <w:tcW w:w="3402" w:type="dxa"/>
          </w:tcPr>
          <w:p w14:paraId="3CD24DB4" w14:textId="77777777" w:rsidR="00E22AB1" w:rsidRPr="00A958F1" w:rsidRDefault="00E22AB1" w:rsidP="000B711A">
            <w:pPr>
              <w:pStyle w:val="Overskrift2"/>
              <w:spacing w:before="0"/>
              <w:ind w:left="862" w:hanging="862"/>
              <w:jc w:val="left"/>
              <w:outlineLvl w:val="1"/>
              <w:rPr>
                <w:rFonts w:ascii="Times New Roman" w:eastAsia="Times New Roman" w:hAnsi="Times New Roman" w:cs="Times New Roman"/>
                <w:b/>
                <w:bCs/>
                <w:color w:val="auto"/>
                <w:sz w:val="24"/>
                <w:szCs w:val="24"/>
                <w:lang w:val="en-US" w:eastAsia="en-US"/>
              </w:rPr>
            </w:pPr>
            <w:bookmarkStart w:id="27" w:name="_Toc115347004"/>
            <w:r w:rsidRPr="00A958F1">
              <w:rPr>
                <w:rFonts w:ascii="Times New Roman" w:eastAsia="Times New Roman" w:hAnsi="Times New Roman" w:cs="Times New Roman"/>
                <w:b/>
                <w:bCs/>
                <w:color w:val="auto"/>
                <w:sz w:val="24"/>
                <w:szCs w:val="24"/>
                <w:lang w:val="en-US" w:eastAsia="en-US"/>
              </w:rPr>
              <w:t>Supply Chain</w:t>
            </w:r>
            <w:bookmarkEnd w:id="27"/>
          </w:p>
          <w:p w14:paraId="6AFBBC0B" w14:textId="77777777" w:rsidR="00E22AB1" w:rsidRPr="00A958F1" w:rsidRDefault="00E22AB1" w:rsidP="000B711A">
            <w:pPr>
              <w:rPr>
                <w:lang w:val="en-US"/>
              </w:rPr>
            </w:pPr>
            <w:r w:rsidRPr="00A958F1">
              <w:rPr>
                <w:lang w:val="en-US"/>
              </w:rPr>
              <w:t xml:space="preserve">The vendor takes responsibility for the security of its supply chain. </w:t>
            </w:r>
          </w:p>
        </w:tc>
        <w:tc>
          <w:tcPr>
            <w:tcW w:w="624" w:type="dxa"/>
          </w:tcPr>
          <w:p w14:paraId="5669E10A" w14:textId="77777777" w:rsidR="00E22AB1" w:rsidRPr="00A958F1" w:rsidRDefault="00E22AB1" w:rsidP="000B711A">
            <w:pPr>
              <w:jc w:val="center"/>
              <w:rPr>
                <w:lang w:val="en-US"/>
              </w:rPr>
            </w:pPr>
          </w:p>
        </w:tc>
        <w:tc>
          <w:tcPr>
            <w:tcW w:w="624" w:type="dxa"/>
          </w:tcPr>
          <w:p w14:paraId="36EB1DF7" w14:textId="77777777" w:rsidR="00E22AB1" w:rsidRPr="00A958F1" w:rsidRDefault="00E22AB1" w:rsidP="000B711A">
            <w:pPr>
              <w:jc w:val="center"/>
              <w:rPr>
                <w:lang w:val="en-US"/>
              </w:rPr>
            </w:pPr>
          </w:p>
        </w:tc>
        <w:tc>
          <w:tcPr>
            <w:tcW w:w="624" w:type="dxa"/>
          </w:tcPr>
          <w:p w14:paraId="74E964B2" w14:textId="77777777" w:rsidR="00E22AB1" w:rsidRPr="00A958F1" w:rsidRDefault="00E22AB1" w:rsidP="000B711A">
            <w:pPr>
              <w:jc w:val="center"/>
              <w:rPr>
                <w:lang w:val="en-US"/>
              </w:rPr>
            </w:pPr>
          </w:p>
        </w:tc>
        <w:tc>
          <w:tcPr>
            <w:tcW w:w="3721" w:type="dxa"/>
          </w:tcPr>
          <w:p w14:paraId="38C8E3F2" w14:textId="77777777" w:rsidR="00E22AB1" w:rsidRPr="00A958F1" w:rsidRDefault="00E22AB1" w:rsidP="000B711A">
            <w:pPr>
              <w:rPr>
                <w:lang w:val="en-US"/>
              </w:rPr>
            </w:pPr>
          </w:p>
        </w:tc>
      </w:tr>
    </w:tbl>
    <w:p w14:paraId="06C35742" w14:textId="77777777" w:rsidR="00E22AB1" w:rsidRPr="00A958F1" w:rsidRDefault="00E22AB1" w:rsidP="00E22AB1">
      <w:pPr>
        <w:rPr>
          <w:lang w:val="en-US"/>
        </w:rPr>
      </w:pPr>
    </w:p>
    <w:p w14:paraId="0EF72B90" w14:textId="77777777" w:rsidR="00E22AB1" w:rsidRPr="00A958F1" w:rsidRDefault="00E22AB1" w:rsidP="00E22AB1">
      <w:pPr>
        <w:rPr>
          <w:lang w:val="en-US"/>
        </w:rPr>
      </w:pPr>
      <w:r w:rsidRPr="00A958F1">
        <w:rPr>
          <w:lang w:val="en-US"/>
        </w:rPr>
        <w:br w:type="page"/>
      </w:r>
    </w:p>
    <w:p w14:paraId="3B4EE9B6" w14:textId="77777777" w:rsidR="00E22AB1" w:rsidRPr="00A958F1" w:rsidRDefault="00E22AB1" w:rsidP="00E22AB1">
      <w:pPr>
        <w:pStyle w:val="Overskrift2"/>
        <w:numPr>
          <w:ilvl w:val="0"/>
          <w:numId w:val="46"/>
        </w:numPr>
        <w:spacing w:before="0"/>
        <w:ind w:left="410" w:hanging="310"/>
        <w:jc w:val="both"/>
        <w:rPr>
          <w:rFonts w:ascii="Times New Roman" w:eastAsia="Times New Roman" w:hAnsi="Times New Roman" w:cs="Times New Roman"/>
          <w:b/>
          <w:bCs/>
          <w:color w:val="auto"/>
          <w:sz w:val="24"/>
          <w:szCs w:val="24"/>
        </w:rPr>
      </w:pPr>
      <w:bookmarkStart w:id="28" w:name="_Toc109732727"/>
      <w:bookmarkStart w:id="29" w:name="_Toc115347005"/>
      <w:r w:rsidRPr="00A958F1">
        <w:rPr>
          <w:rFonts w:ascii="Times New Roman" w:eastAsia="Times New Roman" w:hAnsi="Times New Roman" w:cs="Times New Roman"/>
          <w:b/>
          <w:bCs/>
          <w:color w:val="auto"/>
          <w:sz w:val="24"/>
          <w:szCs w:val="24"/>
        </w:rPr>
        <w:lastRenderedPageBreak/>
        <w:t xml:space="preserve">Technical </w:t>
      </w:r>
      <w:bookmarkEnd w:id="28"/>
      <w:proofErr w:type="spellStart"/>
      <w:r w:rsidRPr="00A958F1">
        <w:rPr>
          <w:rFonts w:ascii="Times New Roman" w:eastAsia="Times New Roman" w:hAnsi="Times New Roman" w:cs="Times New Roman"/>
          <w:b/>
          <w:bCs/>
          <w:color w:val="auto"/>
          <w:sz w:val="24"/>
          <w:szCs w:val="24"/>
        </w:rPr>
        <w:t>Measures</w:t>
      </w:r>
      <w:bookmarkEnd w:id="29"/>
      <w:proofErr w:type="spellEnd"/>
    </w:p>
    <w:p w14:paraId="5D68C002" w14:textId="77777777" w:rsidR="00E22AB1" w:rsidRPr="00A958F1" w:rsidRDefault="00E22AB1" w:rsidP="00E22AB1">
      <w:pPr>
        <w:rPr>
          <w:color w:val="FF0000"/>
          <w:lang w:val="en-US"/>
        </w:rPr>
      </w:pPr>
      <w:r w:rsidRPr="00A958F1">
        <w:rPr>
          <w:color w:val="000000" w:themeColor="text1"/>
          <w:lang w:val="en-US"/>
        </w:rPr>
        <w:t>Please answer the following statements (Y=Yes, N=No or N/A=Not applicable).</w:t>
      </w:r>
      <w:r w:rsidRPr="00A958F1">
        <w:rPr>
          <w:color w:val="FF0000"/>
          <w:lang w:val="en-US"/>
        </w:rPr>
        <w:t xml:space="preserve"> </w:t>
      </w:r>
    </w:p>
    <w:tbl>
      <w:tblPr>
        <w:tblStyle w:val="Tabellrutenett"/>
        <w:tblW w:w="9015" w:type="dxa"/>
        <w:tblLayout w:type="fixed"/>
        <w:tblLook w:val="04A0" w:firstRow="1" w:lastRow="0" w:firstColumn="1" w:lastColumn="0" w:noHBand="0" w:noVBand="1"/>
      </w:tblPr>
      <w:tblGrid>
        <w:gridCol w:w="541"/>
        <w:gridCol w:w="3849"/>
        <w:gridCol w:w="567"/>
        <w:gridCol w:w="283"/>
        <w:gridCol w:w="284"/>
        <w:gridCol w:w="283"/>
        <w:gridCol w:w="284"/>
        <w:gridCol w:w="2924"/>
      </w:tblGrid>
      <w:tr w:rsidR="00E22AB1" w:rsidRPr="00A958F1" w14:paraId="240BC579" w14:textId="77777777" w:rsidTr="000B711A">
        <w:tc>
          <w:tcPr>
            <w:tcW w:w="541" w:type="dxa"/>
            <w:shd w:val="clear" w:color="auto" w:fill="44546A" w:themeFill="text2"/>
          </w:tcPr>
          <w:p w14:paraId="169B0537" w14:textId="77777777" w:rsidR="00E22AB1" w:rsidRPr="00A958F1" w:rsidRDefault="00E22AB1" w:rsidP="000B711A">
            <w:r w:rsidRPr="00A958F1">
              <w:t>#</w:t>
            </w:r>
          </w:p>
        </w:tc>
        <w:tc>
          <w:tcPr>
            <w:tcW w:w="3849" w:type="dxa"/>
            <w:shd w:val="clear" w:color="auto" w:fill="44546A" w:themeFill="text2"/>
          </w:tcPr>
          <w:p w14:paraId="5423C574" w14:textId="77777777" w:rsidR="00E22AB1" w:rsidRPr="00A958F1" w:rsidRDefault="00E22AB1" w:rsidP="000B711A">
            <w:proofErr w:type="spellStart"/>
            <w:r w:rsidRPr="00A958F1">
              <w:t>Description</w:t>
            </w:r>
            <w:proofErr w:type="spellEnd"/>
          </w:p>
        </w:tc>
        <w:tc>
          <w:tcPr>
            <w:tcW w:w="567" w:type="dxa"/>
            <w:shd w:val="clear" w:color="auto" w:fill="44546A" w:themeFill="text2"/>
          </w:tcPr>
          <w:p w14:paraId="7B5ACF00" w14:textId="77777777" w:rsidR="00E22AB1" w:rsidRPr="00A958F1" w:rsidRDefault="00E22AB1" w:rsidP="000B711A">
            <w:pPr>
              <w:jc w:val="center"/>
            </w:pPr>
            <w:r w:rsidRPr="00A958F1">
              <w:t>Y</w:t>
            </w:r>
          </w:p>
        </w:tc>
        <w:tc>
          <w:tcPr>
            <w:tcW w:w="567" w:type="dxa"/>
            <w:gridSpan w:val="2"/>
            <w:shd w:val="clear" w:color="auto" w:fill="44546A" w:themeFill="text2"/>
          </w:tcPr>
          <w:p w14:paraId="65C4275D" w14:textId="77777777" w:rsidR="00E22AB1" w:rsidRPr="00A958F1" w:rsidRDefault="00E22AB1" w:rsidP="000B711A">
            <w:pPr>
              <w:jc w:val="center"/>
            </w:pPr>
            <w:r w:rsidRPr="00A958F1">
              <w:t>N</w:t>
            </w:r>
          </w:p>
        </w:tc>
        <w:tc>
          <w:tcPr>
            <w:tcW w:w="567" w:type="dxa"/>
            <w:gridSpan w:val="2"/>
            <w:shd w:val="clear" w:color="auto" w:fill="44546A" w:themeFill="text2"/>
          </w:tcPr>
          <w:p w14:paraId="3126F812" w14:textId="77777777" w:rsidR="00E22AB1" w:rsidRPr="00A958F1" w:rsidRDefault="00E22AB1" w:rsidP="000B711A">
            <w:pPr>
              <w:jc w:val="center"/>
            </w:pPr>
            <w:r w:rsidRPr="00A958F1">
              <w:t>N/A</w:t>
            </w:r>
          </w:p>
        </w:tc>
        <w:tc>
          <w:tcPr>
            <w:tcW w:w="2924" w:type="dxa"/>
            <w:shd w:val="clear" w:color="auto" w:fill="44546A" w:themeFill="text2"/>
          </w:tcPr>
          <w:p w14:paraId="3F07A9D9" w14:textId="77777777" w:rsidR="00E22AB1" w:rsidRPr="00A958F1" w:rsidRDefault="00E22AB1" w:rsidP="000B711A">
            <w:proofErr w:type="spellStart"/>
            <w:r w:rsidRPr="00A958F1">
              <w:t>Comments</w:t>
            </w:r>
            <w:proofErr w:type="spellEnd"/>
            <w:r w:rsidRPr="00A958F1">
              <w:rPr>
                <w:color w:val="FF0000"/>
              </w:rPr>
              <w:t xml:space="preserve"> </w:t>
            </w:r>
          </w:p>
        </w:tc>
      </w:tr>
      <w:tr w:rsidR="00E22AB1" w:rsidRPr="00A958F1" w14:paraId="3CD511BB" w14:textId="77777777" w:rsidTr="000B711A">
        <w:tc>
          <w:tcPr>
            <w:tcW w:w="541" w:type="dxa"/>
          </w:tcPr>
          <w:p w14:paraId="72A36C0D" w14:textId="77777777" w:rsidR="00E22AB1" w:rsidRPr="00A958F1" w:rsidRDefault="00E22AB1" w:rsidP="00E22AB1">
            <w:pPr>
              <w:pStyle w:val="Listeavsnitt"/>
              <w:widowControl/>
              <w:numPr>
                <w:ilvl w:val="0"/>
                <w:numId w:val="47"/>
              </w:numPr>
              <w:autoSpaceDE/>
              <w:autoSpaceDN/>
              <w:adjustRightInd/>
              <w:ind w:right="0"/>
              <w:contextualSpacing/>
            </w:pPr>
          </w:p>
        </w:tc>
        <w:tc>
          <w:tcPr>
            <w:tcW w:w="3849" w:type="dxa"/>
          </w:tcPr>
          <w:p w14:paraId="0275184D"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30" w:name="_Toc115347006"/>
            <w:r w:rsidRPr="00A958F1">
              <w:rPr>
                <w:rFonts w:ascii="Times New Roman" w:eastAsia="Times New Roman" w:hAnsi="Times New Roman" w:cs="Times New Roman"/>
                <w:b/>
                <w:bCs/>
                <w:color w:val="auto"/>
                <w:sz w:val="24"/>
                <w:szCs w:val="24"/>
                <w:lang w:val="en-US" w:eastAsia="en-US"/>
              </w:rPr>
              <w:t>Vulnerability Management</w:t>
            </w:r>
            <w:bookmarkEnd w:id="30"/>
          </w:p>
          <w:p w14:paraId="6131F2E6" w14:textId="77777777" w:rsidR="00E22AB1" w:rsidRPr="00A958F1" w:rsidRDefault="00E22AB1" w:rsidP="000B711A">
            <w:pPr>
              <w:jc w:val="left"/>
              <w:rPr>
                <w:lang w:val="en-US"/>
              </w:rPr>
            </w:pPr>
            <w:r w:rsidRPr="00A958F1">
              <w:rPr>
                <w:lang w:val="en-US"/>
              </w:rPr>
              <w:t>The vendor ensures that a vulnerability management process is in place to keep track of identified vulnerabilities and patches that may fix them.</w:t>
            </w:r>
          </w:p>
        </w:tc>
        <w:tc>
          <w:tcPr>
            <w:tcW w:w="567" w:type="dxa"/>
          </w:tcPr>
          <w:p w14:paraId="544052D9" w14:textId="77777777" w:rsidR="00E22AB1" w:rsidRPr="00A958F1" w:rsidRDefault="00E22AB1" w:rsidP="000B711A">
            <w:pPr>
              <w:jc w:val="left"/>
              <w:rPr>
                <w:lang w:val="en-US"/>
              </w:rPr>
            </w:pPr>
          </w:p>
        </w:tc>
        <w:tc>
          <w:tcPr>
            <w:tcW w:w="283" w:type="dxa"/>
          </w:tcPr>
          <w:p w14:paraId="42B731E3" w14:textId="77777777" w:rsidR="00E22AB1" w:rsidRPr="00A958F1" w:rsidRDefault="00E22AB1" w:rsidP="000B711A">
            <w:pPr>
              <w:jc w:val="left"/>
              <w:rPr>
                <w:lang w:val="en-US"/>
              </w:rPr>
            </w:pPr>
          </w:p>
          <w:p w14:paraId="0901B041" w14:textId="77777777" w:rsidR="00E22AB1" w:rsidRPr="00A958F1" w:rsidRDefault="00E22AB1" w:rsidP="000B711A">
            <w:pPr>
              <w:jc w:val="left"/>
              <w:rPr>
                <w:lang w:val="en-US"/>
              </w:rPr>
            </w:pPr>
          </w:p>
        </w:tc>
        <w:tc>
          <w:tcPr>
            <w:tcW w:w="567" w:type="dxa"/>
            <w:gridSpan w:val="2"/>
          </w:tcPr>
          <w:p w14:paraId="20D35879" w14:textId="77777777" w:rsidR="00E22AB1" w:rsidRPr="00A958F1" w:rsidRDefault="00E22AB1" w:rsidP="000B711A">
            <w:pPr>
              <w:jc w:val="left"/>
              <w:rPr>
                <w:lang w:val="en-US"/>
              </w:rPr>
            </w:pPr>
          </w:p>
          <w:p w14:paraId="66F5EFE6" w14:textId="77777777" w:rsidR="00E22AB1" w:rsidRPr="00A958F1" w:rsidRDefault="00E22AB1" w:rsidP="000B711A">
            <w:pPr>
              <w:jc w:val="left"/>
              <w:rPr>
                <w:lang w:val="en-US"/>
              </w:rPr>
            </w:pPr>
          </w:p>
        </w:tc>
        <w:tc>
          <w:tcPr>
            <w:tcW w:w="3208" w:type="dxa"/>
            <w:gridSpan w:val="2"/>
          </w:tcPr>
          <w:p w14:paraId="04013183" w14:textId="77777777" w:rsidR="00E22AB1" w:rsidRPr="00A958F1" w:rsidRDefault="00E22AB1" w:rsidP="000B711A">
            <w:pPr>
              <w:jc w:val="left"/>
              <w:rPr>
                <w:lang w:val="en-US"/>
              </w:rPr>
            </w:pPr>
          </w:p>
        </w:tc>
      </w:tr>
      <w:tr w:rsidR="00E22AB1" w:rsidRPr="00A958F1" w14:paraId="2CA0D931" w14:textId="77777777" w:rsidTr="000B711A">
        <w:tc>
          <w:tcPr>
            <w:tcW w:w="541" w:type="dxa"/>
          </w:tcPr>
          <w:p w14:paraId="5516140A" w14:textId="77777777" w:rsidR="00E22AB1" w:rsidRPr="00A958F1" w:rsidRDefault="00E22AB1" w:rsidP="00E22AB1">
            <w:pPr>
              <w:pStyle w:val="Listeavsnitt"/>
              <w:widowControl/>
              <w:numPr>
                <w:ilvl w:val="0"/>
                <w:numId w:val="47"/>
              </w:numPr>
              <w:autoSpaceDE/>
              <w:autoSpaceDN/>
              <w:adjustRightInd/>
              <w:ind w:right="0"/>
              <w:contextualSpacing/>
              <w:rPr>
                <w:lang w:val="en-GB"/>
              </w:rPr>
            </w:pPr>
          </w:p>
        </w:tc>
        <w:tc>
          <w:tcPr>
            <w:tcW w:w="3849" w:type="dxa"/>
          </w:tcPr>
          <w:p w14:paraId="4B0BAD0E"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31" w:name="_Toc115347007"/>
            <w:r w:rsidRPr="00A958F1">
              <w:rPr>
                <w:rFonts w:ascii="Times New Roman" w:eastAsia="Times New Roman" w:hAnsi="Times New Roman" w:cs="Times New Roman"/>
                <w:b/>
                <w:bCs/>
                <w:color w:val="auto"/>
                <w:sz w:val="24"/>
                <w:szCs w:val="24"/>
                <w:lang w:val="en-US" w:eastAsia="en-US"/>
              </w:rPr>
              <w:t>Security Testing</w:t>
            </w:r>
            <w:bookmarkEnd w:id="31"/>
          </w:p>
          <w:p w14:paraId="19FAE1BB" w14:textId="77777777" w:rsidR="00E22AB1" w:rsidRPr="00A958F1" w:rsidRDefault="00E22AB1" w:rsidP="000B711A">
            <w:pPr>
              <w:jc w:val="left"/>
              <w:rPr>
                <w:b/>
                <w:bCs/>
                <w:lang w:val="en-US"/>
              </w:rPr>
            </w:pPr>
            <w:r w:rsidRPr="00A958F1">
              <w:rPr>
                <w:lang w:val="en-US"/>
              </w:rPr>
              <w:t>The vendor performs regular technical security analysis</w:t>
            </w:r>
            <w:r w:rsidRPr="00A958F1">
              <w:rPr>
                <w:b/>
                <w:bCs/>
                <w:lang w:val="en-US"/>
              </w:rPr>
              <w:t>,</w:t>
            </w:r>
            <w:r w:rsidRPr="00A958F1">
              <w:rPr>
                <w:lang w:val="en-US"/>
              </w:rPr>
              <w:t xml:space="preserve"> such as penetration or vulnerability testing.</w:t>
            </w:r>
          </w:p>
        </w:tc>
        <w:tc>
          <w:tcPr>
            <w:tcW w:w="567" w:type="dxa"/>
          </w:tcPr>
          <w:p w14:paraId="48B28F23" w14:textId="77777777" w:rsidR="00E22AB1" w:rsidRPr="00A958F1" w:rsidRDefault="00E22AB1" w:rsidP="000B711A">
            <w:pPr>
              <w:jc w:val="left"/>
              <w:rPr>
                <w:lang w:val="en-US"/>
              </w:rPr>
            </w:pPr>
          </w:p>
        </w:tc>
        <w:tc>
          <w:tcPr>
            <w:tcW w:w="283" w:type="dxa"/>
          </w:tcPr>
          <w:p w14:paraId="052A0125" w14:textId="77777777" w:rsidR="00E22AB1" w:rsidRPr="00A958F1" w:rsidRDefault="00E22AB1" w:rsidP="000B711A">
            <w:pPr>
              <w:jc w:val="left"/>
              <w:rPr>
                <w:lang w:val="en-US"/>
              </w:rPr>
            </w:pPr>
          </w:p>
        </w:tc>
        <w:tc>
          <w:tcPr>
            <w:tcW w:w="567" w:type="dxa"/>
            <w:gridSpan w:val="2"/>
          </w:tcPr>
          <w:p w14:paraId="377A8A3C" w14:textId="77777777" w:rsidR="00E22AB1" w:rsidRPr="00A958F1" w:rsidRDefault="00E22AB1" w:rsidP="000B711A">
            <w:pPr>
              <w:jc w:val="left"/>
              <w:rPr>
                <w:lang w:val="en-US"/>
              </w:rPr>
            </w:pPr>
          </w:p>
        </w:tc>
        <w:tc>
          <w:tcPr>
            <w:tcW w:w="3208" w:type="dxa"/>
            <w:gridSpan w:val="2"/>
          </w:tcPr>
          <w:p w14:paraId="7315F690" w14:textId="77777777" w:rsidR="00E22AB1" w:rsidRPr="00A958F1" w:rsidRDefault="00E22AB1" w:rsidP="000B711A">
            <w:pPr>
              <w:jc w:val="left"/>
              <w:rPr>
                <w:lang w:val="en-US"/>
              </w:rPr>
            </w:pPr>
          </w:p>
        </w:tc>
      </w:tr>
      <w:tr w:rsidR="00E22AB1" w:rsidRPr="00A958F1" w14:paraId="382EEEB3" w14:textId="77777777" w:rsidTr="000B711A">
        <w:tc>
          <w:tcPr>
            <w:tcW w:w="541" w:type="dxa"/>
          </w:tcPr>
          <w:p w14:paraId="31B8EF6A" w14:textId="77777777" w:rsidR="00E22AB1" w:rsidRPr="00A958F1" w:rsidRDefault="00E22AB1" w:rsidP="00E22AB1">
            <w:pPr>
              <w:pStyle w:val="Listeavsnitt"/>
              <w:widowControl/>
              <w:numPr>
                <w:ilvl w:val="0"/>
                <w:numId w:val="47"/>
              </w:numPr>
              <w:autoSpaceDE/>
              <w:autoSpaceDN/>
              <w:adjustRightInd/>
              <w:ind w:right="0"/>
              <w:contextualSpacing/>
              <w:rPr>
                <w:lang w:val="en-GB"/>
              </w:rPr>
            </w:pPr>
          </w:p>
        </w:tc>
        <w:tc>
          <w:tcPr>
            <w:tcW w:w="3849" w:type="dxa"/>
          </w:tcPr>
          <w:p w14:paraId="1EC57B58"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32" w:name="_Toc115347008"/>
            <w:r w:rsidRPr="00A958F1">
              <w:rPr>
                <w:rFonts w:ascii="Times New Roman" w:eastAsia="Times New Roman" w:hAnsi="Times New Roman" w:cs="Times New Roman"/>
                <w:b/>
                <w:bCs/>
                <w:color w:val="auto"/>
                <w:sz w:val="24"/>
                <w:szCs w:val="24"/>
                <w:lang w:val="en-US" w:eastAsia="en-US"/>
              </w:rPr>
              <w:t>Incident Response Management</w:t>
            </w:r>
            <w:bookmarkEnd w:id="32"/>
          </w:p>
          <w:p w14:paraId="19199D89" w14:textId="77777777" w:rsidR="00E22AB1" w:rsidRPr="00A958F1" w:rsidRDefault="00E22AB1" w:rsidP="000B711A">
            <w:pPr>
              <w:jc w:val="left"/>
              <w:rPr>
                <w:lang w:val="en-US"/>
              </w:rPr>
            </w:pPr>
            <w:r w:rsidRPr="00A958F1">
              <w:rPr>
                <w:lang w:val="en-US"/>
              </w:rPr>
              <w:t xml:space="preserve">The vendor has an incident response procedure implemented. </w:t>
            </w:r>
          </w:p>
        </w:tc>
        <w:tc>
          <w:tcPr>
            <w:tcW w:w="567" w:type="dxa"/>
          </w:tcPr>
          <w:p w14:paraId="06BD5DF3" w14:textId="77777777" w:rsidR="00E22AB1" w:rsidRPr="00A958F1" w:rsidRDefault="00E22AB1" w:rsidP="000B711A">
            <w:pPr>
              <w:jc w:val="left"/>
              <w:rPr>
                <w:lang w:val="en-US"/>
              </w:rPr>
            </w:pPr>
          </w:p>
        </w:tc>
        <w:tc>
          <w:tcPr>
            <w:tcW w:w="283" w:type="dxa"/>
          </w:tcPr>
          <w:p w14:paraId="29C9EA34" w14:textId="77777777" w:rsidR="00E22AB1" w:rsidRPr="00A958F1" w:rsidRDefault="00E22AB1" w:rsidP="000B711A">
            <w:pPr>
              <w:jc w:val="left"/>
              <w:rPr>
                <w:lang w:val="en-US"/>
              </w:rPr>
            </w:pPr>
          </w:p>
        </w:tc>
        <w:tc>
          <w:tcPr>
            <w:tcW w:w="567" w:type="dxa"/>
            <w:gridSpan w:val="2"/>
          </w:tcPr>
          <w:p w14:paraId="422A85D6" w14:textId="77777777" w:rsidR="00E22AB1" w:rsidRPr="00A958F1" w:rsidRDefault="00E22AB1" w:rsidP="000B711A">
            <w:pPr>
              <w:jc w:val="left"/>
              <w:rPr>
                <w:lang w:val="en-US"/>
              </w:rPr>
            </w:pPr>
          </w:p>
        </w:tc>
        <w:tc>
          <w:tcPr>
            <w:tcW w:w="3208" w:type="dxa"/>
            <w:gridSpan w:val="2"/>
          </w:tcPr>
          <w:p w14:paraId="745D3E60" w14:textId="77777777" w:rsidR="00E22AB1" w:rsidRPr="00A958F1" w:rsidRDefault="00E22AB1" w:rsidP="000B711A">
            <w:pPr>
              <w:jc w:val="left"/>
              <w:rPr>
                <w:lang w:val="en-US"/>
              </w:rPr>
            </w:pPr>
          </w:p>
        </w:tc>
      </w:tr>
      <w:tr w:rsidR="00E22AB1" w:rsidRPr="00A958F1" w14:paraId="1CE9CCB9" w14:textId="77777777" w:rsidTr="000B711A">
        <w:tc>
          <w:tcPr>
            <w:tcW w:w="541" w:type="dxa"/>
          </w:tcPr>
          <w:p w14:paraId="7B880C62" w14:textId="77777777" w:rsidR="00E22AB1" w:rsidRPr="00A958F1" w:rsidRDefault="00E22AB1" w:rsidP="00E22AB1">
            <w:pPr>
              <w:pStyle w:val="Listeavsnitt"/>
              <w:widowControl/>
              <w:numPr>
                <w:ilvl w:val="0"/>
                <w:numId w:val="47"/>
              </w:numPr>
              <w:autoSpaceDE/>
              <w:autoSpaceDN/>
              <w:adjustRightInd/>
              <w:ind w:right="0"/>
              <w:contextualSpacing/>
              <w:rPr>
                <w:lang w:val="en-GB"/>
              </w:rPr>
            </w:pPr>
          </w:p>
        </w:tc>
        <w:tc>
          <w:tcPr>
            <w:tcW w:w="3849" w:type="dxa"/>
          </w:tcPr>
          <w:p w14:paraId="2D50171F"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33" w:name="_Toc115347009"/>
            <w:r w:rsidRPr="00A958F1">
              <w:rPr>
                <w:rFonts w:ascii="Times New Roman" w:eastAsia="Times New Roman" w:hAnsi="Times New Roman" w:cs="Times New Roman"/>
                <w:b/>
                <w:bCs/>
                <w:color w:val="auto"/>
                <w:sz w:val="24"/>
                <w:szCs w:val="24"/>
                <w:lang w:val="en-US" w:eastAsia="en-US"/>
              </w:rPr>
              <w:t>Incident Reporting</w:t>
            </w:r>
            <w:bookmarkEnd w:id="33"/>
          </w:p>
          <w:p w14:paraId="7493BC20" w14:textId="77777777" w:rsidR="00E22AB1" w:rsidRPr="00A958F1" w:rsidRDefault="00E22AB1" w:rsidP="000B711A">
            <w:pPr>
              <w:jc w:val="left"/>
              <w:rPr>
                <w:b/>
                <w:bCs/>
                <w:lang w:val="en-US"/>
              </w:rPr>
            </w:pPr>
            <w:r w:rsidRPr="00A958F1">
              <w:rPr>
                <w:lang w:val="en-US"/>
              </w:rPr>
              <w:t xml:space="preserve">The vendor has a procedure in place to notify their customers of data breaches or major incidents. </w:t>
            </w:r>
          </w:p>
        </w:tc>
        <w:tc>
          <w:tcPr>
            <w:tcW w:w="567" w:type="dxa"/>
          </w:tcPr>
          <w:p w14:paraId="62A51CD9" w14:textId="77777777" w:rsidR="00E22AB1" w:rsidRPr="00A958F1" w:rsidRDefault="00E22AB1" w:rsidP="000B711A">
            <w:pPr>
              <w:jc w:val="left"/>
              <w:rPr>
                <w:lang w:val="en-US"/>
              </w:rPr>
            </w:pPr>
          </w:p>
        </w:tc>
        <w:tc>
          <w:tcPr>
            <w:tcW w:w="283" w:type="dxa"/>
          </w:tcPr>
          <w:p w14:paraId="7350892B" w14:textId="77777777" w:rsidR="00E22AB1" w:rsidRPr="00A958F1" w:rsidRDefault="00E22AB1" w:rsidP="000B711A">
            <w:pPr>
              <w:jc w:val="left"/>
              <w:rPr>
                <w:lang w:val="en-US"/>
              </w:rPr>
            </w:pPr>
          </w:p>
        </w:tc>
        <w:tc>
          <w:tcPr>
            <w:tcW w:w="567" w:type="dxa"/>
            <w:gridSpan w:val="2"/>
          </w:tcPr>
          <w:p w14:paraId="73AB3CBD" w14:textId="77777777" w:rsidR="00E22AB1" w:rsidRPr="00A958F1" w:rsidRDefault="00E22AB1" w:rsidP="000B711A">
            <w:pPr>
              <w:jc w:val="left"/>
              <w:rPr>
                <w:lang w:val="en-US"/>
              </w:rPr>
            </w:pPr>
          </w:p>
        </w:tc>
        <w:tc>
          <w:tcPr>
            <w:tcW w:w="3208" w:type="dxa"/>
            <w:gridSpan w:val="2"/>
          </w:tcPr>
          <w:p w14:paraId="0B462443" w14:textId="77777777" w:rsidR="00E22AB1" w:rsidRPr="00A958F1" w:rsidRDefault="00E22AB1" w:rsidP="000B711A">
            <w:pPr>
              <w:jc w:val="left"/>
              <w:rPr>
                <w:lang w:val="en-US"/>
              </w:rPr>
            </w:pPr>
          </w:p>
        </w:tc>
      </w:tr>
      <w:tr w:rsidR="00E22AB1" w:rsidRPr="00A958F1" w14:paraId="316856D1" w14:textId="77777777" w:rsidTr="000B711A">
        <w:tc>
          <w:tcPr>
            <w:tcW w:w="541" w:type="dxa"/>
          </w:tcPr>
          <w:p w14:paraId="505F9964" w14:textId="77777777" w:rsidR="00E22AB1" w:rsidRPr="00A958F1" w:rsidRDefault="00E22AB1" w:rsidP="00E22AB1">
            <w:pPr>
              <w:pStyle w:val="Listeavsnitt"/>
              <w:widowControl/>
              <w:numPr>
                <w:ilvl w:val="0"/>
                <w:numId w:val="47"/>
              </w:numPr>
              <w:autoSpaceDE/>
              <w:autoSpaceDN/>
              <w:adjustRightInd/>
              <w:ind w:right="0"/>
              <w:contextualSpacing/>
              <w:rPr>
                <w:lang w:val="en-GB"/>
              </w:rPr>
            </w:pPr>
          </w:p>
        </w:tc>
        <w:tc>
          <w:tcPr>
            <w:tcW w:w="3849" w:type="dxa"/>
          </w:tcPr>
          <w:p w14:paraId="7E8C7667"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34" w:name="_Toc115347010"/>
            <w:r w:rsidRPr="00A958F1">
              <w:rPr>
                <w:rFonts w:ascii="Times New Roman" w:eastAsia="Times New Roman" w:hAnsi="Times New Roman" w:cs="Times New Roman"/>
                <w:b/>
                <w:bCs/>
                <w:color w:val="auto"/>
                <w:sz w:val="24"/>
                <w:szCs w:val="24"/>
                <w:lang w:val="en-US" w:eastAsia="en-US"/>
              </w:rPr>
              <w:t>Data Recovery</w:t>
            </w:r>
            <w:bookmarkEnd w:id="34"/>
          </w:p>
          <w:p w14:paraId="6DA74EE4" w14:textId="77777777" w:rsidR="00E22AB1" w:rsidRPr="00A958F1" w:rsidRDefault="00E22AB1" w:rsidP="000B711A">
            <w:pPr>
              <w:jc w:val="left"/>
              <w:rPr>
                <w:lang w:val="en-US"/>
              </w:rPr>
            </w:pPr>
            <w:r w:rsidRPr="00A958F1">
              <w:rPr>
                <w:lang w:val="en-US"/>
              </w:rPr>
              <w:t>The vendor has appropriate backup procedures and recovery plans implemented and tested.</w:t>
            </w:r>
          </w:p>
        </w:tc>
        <w:tc>
          <w:tcPr>
            <w:tcW w:w="567" w:type="dxa"/>
          </w:tcPr>
          <w:p w14:paraId="468A7C3C" w14:textId="77777777" w:rsidR="00E22AB1" w:rsidRPr="00A958F1" w:rsidRDefault="00E22AB1" w:rsidP="000B711A">
            <w:pPr>
              <w:jc w:val="left"/>
              <w:rPr>
                <w:lang w:val="en-US"/>
              </w:rPr>
            </w:pPr>
          </w:p>
        </w:tc>
        <w:tc>
          <w:tcPr>
            <w:tcW w:w="283" w:type="dxa"/>
          </w:tcPr>
          <w:p w14:paraId="49CCE9EE" w14:textId="77777777" w:rsidR="00E22AB1" w:rsidRPr="00A958F1" w:rsidRDefault="00E22AB1" w:rsidP="000B711A">
            <w:pPr>
              <w:jc w:val="left"/>
              <w:rPr>
                <w:lang w:val="en-US"/>
              </w:rPr>
            </w:pPr>
          </w:p>
        </w:tc>
        <w:tc>
          <w:tcPr>
            <w:tcW w:w="567" w:type="dxa"/>
            <w:gridSpan w:val="2"/>
          </w:tcPr>
          <w:p w14:paraId="55372B06" w14:textId="77777777" w:rsidR="00E22AB1" w:rsidRPr="00A958F1" w:rsidRDefault="00E22AB1" w:rsidP="000B711A">
            <w:pPr>
              <w:jc w:val="left"/>
              <w:rPr>
                <w:lang w:val="en-US"/>
              </w:rPr>
            </w:pPr>
          </w:p>
        </w:tc>
        <w:tc>
          <w:tcPr>
            <w:tcW w:w="3208" w:type="dxa"/>
            <w:gridSpan w:val="2"/>
          </w:tcPr>
          <w:p w14:paraId="407A5DAC" w14:textId="77777777" w:rsidR="00E22AB1" w:rsidRPr="00A958F1" w:rsidRDefault="00E22AB1" w:rsidP="000B711A">
            <w:pPr>
              <w:jc w:val="left"/>
              <w:rPr>
                <w:lang w:val="en-US"/>
              </w:rPr>
            </w:pPr>
          </w:p>
        </w:tc>
      </w:tr>
      <w:tr w:rsidR="00E22AB1" w:rsidRPr="00A958F1" w14:paraId="42CC51A3" w14:textId="77777777" w:rsidTr="000B711A">
        <w:tc>
          <w:tcPr>
            <w:tcW w:w="541" w:type="dxa"/>
          </w:tcPr>
          <w:p w14:paraId="0AD766C5" w14:textId="77777777" w:rsidR="00E22AB1" w:rsidRPr="00A958F1" w:rsidRDefault="00E22AB1" w:rsidP="00E22AB1">
            <w:pPr>
              <w:pStyle w:val="Listeavsnitt"/>
              <w:widowControl/>
              <w:numPr>
                <w:ilvl w:val="0"/>
                <w:numId w:val="47"/>
              </w:numPr>
              <w:autoSpaceDE/>
              <w:autoSpaceDN/>
              <w:adjustRightInd/>
              <w:ind w:right="0"/>
              <w:contextualSpacing/>
              <w:rPr>
                <w:lang w:val="en-GB"/>
              </w:rPr>
            </w:pPr>
          </w:p>
        </w:tc>
        <w:tc>
          <w:tcPr>
            <w:tcW w:w="3849" w:type="dxa"/>
          </w:tcPr>
          <w:p w14:paraId="048E5B0D"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35" w:name="_Toc115347011"/>
            <w:r w:rsidRPr="00A958F1">
              <w:rPr>
                <w:rFonts w:ascii="Times New Roman" w:eastAsia="Times New Roman" w:hAnsi="Times New Roman" w:cs="Times New Roman"/>
                <w:b/>
                <w:bCs/>
                <w:color w:val="auto"/>
                <w:sz w:val="24"/>
                <w:szCs w:val="24"/>
                <w:lang w:val="en-US" w:eastAsia="en-US"/>
              </w:rPr>
              <w:t>Access Control</w:t>
            </w:r>
            <w:bookmarkEnd w:id="35"/>
          </w:p>
          <w:p w14:paraId="6447C023" w14:textId="77777777" w:rsidR="00E22AB1" w:rsidRPr="00A958F1" w:rsidRDefault="00E22AB1" w:rsidP="000B711A">
            <w:pPr>
              <w:jc w:val="left"/>
              <w:rPr>
                <w:lang w:val="en-US"/>
              </w:rPr>
            </w:pPr>
            <w:r w:rsidRPr="00A958F1">
              <w:rPr>
                <w:lang w:val="en-US"/>
              </w:rPr>
              <w:t>The vendor ensures that their services support role-based access control and Azure AD SSO.</w:t>
            </w:r>
          </w:p>
        </w:tc>
        <w:tc>
          <w:tcPr>
            <w:tcW w:w="567" w:type="dxa"/>
          </w:tcPr>
          <w:p w14:paraId="2FA2E452" w14:textId="77777777" w:rsidR="00E22AB1" w:rsidRPr="00A958F1" w:rsidRDefault="00E22AB1" w:rsidP="000B711A">
            <w:pPr>
              <w:jc w:val="left"/>
              <w:rPr>
                <w:lang w:val="en-US"/>
              </w:rPr>
            </w:pPr>
          </w:p>
        </w:tc>
        <w:tc>
          <w:tcPr>
            <w:tcW w:w="283" w:type="dxa"/>
          </w:tcPr>
          <w:p w14:paraId="171DDCF5" w14:textId="77777777" w:rsidR="00E22AB1" w:rsidRPr="00A958F1" w:rsidRDefault="00E22AB1" w:rsidP="000B711A">
            <w:pPr>
              <w:jc w:val="left"/>
              <w:rPr>
                <w:lang w:val="en-US"/>
              </w:rPr>
            </w:pPr>
          </w:p>
        </w:tc>
        <w:tc>
          <w:tcPr>
            <w:tcW w:w="567" w:type="dxa"/>
            <w:gridSpan w:val="2"/>
          </w:tcPr>
          <w:p w14:paraId="6FB25B33" w14:textId="77777777" w:rsidR="00E22AB1" w:rsidRPr="00A958F1" w:rsidRDefault="00E22AB1" w:rsidP="000B711A">
            <w:pPr>
              <w:jc w:val="left"/>
              <w:rPr>
                <w:lang w:val="en-US"/>
              </w:rPr>
            </w:pPr>
          </w:p>
        </w:tc>
        <w:tc>
          <w:tcPr>
            <w:tcW w:w="3208" w:type="dxa"/>
            <w:gridSpan w:val="2"/>
          </w:tcPr>
          <w:p w14:paraId="28619636" w14:textId="77777777" w:rsidR="00E22AB1" w:rsidRPr="00A958F1" w:rsidRDefault="00E22AB1" w:rsidP="000B711A">
            <w:pPr>
              <w:jc w:val="left"/>
              <w:rPr>
                <w:lang w:val="en-US"/>
              </w:rPr>
            </w:pPr>
          </w:p>
        </w:tc>
      </w:tr>
      <w:tr w:rsidR="00E22AB1" w:rsidRPr="00A958F1" w14:paraId="78E75178" w14:textId="77777777" w:rsidTr="000B711A">
        <w:tc>
          <w:tcPr>
            <w:tcW w:w="541" w:type="dxa"/>
          </w:tcPr>
          <w:p w14:paraId="3364A0A6" w14:textId="77777777" w:rsidR="00E22AB1" w:rsidRPr="00A958F1" w:rsidRDefault="00E22AB1" w:rsidP="00E22AB1">
            <w:pPr>
              <w:pStyle w:val="Listeavsnitt"/>
              <w:widowControl/>
              <w:numPr>
                <w:ilvl w:val="0"/>
                <w:numId w:val="47"/>
              </w:numPr>
              <w:autoSpaceDE/>
              <w:autoSpaceDN/>
              <w:adjustRightInd/>
              <w:ind w:right="0"/>
              <w:contextualSpacing/>
              <w:rPr>
                <w:lang w:val="en-GB"/>
              </w:rPr>
            </w:pPr>
          </w:p>
        </w:tc>
        <w:tc>
          <w:tcPr>
            <w:tcW w:w="3849" w:type="dxa"/>
          </w:tcPr>
          <w:p w14:paraId="3673D041"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36" w:name="_Toc115347012"/>
            <w:r w:rsidRPr="00A958F1">
              <w:rPr>
                <w:rFonts w:ascii="Times New Roman" w:eastAsia="Times New Roman" w:hAnsi="Times New Roman" w:cs="Times New Roman"/>
                <w:b/>
                <w:bCs/>
                <w:color w:val="auto"/>
                <w:sz w:val="24"/>
                <w:szCs w:val="24"/>
                <w:lang w:val="en-US" w:eastAsia="en-US"/>
              </w:rPr>
              <w:t>Data Encryption</w:t>
            </w:r>
            <w:bookmarkEnd w:id="36"/>
          </w:p>
          <w:p w14:paraId="14092030" w14:textId="77777777" w:rsidR="00E22AB1" w:rsidRPr="00A958F1" w:rsidRDefault="00E22AB1" w:rsidP="000B711A">
            <w:pPr>
              <w:jc w:val="left"/>
              <w:rPr>
                <w:lang w:val="en-US"/>
              </w:rPr>
            </w:pPr>
            <w:r w:rsidRPr="00A958F1">
              <w:rPr>
                <w:lang w:val="en-US"/>
              </w:rPr>
              <w:t xml:space="preserve">The vendor has an established method of encrypting sensitive </w:t>
            </w:r>
            <w:proofErr w:type="gramStart"/>
            <w:r w:rsidRPr="00A958F1">
              <w:rPr>
                <w:lang w:val="en-US"/>
              </w:rPr>
              <w:t>data</w:t>
            </w:r>
            <w:proofErr w:type="gramEnd"/>
            <w:r w:rsidRPr="00A958F1">
              <w:rPr>
                <w:lang w:val="en-US"/>
              </w:rPr>
              <w:t xml:space="preserve"> when necessary, both for data at rest and in transit.</w:t>
            </w:r>
          </w:p>
        </w:tc>
        <w:tc>
          <w:tcPr>
            <w:tcW w:w="567" w:type="dxa"/>
          </w:tcPr>
          <w:p w14:paraId="3D248B5C" w14:textId="77777777" w:rsidR="00E22AB1" w:rsidRPr="00A958F1" w:rsidRDefault="00E22AB1" w:rsidP="000B711A">
            <w:pPr>
              <w:jc w:val="left"/>
              <w:rPr>
                <w:lang w:val="en-US"/>
              </w:rPr>
            </w:pPr>
          </w:p>
        </w:tc>
        <w:tc>
          <w:tcPr>
            <w:tcW w:w="283" w:type="dxa"/>
          </w:tcPr>
          <w:p w14:paraId="3E030B8F" w14:textId="77777777" w:rsidR="00E22AB1" w:rsidRPr="00A958F1" w:rsidRDefault="00E22AB1" w:rsidP="000B711A">
            <w:pPr>
              <w:jc w:val="left"/>
              <w:rPr>
                <w:lang w:val="en-US"/>
              </w:rPr>
            </w:pPr>
          </w:p>
        </w:tc>
        <w:tc>
          <w:tcPr>
            <w:tcW w:w="567" w:type="dxa"/>
            <w:gridSpan w:val="2"/>
          </w:tcPr>
          <w:p w14:paraId="15DF3D33" w14:textId="77777777" w:rsidR="00E22AB1" w:rsidRPr="00A958F1" w:rsidRDefault="00E22AB1" w:rsidP="000B711A">
            <w:pPr>
              <w:jc w:val="left"/>
              <w:rPr>
                <w:lang w:val="en-US"/>
              </w:rPr>
            </w:pPr>
          </w:p>
        </w:tc>
        <w:tc>
          <w:tcPr>
            <w:tcW w:w="3208" w:type="dxa"/>
            <w:gridSpan w:val="2"/>
          </w:tcPr>
          <w:p w14:paraId="303B959C" w14:textId="77777777" w:rsidR="00E22AB1" w:rsidRPr="00A958F1" w:rsidRDefault="00E22AB1" w:rsidP="000B711A">
            <w:pPr>
              <w:jc w:val="left"/>
              <w:rPr>
                <w:lang w:val="en-US"/>
              </w:rPr>
            </w:pPr>
          </w:p>
        </w:tc>
      </w:tr>
      <w:tr w:rsidR="00E22AB1" w:rsidRPr="00A958F1" w14:paraId="19AC910E" w14:textId="77777777" w:rsidTr="000B711A">
        <w:tc>
          <w:tcPr>
            <w:tcW w:w="541" w:type="dxa"/>
          </w:tcPr>
          <w:p w14:paraId="5D2D5397" w14:textId="77777777" w:rsidR="00E22AB1" w:rsidRPr="00A958F1" w:rsidRDefault="00E22AB1" w:rsidP="00E22AB1">
            <w:pPr>
              <w:pStyle w:val="Listeavsnitt"/>
              <w:widowControl/>
              <w:numPr>
                <w:ilvl w:val="0"/>
                <w:numId w:val="47"/>
              </w:numPr>
              <w:autoSpaceDE/>
              <w:autoSpaceDN/>
              <w:adjustRightInd/>
              <w:ind w:right="0"/>
              <w:contextualSpacing/>
              <w:rPr>
                <w:lang w:val="en-GB"/>
              </w:rPr>
            </w:pPr>
          </w:p>
        </w:tc>
        <w:tc>
          <w:tcPr>
            <w:tcW w:w="3849" w:type="dxa"/>
          </w:tcPr>
          <w:p w14:paraId="2EECB062"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37" w:name="_Toc115347013"/>
            <w:r w:rsidRPr="00A958F1">
              <w:rPr>
                <w:rFonts w:ascii="Times New Roman" w:eastAsia="Times New Roman" w:hAnsi="Times New Roman" w:cs="Times New Roman"/>
                <w:b/>
                <w:bCs/>
                <w:color w:val="auto"/>
                <w:sz w:val="24"/>
                <w:szCs w:val="24"/>
                <w:lang w:val="en-US" w:eastAsia="en-US"/>
              </w:rPr>
              <w:t>Change Management</w:t>
            </w:r>
            <w:bookmarkEnd w:id="37"/>
          </w:p>
          <w:p w14:paraId="493761FD" w14:textId="77777777" w:rsidR="00E22AB1" w:rsidRPr="00A958F1" w:rsidRDefault="00E22AB1" w:rsidP="000B711A">
            <w:pPr>
              <w:jc w:val="left"/>
              <w:rPr>
                <w:lang w:val="en-US"/>
              </w:rPr>
            </w:pPr>
            <w:r w:rsidRPr="00A958F1">
              <w:rPr>
                <w:lang w:val="en-US"/>
              </w:rPr>
              <w:t>The vendor ensures that changes of the service are controlled through a formal documented process.</w:t>
            </w:r>
          </w:p>
        </w:tc>
        <w:tc>
          <w:tcPr>
            <w:tcW w:w="567" w:type="dxa"/>
          </w:tcPr>
          <w:p w14:paraId="6CB6FE33" w14:textId="77777777" w:rsidR="00E22AB1" w:rsidRPr="00A958F1" w:rsidRDefault="00E22AB1" w:rsidP="000B711A">
            <w:pPr>
              <w:jc w:val="left"/>
              <w:rPr>
                <w:lang w:val="en-US"/>
              </w:rPr>
            </w:pPr>
          </w:p>
        </w:tc>
        <w:tc>
          <w:tcPr>
            <w:tcW w:w="283" w:type="dxa"/>
          </w:tcPr>
          <w:p w14:paraId="4342DBD2" w14:textId="77777777" w:rsidR="00E22AB1" w:rsidRPr="00A958F1" w:rsidRDefault="00E22AB1" w:rsidP="000B711A">
            <w:pPr>
              <w:jc w:val="left"/>
              <w:rPr>
                <w:lang w:val="en-US"/>
              </w:rPr>
            </w:pPr>
          </w:p>
        </w:tc>
        <w:tc>
          <w:tcPr>
            <w:tcW w:w="567" w:type="dxa"/>
            <w:gridSpan w:val="2"/>
          </w:tcPr>
          <w:p w14:paraId="76F7D357" w14:textId="77777777" w:rsidR="00E22AB1" w:rsidRPr="00A958F1" w:rsidRDefault="00E22AB1" w:rsidP="000B711A">
            <w:pPr>
              <w:jc w:val="left"/>
              <w:rPr>
                <w:lang w:val="en-US"/>
              </w:rPr>
            </w:pPr>
          </w:p>
        </w:tc>
        <w:tc>
          <w:tcPr>
            <w:tcW w:w="3208" w:type="dxa"/>
            <w:gridSpan w:val="2"/>
          </w:tcPr>
          <w:p w14:paraId="1C739875" w14:textId="77777777" w:rsidR="00E22AB1" w:rsidRPr="00A958F1" w:rsidRDefault="00E22AB1" w:rsidP="000B711A">
            <w:pPr>
              <w:jc w:val="left"/>
              <w:rPr>
                <w:lang w:val="en-US"/>
              </w:rPr>
            </w:pPr>
          </w:p>
        </w:tc>
      </w:tr>
      <w:tr w:rsidR="00E22AB1" w:rsidRPr="00A958F1" w14:paraId="3CB7170A" w14:textId="77777777" w:rsidTr="000B711A">
        <w:tc>
          <w:tcPr>
            <w:tcW w:w="541" w:type="dxa"/>
          </w:tcPr>
          <w:p w14:paraId="0C4583AE" w14:textId="77777777" w:rsidR="00E22AB1" w:rsidRPr="00A958F1" w:rsidRDefault="00E22AB1" w:rsidP="00E22AB1">
            <w:pPr>
              <w:pStyle w:val="Listeavsnitt"/>
              <w:widowControl/>
              <w:numPr>
                <w:ilvl w:val="0"/>
                <w:numId w:val="47"/>
              </w:numPr>
              <w:autoSpaceDE/>
              <w:autoSpaceDN/>
              <w:adjustRightInd/>
              <w:ind w:right="0"/>
              <w:contextualSpacing/>
              <w:rPr>
                <w:lang w:val="en-GB"/>
              </w:rPr>
            </w:pPr>
          </w:p>
        </w:tc>
        <w:tc>
          <w:tcPr>
            <w:tcW w:w="3849" w:type="dxa"/>
          </w:tcPr>
          <w:p w14:paraId="61D96986"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38" w:name="_Toc115347014"/>
            <w:r w:rsidRPr="00A958F1">
              <w:rPr>
                <w:rFonts w:ascii="Times New Roman" w:eastAsia="Times New Roman" w:hAnsi="Times New Roman" w:cs="Times New Roman"/>
                <w:b/>
                <w:bCs/>
                <w:color w:val="auto"/>
                <w:sz w:val="24"/>
                <w:szCs w:val="24"/>
                <w:lang w:val="en-US" w:eastAsia="en-US"/>
              </w:rPr>
              <w:t>Separation of Environments</w:t>
            </w:r>
            <w:bookmarkEnd w:id="38"/>
          </w:p>
          <w:p w14:paraId="6CB2262C" w14:textId="77777777" w:rsidR="00E22AB1" w:rsidRPr="00A958F1" w:rsidRDefault="00E22AB1" w:rsidP="000B711A">
            <w:pPr>
              <w:jc w:val="left"/>
              <w:rPr>
                <w:b/>
                <w:bCs/>
                <w:lang w:val="en-US"/>
              </w:rPr>
            </w:pPr>
            <w:r w:rsidRPr="00A958F1">
              <w:rPr>
                <w:lang w:val="en-US"/>
              </w:rPr>
              <w:t>The vendor ensures that production and test environments are kept separate.</w:t>
            </w:r>
          </w:p>
        </w:tc>
        <w:tc>
          <w:tcPr>
            <w:tcW w:w="567" w:type="dxa"/>
          </w:tcPr>
          <w:p w14:paraId="096F66CA" w14:textId="77777777" w:rsidR="00E22AB1" w:rsidRPr="00A958F1" w:rsidRDefault="00E22AB1" w:rsidP="000B711A">
            <w:pPr>
              <w:jc w:val="left"/>
              <w:rPr>
                <w:lang w:val="en-US"/>
              </w:rPr>
            </w:pPr>
          </w:p>
        </w:tc>
        <w:tc>
          <w:tcPr>
            <w:tcW w:w="283" w:type="dxa"/>
          </w:tcPr>
          <w:p w14:paraId="11C71027" w14:textId="77777777" w:rsidR="00E22AB1" w:rsidRPr="00A958F1" w:rsidRDefault="00E22AB1" w:rsidP="000B711A">
            <w:pPr>
              <w:jc w:val="left"/>
              <w:rPr>
                <w:lang w:val="en-US"/>
              </w:rPr>
            </w:pPr>
          </w:p>
        </w:tc>
        <w:tc>
          <w:tcPr>
            <w:tcW w:w="567" w:type="dxa"/>
            <w:gridSpan w:val="2"/>
          </w:tcPr>
          <w:p w14:paraId="1CC3678F" w14:textId="77777777" w:rsidR="00E22AB1" w:rsidRPr="00A958F1" w:rsidRDefault="00E22AB1" w:rsidP="000B711A">
            <w:pPr>
              <w:jc w:val="left"/>
              <w:rPr>
                <w:lang w:val="en-US"/>
              </w:rPr>
            </w:pPr>
          </w:p>
        </w:tc>
        <w:tc>
          <w:tcPr>
            <w:tcW w:w="3208" w:type="dxa"/>
            <w:gridSpan w:val="2"/>
          </w:tcPr>
          <w:p w14:paraId="0F68A60E" w14:textId="77777777" w:rsidR="00E22AB1" w:rsidRPr="00A958F1" w:rsidRDefault="00E22AB1" w:rsidP="000B711A">
            <w:pPr>
              <w:jc w:val="left"/>
              <w:rPr>
                <w:lang w:val="en-US"/>
              </w:rPr>
            </w:pPr>
          </w:p>
        </w:tc>
      </w:tr>
      <w:tr w:rsidR="00E22AB1" w:rsidRPr="00A958F1" w14:paraId="4E9DC87D" w14:textId="77777777" w:rsidTr="000B711A">
        <w:tc>
          <w:tcPr>
            <w:tcW w:w="541" w:type="dxa"/>
          </w:tcPr>
          <w:p w14:paraId="56FBBE10" w14:textId="77777777" w:rsidR="00E22AB1" w:rsidRPr="00A958F1" w:rsidRDefault="00E22AB1" w:rsidP="00E22AB1">
            <w:pPr>
              <w:pStyle w:val="Listeavsnitt"/>
              <w:widowControl/>
              <w:numPr>
                <w:ilvl w:val="0"/>
                <w:numId w:val="47"/>
              </w:numPr>
              <w:autoSpaceDE/>
              <w:autoSpaceDN/>
              <w:adjustRightInd/>
              <w:ind w:right="0"/>
              <w:contextualSpacing/>
              <w:rPr>
                <w:lang w:val="en-GB"/>
              </w:rPr>
            </w:pPr>
          </w:p>
        </w:tc>
        <w:tc>
          <w:tcPr>
            <w:tcW w:w="3849" w:type="dxa"/>
          </w:tcPr>
          <w:p w14:paraId="12B74714"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39" w:name="_Toc115347015"/>
            <w:r w:rsidRPr="00A958F1">
              <w:rPr>
                <w:rFonts w:ascii="Times New Roman" w:eastAsia="Times New Roman" w:hAnsi="Times New Roman" w:cs="Times New Roman"/>
                <w:b/>
                <w:bCs/>
                <w:color w:val="auto"/>
                <w:sz w:val="24"/>
                <w:szCs w:val="24"/>
                <w:lang w:val="en-US" w:eastAsia="en-US"/>
              </w:rPr>
              <w:t>Segregation of Customer Data</w:t>
            </w:r>
            <w:bookmarkEnd w:id="39"/>
            <w:r w:rsidRPr="00A958F1">
              <w:rPr>
                <w:rFonts w:ascii="Times New Roman" w:eastAsia="Times New Roman" w:hAnsi="Times New Roman" w:cs="Times New Roman"/>
                <w:b/>
                <w:bCs/>
                <w:color w:val="auto"/>
                <w:sz w:val="24"/>
                <w:szCs w:val="24"/>
                <w:lang w:val="en-US" w:eastAsia="en-US"/>
              </w:rPr>
              <w:t xml:space="preserve"> </w:t>
            </w:r>
          </w:p>
          <w:p w14:paraId="1C2E86E3" w14:textId="77777777" w:rsidR="00E22AB1" w:rsidRPr="00A958F1" w:rsidRDefault="00E22AB1" w:rsidP="000B711A">
            <w:pPr>
              <w:jc w:val="left"/>
              <w:rPr>
                <w:lang w:val="en-US"/>
              </w:rPr>
            </w:pPr>
            <w:r w:rsidRPr="00A958F1">
              <w:rPr>
                <w:lang w:val="en-US"/>
              </w:rPr>
              <w:t>The vendor has an appropriate segregation of customer data in place, if stored in a multi-tenanted environment.</w:t>
            </w:r>
          </w:p>
        </w:tc>
        <w:tc>
          <w:tcPr>
            <w:tcW w:w="567" w:type="dxa"/>
          </w:tcPr>
          <w:p w14:paraId="3FF963EB" w14:textId="77777777" w:rsidR="00E22AB1" w:rsidRPr="00A958F1" w:rsidRDefault="00E22AB1" w:rsidP="000B711A">
            <w:pPr>
              <w:jc w:val="left"/>
              <w:rPr>
                <w:lang w:val="en-US"/>
              </w:rPr>
            </w:pPr>
          </w:p>
        </w:tc>
        <w:tc>
          <w:tcPr>
            <w:tcW w:w="283" w:type="dxa"/>
          </w:tcPr>
          <w:p w14:paraId="5D7B03B7" w14:textId="77777777" w:rsidR="00E22AB1" w:rsidRPr="00A958F1" w:rsidRDefault="00E22AB1" w:rsidP="000B711A">
            <w:pPr>
              <w:jc w:val="left"/>
              <w:rPr>
                <w:lang w:val="en-US"/>
              </w:rPr>
            </w:pPr>
          </w:p>
        </w:tc>
        <w:tc>
          <w:tcPr>
            <w:tcW w:w="567" w:type="dxa"/>
            <w:gridSpan w:val="2"/>
          </w:tcPr>
          <w:p w14:paraId="534A590C" w14:textId="77777777" w:rsidR="00E22AB1" w:rsidRPr="00A958F1" w:rsidRDefault="00E22AB1" w:rsidP="000B711A">
            <w:pPr>
              <w:jc w:val="left"/>
              <w:rPr>
                <w:lang w:val="en-US"/>
              </w:rPr>
            </w:pPr>
          </w:p>
        </w:tc>
        <w:tc>
          <w:tcPr>
            <w:tcW w:w="3208" w:type="dxa"/>
            <w:gridSpan w:val="2"/>
          </w:tcPr>
          <w:p w14:paraId="66470BD5" w14:textId="77777777" w:rsidR="00E22AB1" w:rsidRPr="00A958F1" w:rsidRDefault="00E22AB1" w:rsidP="000B711A">
            <w:pPr>
              <w:jc w:val="left"/>
              <w:rPr>
                <w:lang w:val="en-US"/>
              </w:rPr>
            </w:pPr>
          </w:p>
        </w:tc>
      </w:tr>
      <w:tr w:rsidR="00E22AB1" w:rsidRPr="00A958F1" w14:paraId="68F9961E" w14:textId="77777777" w:rsidTr="000B711A">
        <w:trPr>
          <w:trHeight w:val="695"/>
        </w:trPr>
        <w:tc>
          <w:tcPr>
            <w:tcW w:w="541" w:type="dxa"/>
          </w:tcPr>
          <w:p w14:paraId="162142A6" w14:textId="77777777" w:rsidR="00E22AB1" w:rsidRPr="00A958F1" w:rsidRDefault="00E22AB1" w:rsidP="00E22AB1">
            <w:pPr>
              <w:pStyle w:val="Listeavsnitt"/>
              <w:widowControl/>
              <w:numPr>
                <w:ilvl w:val="0"/>
                <w:numId w:val="47"/>
              </w:numPr>
              <w:autoSpaceDE/>
              <w:autoSpaceDN/>
              <w:adjustRightInd/>
              <w:ind w:right="0"/>
              <w:contextualSpacing/>
              <w:rPr>
                <w:lang w:val="en-GB"/>
              </w:rPr>
            </w:pPr>
          </w:p>
        </w:tc>
        <w:tc>
          <w:tcPr>
            <w:tcW w:w="3849" w:type="dxa"/>
          </w:tcPr>
          <w:p w14:paraId="1506889D" w14:textId="77777777" w:rsidR="00E22AB1" w:rsidRPr="00A958F1" w:rsidRDefault="00E22AB1" w:rsidP="000B711A">
            <w:pPr>
              <w:pStyle w:val="Overskrift2"/>
              <w:spacing w:before="0"/>
              <w:ind w:left="862" w:hanging="862"/>
              <w:outlineLvl w:val="1"/>
              <w:rPr>
                <w:rFonts w:ascii="Times New Roman" w:eastAsia="Times New Roman" w:hAnsi="Times New Roman" w:cs="Times New Roman"/>
                <w:b/>
                <w:bCs/>
                <w:color w:val="auto"/>
                <w:sz w:val="24"/>
                <w:szCs w:val="24"/>
                <w:lang w:val="en-US" w:eastAsia="en-US"/>
              </w:rPr>
            </w:pPr>
            <w:bookmarkStart w:id="40" w:name="_Toc115347016"/>
            <w:r w:rsidRPr="00A958F1">
              <w:rPr>
                <w:rFonts w:ascii="Times New Roman" w:eastAsia="Times New Roman" w:hAnsi="Times New Roman" w:cs="Times New Roman"/>
                <w:b/>
                <w:bCs/>
                <w:color w:val="auto"/>
                <w:sz w:val="24"/>
                <w:szCs w:val="24"/>
                <w:lang w:val="en-US" w:eastAsia="en-US"/>
              </w:rPr>
              <w:t>Physical Security</w:t>
            </w:r>
            <w:bookmarkEnd w:id="40"/>
          </w:p>
          <w:p w14:paraId="36B3AC41" w14:textId="77777777" w:rsidR="00E22AB1" w:rsidRPr="00A958F1" w:rsidRDefault="00E22AB1" w:rsidP="000B711A">
            <w:pPr>
              <w:jc w:val="left"/>
              <w:rPr>
                <w:lang w:val="en-US"/>
              </w:rPr>
            </w:pPr>
            <w:r w:rsidRPr="00A958F1">
              <w:rPr>
                <w:lang w:val="en-US"/>
              </w:rPr>
              <w:t>The vendor has access control and physical security of its premises.</w:t>
            </w:r>
          </w:p>
        </w:tc>
        <w:tc>
          <w:tcPr>
            <w:tcW w:w="567" w:type="dxa"/>
          </w:tcPr>
          <w:p w14:paraId="25E3FC74" w14:textId="77777777" w:rsidR="00E22AB1" w:rsidRPr="00A958F1" w:rsidRDefault="00E22AB1" w:rsidP="000B711A">
            <w:pPr>
              <w:jc w:val="left"/>
              <w:rPr>
                <w:lang w:val="en-US"/>
              </w:rPr>
            </w:pPr>
          </w:p>
        </w:tc>
        <w:tc>
          <w:tcPr>
            <w:tcW w:w="283" w:type="dxa"/>
          </w:tcPr>
          <w:p w14:paraId="3658A284" w14:textId="77777777" w:rsidR="00E22AB1" w:rsidRPr="00A958F1" w:rsidRDefault="00E22AB1" w:rsidP="000B711A">
            <w:pPr>
              <w:jc w:val="left"/>
              <w:rPr>
                <w:lang w:val="en-US"/>
              </w:rPr>
            </w:pPr>
          </w:p>
        </w:tc>
        <w:tc>
          <w:tcPr>
            <w:tcW w:w="567" w:type="dxa"/>
            <w:gridSpan w:val="2"/>
          </w:tcPr>
          <w:p w14:paraId="015F7A86" w14:textId="77777777" w:rsidR="00E22AB1" w:rsidRPr="00A958F1" w:rsidRDefault="00E22AB1" w:rsidP="000B711A">
            <w:pPr>
              <w:jc w:val="left"/>
              <w:rPr>
                <w:lang w:val="en-US"/>
              </w:rPr>
            </w:pPr>
          </w:p>
        </w:tc>
        <w:tc>
          <w:tcPr>
            <w:tcW w:w="3208" w:type="dxa"/>
            <w:gridSpan w:val="2"/>
          </w:tcPr>
          <w:p w14:paraId="46EC0E9E" w14:textId="77777777" w:rsidR="00E22AB1" w:rsidRPr="00A958F1" w:rsidRDefault="00E22AB1" w:rsidP="000B711A">
            <w:pPr>
              <w:jc w:val="left"/>
              <w:rPr>
                <w:lang w:val="en-US"/>
              </w:rPr>
            </w:pPr>
          </w:p>
        </w:tc>
      </w:tr>
    </w:tbl>
    <w:p w14:paraId="62123D91" w14:textId="071EFC6D" w:rsidR="00B21F40" w:rsidRPr="00E22AB1" w:rsidRDefault="00DB5783" w:rsidP="00B21F40">
      <w:pPr>
        <w:pStyle w:val="Brdtekst"/>
        <w:kinsoku w:val="0"/>
        <w:overflowPunct w:val="0"/>
        <w:jc w:val="both"/>
        <w:rPr>
          <w:lang w:val="en-US"/>
        </w:rPr>
      </w:pPr>
      <w:r w:rsidRPr="00E22AB1">
        <w:rPr>
          <w:sz w:val="22"/>
          <w:szCs w:val="22"/>
          <w:lang w:val="en-US"/>
        </w:rPr>
        <w:br w:type="page"/>
      </w:r>
      <w:r w:rsidRPr="00E22AB1">
        <w:rPr>
          <w:sz w:val="22"/>
          <w:szCs w:val="22"/>
          <w:lang w:val="en-US"/>
        </w:rPr>
        <w:lastRenderedPageBreak/>
        <w:t xml:space="preserve"> </w:t>
      </w:r>
    </w:p>
    <w:p w14:paraId="70D0C5E7" w14:textId="77777777" w:rsidR="00B21F40" w:rsidRPr="00D74247" w:rsidRDefault="00DB5783" w:rsidP="00B21F40">
      <w:pPr>
        <w:jc w:val="center"/>
        <w:rPr>
          <w:b/>
          <w:bCs/>
          <w:lang w:val="en-GB"/>
        </w:rPr>
      </w:pPr>
      <w:r w:rsidRPr="00D74247">
        <w:rPr>
          <w:b/>
          <w:bCs/>
          <w:lang w:val="en-GB"/>
        </w:rPr>
        <w:t>ANNEX III</w:t>
      </w:r>
    </w:p>
    <w:p w14:paraId="14453425" w14:textId="77777777" w:rsidR="00B21F40" w:rsidRPr="00D74247" w:rsidRDefault="00000000" w:rsidP="00B21F40">
      <w:pPr>
        <w:pStyle w:val="Brdtekst"/>
        <w:kinsoku w:val="0"/>
        <w:overflowPunct w:val="0"/>
        <w:spacing w:before="101"/>
        <w:ind w:left="634" w:right="651"/>
        <w:jc w:val="center"/>
        <w:rPr>
          <w:rFonts w:ascii="Book Antiqua" w:hAnsi="Book Antiqua" w:cs="Book Antiqua"/>
          <w:i/>
          <w:iCs/>
          <w:w w:val="95"/>
          <w:sz w:val="22"/>
          <w:szCs w:val="22"/>
          <w:lang w:val="en-GB"/>
        </w:rPr>
      </w:pPr>
    </w:p>
    <w:p w14:paraId="3DEE216B" w14:textId="77777777" w:rsidR="00B21F40" w:rsidRPr="00D74247" w:rsidRDefault="00DB5783" w:rsidP="00B21F40">
      <w:pPr>
        <w:pStyle w:val="Brdtekst"/>
        <w:kinsoku w:val="0"/>
        <w:overflowPunct w:val="0"/>
        <w:spacing w:before="101"/>
        <w:ind w:left="634" w:right="651"/>
        <w:jc w:val="center"/>
        <w:rPr>
          <w:rFonts w:ascii="Book Antiqua" w:hAnsi="Book Antiqua" w:cs="Book Antiqua"/>
          <w:i/>
          <w:iCs/>
          <w:w w:val="95"/>
          <w:sz w:val="22"/>
          <w:szCs w:val="22"/>
          <w:lang w:val="en-GB"/>
        </w:rPr>
      </w:pPr>
      <w:r w:rsidRPr="00D74247">
        <w:rPr>
          <w:rFonts w:ascii="Book Antiqua" w:hAnsi="Book Antiqua" w:cs="Book Antiqua"/>
          <w:i/>
          <w:iCs/>
          <w:w w:val="95"/>
          <w:sz w:val="22"/>
          <w:szCs w:val="22"/>
          <w:lang w:val="en-GB"/>
        </w:rPr>
        <w:t>LIST OF SUB-PROCESSORS</w:t>
      </w:r>
    </w:p>
    <w:p w14:paraId="7384E5A0" w14:textId="77777777" w:rsidR="00B21F40" w:rsidRPr="00D74247" w:rsidRDefault="00000000" w:rsidP="00B21F40">
      <w:pPr>
        <w:pStyle w:val="Brdtekst"/>
        <w:kinsoku w:val="0"/>
        <w:overflowPunct w:val="0"/>
        <w:spacing w:line="237" w:lineRule="auto"/>
        <w:ind w:right="1641"/>
        <w:rPr>
          <w:sz w:val="22"/>
          <w:szCs w:val="22"/>
          <w:lang w:val="en-GB"/>
        </w:rPr>
      </w:pPr>
    </w:p>
    <w:p w14:paraId="4C6A3092" w14:textId="77777777" w:rsidR="00B21F40" w:rsidRPr="00D74247" w:rsidRDefault="00000000" w:rsidP="00B21F40">
      <w:pPr>
        <w:pStyle w:val="Brdtekst"/>
        <w:kinsoku w:val="0"/>
        <w:overflowPunct w:val="0"/>
        <w:spacing w:line="237" w:lineRule="auto"/>
        <w:ind w:right="1641"/>
        <w:rPr>
          <w:sz w:val="22"/>
          <w:szCs w:val="22"/>
          <w:lang w:val="en-GB"/>
        </w:rPr>
      </w:pPr>
    </w:p>
    <w:p w14:paraId="20D63E36" w14:textId="77777777" w:rsidR="00B21F40" w:rsidRPr="00D74247" w:rsidRDefault="00DB5783" w:rsidP="00B21F40">
      <w:pPr>
        <w:pStyle w:val="Brdtekst"/>
        <w:kinsoku w:val="0"/>
        <w:overflowPunct w:val="0"/>
        <w:spacing w:line="237" w:lineRule="auto"/>
        <w:ind w:right="1641"/>
        <w:rPr>
          <w:sz w:val="22"/>
          <w:szCs w:val="22"/>
          <w:lang w:val="en-GB"/>
        </w:rPr>
      </w:pPr>
      <w:r w:rsidRPr="00D74247">
        <w:rPr>
          <w:sz w:val="22"/>
          <w:szCs w:val="22"/>
          <w:lang w:val="en-GB"/>
        </w:rPr>
        <w:t>The controller has authorised the use of the following sub-processors:</w:t>
      </w:r>
    </w:p>
    <w:p w14:paraId="561D6A0B" w14:textId="77777777" w:rsidR="00B21F40" w:rsidRPr="00D74247" w:rsidRDefault="00000000" w:rsidP="00B21F40">
      <w:pPr>
        <w:pStyle w:val="Brdtekst"/>
        <w:kinsoku w:val="0"/>
        <w:overflowPunct w:val="0"/>
        <w:spacing w:line="237" w:lineRule="auto"/>
        <w:ind w:right="1641"/>
        <w:rPr>
          <w:sz w:val="22"/>
          <w:szCs w:val="22"/>
          <w:lang w:val="en-GB"/>
        </w:rPr>
      </w:pPr>
    </w:p>
    <w:p w14:paraId="417A0C53" w14:textId="77777777" w:rsidR="00B21F40" w:rsidRPr="00D74247" w:rsidRDefault="00000000" w:rsidP="00B21F40">
      <w:pPr>
        <w:pStyle w:val="Brdtekst"/>
        <w:kinsoku w:val="0"/>
        <w:overflowPunct w:val="0"/>
        <w:spacing w:line="237" w:lineRule="auto"/>
        <w:ind w:right="1641"/>
        <w:rPr>
          <w:b/>
          <w:bCs/>
          <w:sz w:val="22"/>
          <w:szCs w:val="22"/>
          <w:lang w:val="en-GB"/>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29"/>
        <w:gridCol w:w="2732"/>
        <w:gridCol w:w="2835"/>
      </w:tblGrid>
      <w:tr w:rsidR="00904848" w:rsidRPr="00E22AB1" w14:paraId="457BDF52" w14:textId="77777777" w:rsidTr="006A164D">
        <w:tc>
          <w:tcPr>
            <w:tcW w:w="1560" w:type="dxa"/>
            <w:shd w:val="clear" w:color="auto" w:fill="auto"/>
            <w:hideMark/>
          </w:tcPr>
          <w:p w14:paraId="0237AE50" w14:textId="77777777" w:rsidR="006A164D" w:rsidRPr="00CE250A" w:rsidRDefault="00DB5783" w:rsidP="00B21F40">
            <w:pPr>
              <w:rPr>
                <w:b/>
                <w:bCs/>
                <w:highlight w:val="yellow"/>
                <w:lang w:val="en-US"/>
              </w:rPr>
            </w:pPr>
            <w:r w:rsidRPr="00CE250A">
              <w:rPr>
                <w:b/>
                <w:bCs/>
                <w:highlight w:val="yellow"/>
                <w:lang w:val="en-US"/>
              </w:rPr>
              <w:t>Sub-Processor</w:t>
            </w:r>
            <w:r>
              <w:rPr>
                <w:b/>
                <w:bCs/>
                <w:highlight w:val="yellow"/>
                <w:lang w:val="en-US"/>
              </w:rPr>
              <w:t xml:space="preserve"> name</w:t>
            </w:r>
          </w:p>
        </w:tc>
        <w:tc>
          <w:tcPr>
            <w:tcW w:w="2229" w:type="dxa"/>
            <w:shd w:val="clear" w:color="auto" w:fill="auto"/>
            <w:hideMark/>
          </w:tcPr>
          <w:p w14:paraId="2D26E497" w14:textId="77777777" w:rsidR="006A164D" w:rsidRPr="00CE250A" w:rsidRDefault="00DB5783" w:rsidP="00B21F40">
            <w:pPr>
              <w:rPr>
                <w:b/>
                <w:bCs/>
                <w:highlight w:val="yellow"/>
                <w:lang w:val="en-US"/>
              </w:rPr>
            </w:pPr>
            <w:r w:rsidRPr="00CE250A">
              <w:rPr>
                <w:b/>
                <w:bCs/>
                <w:highlight w:val="yellow"/>
                <w:lang w:val="en-US"/>
              </w:rPr>
              <w:t>Sub-Processor</w:t>
            </w:r>
            <w:r>
              <w:rPr>
                <w:b/>
                <w:bCs/>
                <w:highlight w:val="yellow"/>
                <w:lang w:val="en-US"/>
              </w:rPr>
              <w:t xml:space="preserve"> address</w:t>
            </w:r>
          </w:p>
        </w:tc>
        <w:tc>
          <w:tcPr>
            <w:tcW w:w="2732" w:type="dxa"/>
            <w:shd w:val="clear" w:color="auto" w:fill="auto"/>
            <w:hideMark/>
          </w:tcPr>
          <w:p w14:paraId="481C512B" w14:textId="77777777" w:rsidR="006A164D" w:rsidRPr="00CE250A" w:rsidRDefault="00DB5783" w:rsidP="00B21F40">
            <w:pPr>
              <w:rPr>
                <w:b/>
                <w:bCs/>
                <w:highlight w:val="yellow"/>
                <w:lang w:val="en-US"/>
              </w:rPr>
            </w:pPr>
            <w:r w:rsidRPr="00CE250A">
              <w:rPr>
                <w:b/>
                <w:bCs/>
                <w:highlight w:val="yellow"/>
                <w:lang w:val="en-US"/>
              </w:rPr>
              <w:t xml:space="preserve">Processing </w:t>
            </w:r>
            <w:r>
              <w:rPr>
                <w:b/>
                <w:bCs/>
                <w:highlight w:val="yellow"/>
                <w:lang w:val="en-US"/>
              </w:rPr>
              <w:t>description</w:t>
            </w:r>
          </w:p>
        </w:tc>
        <w:tc>
          <w:tcPr>
            <w:tcW w:w="2835" w:type="dxa"/>
          </w:tcPr>
          <w:p w14:paraId="0162C713" w14:textId="77777777" w:rsidR="006A164D" w:rsidRPr="00CE250A" w:rsidRDefault="00DB5783" w:rsidP="00B21F40">
            <w:pPr>
              <w:rPr>
                <w:b/>
                <w:bCs/>
                <w:highlight w:val="yellow"/>
                <w:lang w:val="en-US"/>
              </w:rPr>
            </w:pPr>
            <w:r w:rsidRPr="00CE250A">
              <w:rPr>
                <w:b/>
                <w:bCs/>
                <w:highlight w:val="yellow"/>
                <w:lang w:val="en-US"/>
              </w:rPr>
              <w:t>Contact details</w:t>
            </w:r>
            <w:r>
              <w:rPr>
                <w:b/>
                <w:bCs/>
                <w:highlight w:val="yellow"/>
                <w:lang w:val="en-US"/>
              </w:rPr>
              <w:t xml:space="preserve"> (incl. name and position)</w:t>
            </w:r>
          </w:p>
        </w:tc>
      </w:tr>
      <w:tr w:rsidR="00904848" w:rsidRPr="00E22AB1" w14:paraId="1B0F38EA" w14:textId="77777777" w:rsidTr="006A164D">
        <w:tc>
          <w:tcPr>
            <w:tcW w:w="1560" w:type="dxa"/>
            <w:shd w:val="clear" w:color="auto" w:fill="auto"/>
          </w:tcPr>
          <w:p w14:paraId="3C332834" w14:textId="77777777" w:rsidR="006A164D" w:rsidRPr="00CE250A" w:rsidRDefault="00000000" w:rsidP="00B21F40">
            <w:pPr>
              <w:rPr>
                <w:highlight w:val="yellow"/>
                <w:lang w:val="en-US"/>
              </w:rPr>
            </w:pPr>
          </w:p>
        </w:tc>
        <w:tc>
          <w:tcPr>
            <w:tcW w:w="2229" w:type="dxa"/>
            <w:shd w:val="clear" w:color="auto" w:fill="auto"/>
          </w:tcPr>
          <w:p w14:paraId="119A28E9" w14:textId="77777777" w:rsidR="006A164D" w:rsidRPr="00CE250A" w:rsidRDefault="00000000" w:rsidP="00B21F40">
            <w:pPr>
              <w:rPr>
                <w:highlight w:val="yellow"/>
                <w:lang w:val="en-CA"/>
              </w:rPr>
            </w:pPr>
          </w:p>
        </w:tc>
        <w:tc>
          <w:tcPr>
            <w:tcW w:w="2732" w:type="dxa"/>
            <w:shd w:val="clear" w:color="auto" w:fill="auto"/>
          </w:tcPr>
          <w:p w14:paraId="62203A33" w14:textId="77777777" w:rsidR="006A164D" w:rsidRPr="00CE250A" w:rsidRDefault="00000000" w:rsidP="00B21F40">
            <w:pPr>
              <w:rPr>
                <w:highlight w:val="yellow"/>
                <w:lang w:val="en-CA"/>
              </w:rPr>
            </w:pPr>
          </w:p>
        </w:tc>
        <w:tc>
          <w:tcPr>
            <w:tcW w:w="2835" w:type="dxa"/>
          </w:tcPr>
          <w:p w14:paraId="0965A247" w14:textId="77777777" w:rsidR="006A164D" w:rsidRPr="00CE250A" w:rsidRDefault="00000000" w:rsidP="00B21F40">
            <w:pPr>
              <w:rPr>
                <w:highlight w:val="yellow"/>
                <w:lang w:val="en-CA"/>
              </w:rPr>
            </w:pPr>
          </w:p>
        </w:tc>
      </w:tr>
      <w:tr w:rsidR="00904848" w:rsidRPr="00E22AB1" w14:paraId="6D3FE657" w14:textId="77777777" w:rsidTr="006A164D">
        <w:tc>
          <w:tcPr>
            <w:tcW w:w="1560" w:type="dxa"/>
            <w:shd w:val="clear" w:color="auto" w:fill="auto"/>
          </w:tcPr>
          <w:p w14:paraId="3207288C" w14:textId="77777777" w:rsidR="006A164D" w:rsidRPr="00CE250A" w:rsidRDefault="00000000" w:rsidP="00B21F40">
            <w:pPr>
              <w:rPr>
                <w:highlight w:val="yellow"/>
                <w:lang w:val="en-CA"/>
              </w:rPr>
            </w:pPr>
          </w:p>
        </w:tc>
        <w:tc>
          <w:tcPr>
            <w:tcW w:w="2229" w:type="dxa"/>
            <w:shd w:val="clear" w:color="auto" w:fill="auto"/>
          </w:tcPr>
          <w:p w14:paraId="57AB5DE5" w14:textId="77777777" w:rsidR="006A164D" w:rsidRPr="00CE250A" w:rsidRDefault="00000000" w:rsidP="00B21F40">
            <w:pPr>
              <w:rPr>
                <w:highlight w:val="yellow"/>
                <w:lang w:val="en-CA"/>
              </w:rPr>
            </w:pPr>
          </w:p>
        </w:tc>
        <w:tc>
          <w:tcPr>
            <w:tcW w:w="2732" w:type="dxa"/>
            <w:shd w:val="clear" w:color="auto" w:fill="auto"/>
          </w:tcPr>
          <w:p w14:paraId="643E0EA1" w14:textId="77777777" w:rsidR="006A164D" w:rsidRPr="00CE250A" w:rsidRDefault="00000000" w:rsidP="00B21F40">
            <w:pPr>
              <w:rPr>
                <w:highlight w:val="yellow"/>
                <w:lang w:val="en-CA"/>
              </w:rPr>
            </w:pPr>
          </w:p>
        </w:tc>
        <w:tc>
          <w:tcPr>
            <w:tcW w:w="2835" w:type="dxa"/>
          </w:tcPr>
          <w:p w14:paraId="3BC41AAB" w14:textId="77777777" w:rsidR="006A164D" w:rsidRPr="00CE250A" w:rsidRDefault="00000000" w:rsidP="00B21F40">
            <w:pPr>
              <w:rPr>
                <w:highlight w:val="yellow"/>
                <w:lang w:val="en-CA"/>
              </w:rPr>
            </w:pPr>
          </w:p>
        </w:tc>
      </w:tr>
      <w:tr w:rsidR="00904848" w:rsidRPr="00E22AB1" w14:paraId="175CC60B" w14:textId="77777777" w:rsidTr="006A164D">
        <w:tc>
          <w:tcPr>
            <w:tcW w:w="1560" w:type="dxa"/>
            <w:shd w:val="clear" w:color="auto" w:fill="auto"/>
          </w:tcPr>
          <w:p w14:paraId="477477BD" w14:textId="77777777" w:rsidR="006A164D" w:rsidRPr="00CE250A" w:rsidRDefault="00000000" w:rsidP="00B21F40">
            <w:pPr>
              <w:rPr>
                <w:highlight w:val="yellow"/>
                <w:lang w:val="en-CA"/>
              </w:rPr>
            </w:pPr>
          </w:p>
        </w:tc>
        <w:tc>
          <w:tcPr>
            <w:tcW w:w="2229" w:type="dxa"/>
            <w:shd w:val="clear" w:color="auto" w:fill="auto"/>
          </w:tcPr>
          <w:p w14:paraId="5A22694C" w14:textId="77777777" w:rsidR="006A164D" w:rsidRPr="00CE250A" w:rsidRDefault="00000000" w:rsidP="00B21F40">
            <w:pPr>
              <w:rPr>
                <w:highlight w:val="yellow"/>
                <w:lang w:val="en-CA"/>
              </w:rPr>
            </w:pPr>
          </w:p>
        </w:tc>
        <w:tc>
          <w:tcPr>
            <w:tcW w:w="2732" w:type="dxa"/>
            <w:shd w:val="clear" w:color="auto" w:fill="auto"/>
          </w:tcPr>
          <w:p w14:paraId="752E6811" w14:textId="77777777" w:rsidR="006A164D" w:rsidRPr="00CE250A" w:rsidRDefault="00000000" w:rsidP="00B21F40">
            <w:pPr>
              <w:rPr>
                <w:highlight w:val="yellow"/>
                <w:lang w:val="en-CA"/>
              </w:rPr>
            </w:pPr>
          </w:p>
        </w:tc>
        <w:tc>
          <w:tcPr>
            <w:tcW w:w="2835" w:type="dxa"/>
          </w:tcPr>
          <w:p w14:paraId="105B3DC1" w14:textId="77777777" w:rsidR="006A164D" w:rsidRPr="006A164D" w:rsidRDefault="00000000" w:rsidP="00B21F40">
            <w:pPr>
              <w:rPr>
                <w:highlight w:val="yellow"/>
                <w:lang w:val="en-US"/>
              </w:rPr>
            </w:pPr>
          </w:p>
        </w:tc>
      </w:tr>
      <w:tr w:rsidR="00904848" w:rsidRPr="00E22AB1" w14:paraId="319DA9FB" w14:textId="77777777" w:rsidTr="006A164D">
        <w:tc>
          <w:tcPr>
            <w:tcW w:w="1560" w:type="dxa"/>
            <w:shd w:val="clear" w:color="auto" w:fill="auto"/>
          </w:tcPr>
          <w:p w14:paraId="5D265EEC" w14:textId="77777777" w:rsidR="006A164D" w:rsidRPr="00CE250A" w:rsidRDefault="00000000" w:rsidP="00B21F40">
            <w:pPr>
              <w:rPr>
                <w:highlight w:val="yellow"/>
                <w:lang w:val="en-CA"/>
              </w:rPr>
            </w:pPr>
          </w:p>
        </w:tc>
        <w:tc>
          <w:tcPr>
            <w:tcW w:w="2229" w:type="dxa"/>
            <w:shd w:val="clear" w:color="auto" w:fill="auto"/>
          </w:tcPr>
          <w:p w14:paraId="24147627" w14:textId="77777777" w:rsidR="006A164D" w:rsidRPr="00CE250A" w:rsidRDefault="00000000" w:rsidP="00B21F40">
            <w:pPr>
              <w:rPr>
                <w:highlight w:val="yellow"/>
                <w:lang w:val="en-CA"/>
              </w:rPr>
            </w:pPr>
          </w:p>
        </w:tc>
        <w:tc>
          <w:tcPr>
            <w:tcW w:w="2732" w:type="dxa"/>
            <w:shd w:val="clear" w:color="auto" w:fill="auto"/>
          </w:tcPr>
          <w:p w14:paraId="400577A8" w14:textId="77777777" w:rsidR="006A164D" w:rsidRPr="00CE250A" w:rsidRDefault="00000000" w:rsidP="00B21F40">
            <w:pPr>
              <w:rPr>
                <w:highlight w:val="yellow"/>
                <w:lang w:val="en-CA"/>
              </w:rPr>
            </w:pPr>
          </w:p>
        </w:tc>
        <w:tc>
          <w:tcPr>
            <w:tcW w:w="2835" w:type="dxa"/>
          </w:tcPr>
          <w:p w14:paraId="2CCC386E" w14:textId="77777777" w:rsidR="006A164D" w:rsidRPr="00CE250A" w:rsidRDefault="00000000" w:rsidP="00B21F40">
            <w:pPr>
              <w:rPr>
                <w:highlight w:val="yellow"/>
                <w:lang w:val="en-CA"/>
              </w:rPr>
            </w:pPr>
          </w:p>
        </w:tc>
      </w:tr>
      <w:tr w:rsidR="00904848" w:rsidRPr="00E22AB1" w14:paraId="59EF138F" w14:textId="77777777" w:rsidTr="006A164D">
        <w:tc>
          <w:tcPr>
            <w:tcW w:w="1560" w:type="dxa"/>
            <w:shd w:val="clear" w:color="auto" w:fill="auto"/>
          </w:tcPr>
          <w:p w14:paraId="088EC9BE" w14:textId="77777777" w:rsidR="006A164D" w:rsidRPr="00CE250A" w:rsidRDefault="00000000" w:rsidP="00B21F40">
            <w:pPr>
              <w:rPr>
                <w:highlight w:val="yellow"/>
                <w:lang w:val="en-CA"/>
              </w:rPr>
            </w:pPr>
          </w:p>
        </w:tc>
        <w:tc>
          <w:tcPr>
            <w:tcW w:w="2229" w:type="dxa"/>
            <w:shd w:val="clear" w:color="auto" w:fill="auto"/>
          </w:tcPr>
          <w:p w14:paraId="68DE4368" w14:textId="77777777" w:rsidR="006A164D" w:rsidRPr="00CE250A" w:rsidRDefault="00000000" w:rsidP="00B21F40">
            <w:pPr>
              <w:rPr>
                <w:highlight w:val="yellow"/>
                <w:lang w:val="en-CA"/>
              </w:rPr>
            </w:pPr>
          </w:p>
        </w:tc>
        <w:tc>
          <w:tcPr>
            <w:tcW w:w="2732" w:type="dxa"/>
            <w:shd w:val="clear" w:color="auto" w:fill="auto"/>
          </w:tcPr>
          <w:p w14:paraId="31CCCE44" w14:textId="77777777" w:rsidR="006A164D" w:rsidRPr="00CE250A" w:rsidRDefault="00000000" w:rsidP="00B21F40">
            <w:pPr>
              <w:rPr>
                <w:highlight w:val="yellow"/>
                <w:lang w:val="en-CA"/>
              </w:rPr>
            </w:pPr>
          </w:p>
        </w:tc>
        <w:tc>
          <w:tcPr>
            <w:tcW w:w="2835" w:type="dxa"/>
          </w:tcPr>
          <w:p w14:paraId="1911C63F" w14:textId="77777777" w:rsidR="006A164D" w:rsidRPr="00CE250A" w:rsidRDefault="00000000" w:rsidP="00B21F40">
            <w:pPr>
              <w:rPr>
                <w:highlight w:val="yellow"/>
                <w:lang w:val="en-CA"/>
              </w:rPr>
            </w:pPr>
          </w:p>
        </w:tc>
      </w:tr>
      <w:tr w:rsidR="00904848" w:rsidRPr="00E22AB1" w14:paraId="4FC66F9B" w14:textId="77777777" w:rsidTr="006A164D">
        <w:tc>
          <w:tcPr>
            <w:tcW w:w="1560" w:type="dxa"/>
            <w:shd w:val="clear" w:color="auto" w:fill="auto"/>
          </w:tcPr>
          <w:p w14:paraId="43CE4963" w14:textId="77777777" w:rsidR="006A164D" w:rsidRPr="00CE250A" w:rsidRDefault="00000000" w:rsidP="00B21F40">
            <w:pPr>
              <w:rPr>
                <w:highlight w:val="yellow"/>
                <w:lang w:val="en-CA"/>
              </w:rPr>
            </w:pPr>
          </w:p>
        </w:tc>
        <w:tc>
          <w:tcPr>
            <w:tcW w:w="2229" w:type="dxa"/>
            <w:shd w:val="clear" w:color="auto" w:fill="auto"/>
          </w:tcPr>
          <w:p w14:paraId="5BE23F25" w14:textId="77777777" w:rsidR="006A164D" w:rsidRPr="00CE250A" w:rsidRDefault="00000000" w:rsidP="00B21F40">
            <w:pPr>
              <w:rPr>
                <w:highlight w:val="yellow"/>
                <w:lang w:val="en-CA"/>
              </w:rPr>
            </w:pPr>
          </w:p>
        </w:tc>
        <w:tc>
          <w:tcPr>
            <w:tcW w:w="2732" w:type="dxa"/>
            <w:shd w:val="clear" w:color="auto" w:fill="auto"/>
          </w:tcPr>
          <w:p w14:paraId="119D42AA" w14:textId="77777777" w:rsidR="006A164D" w:rsidRPr="00CE250A" w:rsidRDefault="00000000" w:rsidP="00B21F40">
            <w:pPr>
              <w:rPr>
                <w:highlight w:val="yellow"/>
                <w:lang w:val="en-CA"/>
              </w:rPr>
            </w:pPr>
          </w:p>
        </w:tc>
        <w:tc>
          <w:tcPr>
            <w:tcW w:w="2835" w:type="dxa"/>
          </w:tcPr>
          <w:p w14:paraId="59132D87" w14:textId="77777777" w:rsidR="006A164D" w:rsidRPr="00CE250A" w:rsidRDefault="00000000" w:rsidP="00B21F40">
            <w:pPr>
              <w:rPr>
                <w:highlight w:val="yellow"/>
                <w:lang w:val="en-CA"/>
              </w:rPr>
            </w:pPr>
          </w:p>
        </w:tc>
      </w:tr>
      <w:tr w:rsidR="00904848" w:rsidRPr="00E22AB1" w14:paraId="038DAA15" w14:textId="77777777" w:rsidTr="006A164D">
        <w:tc>
          <w:tcPr>
            <w:tcW w:w="1560" w:type="dxa"/>
            <w:shd w:val="clear" w:color="auto" w:fill="auto"/>
          </w:tcPr>
          <w:p w14:paraId="0AB465CD" w14:textId="77777777" w:rsidR="006A164D" w:rsidRPr="00CE250A" w:rsidRDefault="00000000" w:rsidP="00B21F40">
            <w:pPr>
              <w:rPr>
                <w:highlight w:val="yellow"/>
                <w:lang w:val="en-CA"/>
              </w:rPr>
            </w:pPr>
          </w:p>
        </w:tc>
        <w:tc>
          <w:tcPr>
            <w:tcW w:w="2229" w:type="dxa"/>
            <w:shd w:val="clear" w:color="auto" w:fill="auto"/>
          </w:tcPr>
          <w:p w14:paraId="45B230CE" w14:textId="77777777" w:rsidR="006A164D" w:rsidRPr="00CE250A" w:rsidRDefault="00000000" w:rsidP="00B21F40">
            <w:pPr>
              <w:rPr>
                <w:highlight w:val="yellow"/>
                <w:lang w:val="en-CA"/>
              </w:rPr>
            </w:pPr>
          </w:p>
        </w:tc>
        <w:tc>
          <w:tcPr>
            <w:tcW w:w="2732" w:type="dxa"/>
            <w:shd w:val="clear" w:color="auto" w:fill="auto"/>
          </w:tcPr>
          <w:p w14:paraId="600725AD" w14:textId="77777777" w:rsidR="006A164D" w:rsidRPr="00CE250A" w:rsidRDefault="00000000" w:rsidP="00B21F40">
            <w:pPr>
              <w:rPr>
                <w:highlight w:val="yellow"/>
                <w:lang w:val="en-CA"/>
              </w:rPr>
            </w:pPr>
          </w:p>
        </w:tc>
        <w:tc>
          <w:tcPr>
            <w:tcW w:w="2835" w:type="dxa"/>
          </w:tcPr>
          <w:p w14:paraId="0D3D4BB2" w14:textId="77777777" w:rsidR="006A164D" w:rsidRPr="00CE250A" w:rsidRDefault="00000000" w:rsidP="00B21F40">
            <w:pPr>
              <w:rPr>
                <w:highlight w:val="yellow"/>
                <w:lang w:val="en-CA"/>
              </w:rPr>
            </w:pPr>
          </w:p>
        </w:tc>
      </w:tr>
      <w:tr w:rsidR="00904848" w:rsidRPr="00E22AB1" w14:paraId="2F676291" w14:textId="77777777" w:rsidTr="006A164D">
        <w:tc>
          <w:tcPr>
            <w:tcW w:w="1560" w:type="dxa"/>
            <w:shd w:val="clear" w:color="auto" w:fill="auto"/>
          </w:tcPr>
          <w:p w14:paraId="6CC2A6DE" w14:textId="77777777" w:rsidR="006A164D" w:rsidRPr="00CE250A" w:rsidRDefault="00000000" w:rsidP="00B21F40">
            <w:pPr>
              <w:rPr>
                <w:highlight w:val="yellow"/>
                <w:lang w:val="en-CA"/>
              </w:rPr>
            </w:pPr>
          </w:p>
        </w:tc>
        <w:tc>
          <w:tcPr>
            <w:tcW w:w="2229" w:type="dxa"/>
            <w:shd w:val="clear" w:color="auto" w:fill="auto"/>
          </w:tcPr>
          <w:p w14:paraId="0288782E" w14:textId="77777777" w:rsidR="006A164D" w:rsidRPr="00CE250A" w:rsidRDefault="00000000" w:rsidP="00B21F40">
            <w:pPr>
              <w:rPr>
                <w:highlight w:val="yellow"/>
                <w:lang w:val="en-CA"/>
              </w:rPr>
            </w:pPr>
          </w:p>
        </w:tc>
        <w:tc>
          <w:tcPr>
            <w:tcW w:w="2732" w:type="dxa"/>
            <w:shd w:val="clear" w:color="auto" w:fill="auto"/>
          </w:tcPr>
          <w:p w14:paraId="487734FB" w14:textId="77777777" w:rsidR="006A164D" w:rsidRPr="00CE250A" w:rsidRDefault="00000000" w:rsidP="00B21F40">
            <w:pPr>
              <w:rPr>
                <w:highlight w:val="yellow"/>
                <w:lang w:val="en-CA"/>
              </w:rPr>
            </w:pPr>
          </w:p>
        </w:tc>
        <w:tc>
          <w:tcPr>
            <w:tcW w:w="2835" w:type="dxa"/>
          </w:tcPr>
          <w:p w14:paraId="20386AD6" w14:textId="77777777" w:rsidR="006A164D" w:rsidRPr="00CE250A" w:rsidRDefault="00000000" w:rsidP="00B21F40">
            <w:pPr>
              <w:rPr>
                <w:highlight w:val="yellow"/>
                <w:lang w:val="en-CA"/>
              </w:rPr>
            </w:pPr>
          </w:p>
        </w:tc>
      </w:tr>
    </w:tbl>
    <w:p w14:paraId="2C3D31D0" w14:textId="77777777" w:rsidR="00B21F40" w:rsidRPr="00D74247" w:rsidRDefault="00000000" w:rsidP="00B21F40">
      <w:pPr>
        <w:rPr>
          <w:lang w:val="en-CA"/>
        </w:rPr>
      </w:pPr>
    </w:p>
    <w:sectPr w:rsidR="00B21F40" w:rsidRPr="00D74247" w:rsidSect="00B21F40">
      <w:pgSz w:w="11910" w:h="16840"/>
      <w:pgMar w:top="1660" w:right="1240" w:bottom="568" w:left="1260" w:header="981" w:footer="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F65DD" w14:textId="77777777" w:rsidR="00D20C33" w:rsidRDefault="00D20C33">
      <w:r>
        <w:separator/>
      </w:r>
    </w:p>
  </w:endnote>
  <w:endnote w:type="continuationSeparator" w:id="0">
    <w:p w14:paraId="2783B9B5" w14:textId="77777777" w:rsidR="00D20C33" w:rsidRDefault="00D2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FT Etica Bk">
    <w:panose1 w:val="02000503040000020004"/>
    <w:charset w:val="00"/>
    <w:family w:val="modern"/>
    <w:notTrueType/>
    <w:pitch w:val="variable"/>
    <w:sig w:usb0="80000087" w:usb1="0000006B" w:usb2="00000000" w:usb3="00000000" w:csb0="000000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77DE8" w14:textId="77777777" w:rsidR="00D20C33" w:rsidRDefault="00D20C33">
      <w:r>
        <w:separator/>
      </w:r>
    </w:p>
  </w:footnote>
  <w:footnote w:type="continuationSeparator" w:id="0">
    <w:p w14:paraId="706B8BB4" w14:textId="77777777" w:rsidR="00D20C33" w:rsidRDefault="00D20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3075" w14:textId="77777777" w:rsidR="00B21F40" w:rsidRDefault="00000000">
    <w:pPr>
      <w:pStyle w:val="Brdtekst"/>
      <w:kinsoku w:val="0"/>
      <w:overflowPunct w:val="0"/>
      <w:spacing w:line="14"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79834" w14:textId="77777777" w:rsidR="00B21F40" w:rsidRDefault="00000000">
    <w:pPr>
      <w:pStyle w:val="Brdtekst"/>
      <w:kinsoku w:val="0"/>
      <w:overflowPunct w:val="0"/>
      <w:spacing w:line="14"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A"/>
    <w:multiLevelType w:val="multilevel"/>
    <w:tmpl w:val="59B83C3C"/>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718" w:hanging="309"/>
      </w:pPr>
      <w:rPr>
        <w:rFonts w:ascii="Cambria" w:hAnsi="Cambria" w:cs="Cambria"/>
        <w:b w:val="0"/>
        <w:bCs w:val="0"/>
        <w:w w:val="74"/>
        <w:sz w:val="19"/>
        <w:szCs w:val="19"/>
      </w:rPr>
    </w:lvl>
    <w:lvl w:ilvl="2">
      <w:numFmt w:val="bullet"/>
      <w:lvlText w:val="•"/>
      <w:lvlJc w:val="left"/>
      <w:pPr>
        <w:ind w:left="1685" w:hanging="309"/>
      </w:pPr>
    </w:lvl>
    <w:lvl w:ilvl="3">
      <w:numFmt w:val="bullet"/>
      <w:lvlText w:val="•"/>
      <w:lvlJc w:val="left"/>
      <w:pPr>
        <w:ind w:left="2650" w:hanging="309"/>
      </w:pPr>
    </w:lvl>
    <w:lvl w:ilvl="4">
      <w:numFmt w:val="bullet"/>
      <w:lvlText w:val="•"/>
      <w:lvlJc w:val="left"/>
      <w:pPr>
        <w:ind w:left="3615" w:hanging="309"/>
      </w:pPr>
    </w:lvl>
    <w:lvl w:ilvl="5">
      <w:numFmt w:val="bullet"/>
      <w:lvlText w:val="•"/>
      <w:lvlJc w:val="left"/>
      <w:pPr>
        <w:ind w:left="4580" w:hanging="309"/>
      </w:pPr>
    </w:lvl>
    <w:lvl w:ilvl="6">
      <w:numFmt w:val="bullet"/>
      <w:lvlText w:val="•"/>
      <w:lvlJc w:val="left"/>
      <w:pPr>
        <w:ind w:left="5545" w:hanging="309"/>
      </w:pPr>
    </w:lvl>
    <w:lvl w:ilvl="7">
      <w:numFmt w:val="bullet"/>
      <w:lvlText w:val="•"/>
      <w:lvlJc w:val="left"/>
      <w:pPr>
        <w:ind w:left="6510" w:hanging="309"/>
      </w:pPr>
    </w:lvl>
    <w:lvl w:ilvl="8">
      <w:numFmt w:val="bullet"/>
      <w:lvlText w:val="•"/>
      <w:lvlJc w:val="left"/>
      <w:pPr>
        <w:ind w:left="7475" w:hanging="309"/>
      </w:pPr>
    </w:lvl>
  </w:abstractNum>
  <w:abstractNum w:abstractNumId="1" w15:restartNumberingAfterBreak="0">
    <w:nsid w:val="0000040C"/>
    <w:multiLevelType w:val="multilevel"/>
    <w:tmpl w:val="0000088F"/>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853" w:hanging="444"/>
      </w:pPr>
      <w:rPr>
        <w:rFonts w:ascii="Cambria" w:hAnsi="Cambria" w:cs="Cambria"/>
        <w:b w:val="0"/>
        <w:bCs w:val="0"/>
        <w:w w:val="74"/>
        <w:sz w:val="19"/>
        <w:szCs w:val="19"/>
      </w:rPr>
    </w:lvl>
    <w:lvl w:ilvl="2">
      <w:numFmt w:val="bullet"/>
      <w:lvlText w:val="•"/>
      <w:lvlJc w:val="left"/>
      <w:pPr>
        <w:ind w:left="1809" w:hanging="444"/>
      </w:pPr>
    </w:lvl>
    <w:lvl w:ilvl="3">
      <w:numFmt w:val="bullet"/>
      <w:lvlText w:val="•"/>
      <w:lvlJc w:val="left"/>
      <w:pPr>
        <w:ind w:left="2759" w:hanging="444"/>
      </w:pPr>
    </w:lvl>
    <w:lvl w:ilvl="4">
      <w:numFmt w:val="bullet"/>
      <w:lvlText w:val="•"/>
      <w:lvlJc w:val="left"/>
      <w:pPr>
        <w:ind w:left="3708" w:hanging="444"/>
      </w:pPr>
    </w:lvl>
    <w:lvl w:ilvl="5">
      <w:numFmt w:val="bullet"/>
      <w:lvlText w:val="•"/>
      <w:lvlJc w:val="left"/>
      <w:pPr>
        <w:ind w:left="4658" w:hanging="444"/>
      </w:pPr>
    </w:lvl>
    <w:lvl w:ilvl="6">
      <w:numFmt w:val="bullet"/>
      <w:lvlText w:val="•"/>
      <w:lvlJc w:val="left"/>
      <w:pPr>
        <w:ind w:left="5607" w:hanging="444"/>
      </w:pPr>
    </w:lvl>
    <w:lvl w:ilvl="7">
      <w:numFmt w:val="bullet"/>
      <w:lvlText w:val="•"/>
      <w:lvlJc w:val="left"/>
      <w:pPr>
        <w:ind w:left="6557" w:hanging="444"/>
      </w:pPr>
    </w:lvl>
    <w:lvl w:ilvl="8">
      <w:numFmt w:val="bullet"/>
      <w:lvlText w:val="•"/>
      <w:lvlJc w:val="left"/>
      <w:pPr>
        <w:ind w:left="7506" w:hanging="444"/>
      </w:pPr>
    </w:lvl>
  </w:abstractNum>
  <w:abstractNum w:abstractNumId="2" w15:restartNumberingAfterBreak="0">
    <w:nsid w:val="0000040F"/>
    <w:multiLevelType w:val="multilevel"/>
    <w:tmpl w:val="00000892"/>
    <w:lvl w:ilvl="0">
      <w:start w:val="1"/>
      <w:numFmt w:val="lowerLetter"/>
      <w:lvlText w:val="(%1)"/>
      <w:lvlJc w:val="left"/>
      <w:pPr>
        <w:ind w:left="410" w:hanging="310"/>
      </w:pPr>
      <w:rPr>
        <w:rFonts w:ascii="Cambria" w:hAnsi="Cambria" w:cs="Cambria"/>
        <w:b w:val="0"/>
        <w:bCs w:val="0"/>
        <w:w w:val="76"/>
        <w:sz w:val="19"/>
        <w:szCs w:val="19"/>
      </w:rPr>
    </w:lvl>
    <w:lvl w:ilvl="1">
      <w:numFmt w:val="bullet"/>
      <w:lvlText w:val="•"/>
      <w:lvlJc w:val="left"/>
      <w:pPr>
        <w:ind w:left="1318" w:hanging="310"/>
      </w:pPr>
    </w:lvl>
    <w:lvl w:ilvl="2">
      <w:numFmt w:val="bullet"/>
      <w:lvlText w:val="•"/>
      <w:lvlJc w:val="left"/>
      <w:pPr>
        <w:ind w:left="2217" w:hanging="310"/>
      </w:pPr>
    </w:lvl>
    <w:lvl w:ilvl="3">
      <w:numFmt w:val="bullet"/>
      <w:lvlText w:val="•"/>
      <w:lvlJc w:val="left"/>
      <w:pPr>
        <w:ind w:left="3115" w:hanging="310"/>
      </w:pPr>
    </w:lvl>
    <w:lvl w:ilvl="4">
      <w:numFmt w:val="bullet"/>
      <w:lvlText w:val="•"/>
      <w:lvlJc w:val="left"/>
      <w:pPr>
        <w:ind w:left="4014" w:hanging="310"/>
      </w:pPr>
    </w:lvl>
    <w:lvl w:ilvl="5">
      <w:numFmt w:val="bullet"/>
      <w:lvlText w:val="•"/>
      <w:lvlJc w:val="left"/>
      <w:pPr>
        <w:ind w:left="4912" w:hanging="310"/>
      </w:pPr>
    </w:lvl>
    <w:lvl w:ilvl="6">
      <w:numFmt w:val="bullet"/>
      <w:lvlText w:val="•"/>
      <w:lvlJc w:val="left"/>
      <w:pPr>
        <w:ind w:left="5811" w:hanging="310"/>
      </w:pPr>
    </w:lvl>
    <w:lvl w:ilvl="7">
      <w:numFmt w:val="bullet"/>
      <w:lvlText w:val="•"/>
      <w:lvlJc w:val="left"/>
      <w:pPr>
        <w:ind w:left="6709" w:hanging="310"/>
      </w:pPr>
    </w:lvl>
    <w:lvl w:ilvl="8">
      <w:numFmt w:val="bullet"/>
      <w:lvlText w:val="•"/>
      <w:lvlJc w:val="left"/>
      <w:pPr>
        <w:ind w:left="7608" w:hanging="310"/>
      </w:pPr>
    </w:lvl>
  </w:abstractNum>
  <w:abstractNum w:abstractNumId="3" w15:restartNumberingAfterBreak="0">
    <w:nsid w:val="00000413"/>
    <w:multiLevelType w:val="multilevel"/>
    <w:tmpl w:val="00000896"/>
    <w:lvl w:ilvl="0">
      <w:start w:val="8"/>
      <w:numFmt w:val="decimal"/>
      <w:lvlText w:val="%1"/>
      <w:lvlJc w:val="left"/>
      <w:pPr>
        <w:ind w:left="562" w:hanging="462"/>
      </w:pPr>
    </w:lvl>
    <w:lvl w:ilvl="1">
      <w:start w:val="1"/>
      <w:numFmt w:val="decimal"/>
      <w:lvlText w:val="%1.%2"/>
      <w:lvlJc w:val="left"/>
      <w:pPr>
        <w:ind w:left="562" w:hanging="462"/>
      </w:pPr>
      <w:rPr>
        <w:rFonts w:ascii="Cambria" w:hAnsi="Cambria" w:cs="Cambria"/>
        <w:b w:val="0"/>
        <w:bCs w:val="0"/>
        <w:w w:val="98"/>
        <w:sz w:val="19"/>
        <w:szCs w:val="19"/>
      </w:rPr>
    </w:lvl>
    <w:lvl w:ilvl="2">
      <w:start w:val="1"/>
      <w:numFmt w:val="lowerLetter"/>
      <w:lvlText w:val="(%3)"/>
      <w:lvlJc w:val="left"/>
      <w:pPr>
        <w:ind w:left="872" w:hanging="311"/>
      </w:pPr>
      <w:rPr>
        <w:rFonts w:ascii="Cambria" w:hAnsi="Cambria" w:cs="Cambria"/>
        <w:b w:val="0"/>
        <w:bCs w:val="0"/>
        <w:w w:val="76"/>
        <w:sz w:val="19"/>
        <w:szCs w:val="19"/>
      </w:rPr>
    </w:lvl>
    <w:lvl w:ilvl="3">
      <w:numFmt w:val="bullet"/>
      <w:lvlText w:val="•"/>
      <w:lvlJc w:val="left"/>
      <w:pPr>
        <w:ind w:left="2774" w:hanging="311"/>
      </w:pPr>
    </w:lvl>
    <w:lvl w:ilvl="4">
      <w:numFmt w:val="bullet"/>
      <w:lvlText w:val="•"/>
      <w:lvlJc w:val="left"/>
      <w:pPr>
        <w:ind w:left="3721" w:hanging="311"/>
      </w:pPr>
    </w:lvl>
    <w:lvl w:ilvl="5">
      <w:numFmt w:val="bullet"/>
      <w:lvlText w:val="•"/>
      <w:lvlJc w:val="left"/>
      <w:pPr>
        <w:ind w:left="4669" w:hanging="311"/>
      </w:pPr>
    </w:lvl>
    <w:lvl w:ilvl="6">
      <w:numFmt w:val="bullet"/>
      <w:lvlText w:val="•"/>
      <w:lvlJc w:val="left"/>
      <w:pPr>
        <w:ind w:left="5616" w:hanging="311"/>
      </w:pPr>
    </w:lvl>
    <w:lvl w:ilvl="7">
      <w:numFmt w:val="bullet"/>
      <w:lvlText w:val="•"/>
      <w:lvlJc w:val="left"/>
      <w:pPr>
        <w:ind w:left="6563" w:hanging="311"/>
      </w:pPr>
    </w:lvl>
    <w:lvl w:ilvl="8">
      <w:numFmt w:val="bullet"/>
      <w:lvlText w:val="•"/>
      <w:lvlJc w:val="left"/>
      <w:pPr>
        <w:ind w:left="7510" w:hanging="311"/>
      </w:pPr>
    </w:lvl>
  </w:abstractNum>
  <w:abstractNum w:abstractNumId="4" w15:restartNumberingAfterBreak="0">
    <w:nsid w:val="00000414"/>
    <w:multiLevelType w:val="multilevel"/>
    <w:tmpl w:val="00000897"/>
    <w:lvl w:ilvl="0">
      <w:start w:val="1"/>
      <w:numFmt w:val="lowerRoman"/>
      <w:lvlText w:val="(%1)"/>
      <w:lvlJc w:val="left"/>
      <w:pPr>
        <w:ind w:left="917" w:hanging="355"/>
      </w:pPr>
      <w:rPr>
        <w:rFonts w:ascii="Cambria" w:hAnsi="Cambria" w:cs="Cambria"/>
        <w:b w:val="0"/>
        <w:bCs w:val="0"/>
        <w:w w:val="74"/>
        <w:sz w:val="19"/>
        <w:szCs w:val="19"/>
      </w:rPr>
    </w:lvl>
    <w:lvl w:ilvl="1">
      <w:numFmt w:val="bullet"/>
      <w:lvlText w:val="•"/>
      <w:lvlJc w:val="left"/>
      <w:pPr>
        <w:ind w:left="1768" w:hanging="355"/>
      </w:pPr>
    </w:lvl>
    <w:lvl w:ilvl="2">
      <w:numFmt w:val="bullet"/>
      <w:lvlText w:val="•"/>
      <w:lvlJc w:val="left"/>
      <w:pPr>
        <w:ind w:left="2617" w:hanging="355"/>
      </w:pPr>
    </w:lvl>
    <w:lvl w:ilvl="3">
      <w:numFmt w:val="bullet"/>
      <w:lvlText w:val="•"/>
      <w:lvlJc w:val="left"/>
      <w:pPr>
        <w:ind w:left="3465" w:hanging="355"/>
      </w:pPr>
    </w:lvl>
    <w:lvl w:ilvl="4">
      <w:numFmt w:val="bullet"/>
      <w:lvlText w:val="•"/>
      <w:lvlJc w:val="left"/>
      <w:pPr>
        <w:ind w:left="4314" w:hanging="355"/>
      </w:pPr>
    </w:lvl>
    <w:lvl w:ilvl="5">
      <w:numFmt w:val="bullet"/>
      <w:lvlText w:val="•"/>
      <w:lvlJc w:val="left"/>
      <w:pPr>
        <w:ind w:left="5162" w:hanging="355"/>
      </w:pPr>
    </w:lvl>
    <w:lvl w:ilvl="6">
      <w:numFmt w:val="bullet"/>
      <w:lvlText w:val="•"/>
      <w:lvlJc w:val="left"/>
      <w:pPr>
        <w:ind w:left="6011" w:hanging="355"/>
      </w:pPr>
    </w:lvl>
    <w:lvl w:ilvl="7">
      <w:numFmt w:val="bullet"/>
      <w:lvlText w:val="•"/>
      <w:lvlJc w:val="left"/>
      <w:pPr>
        <w:ind w:left="6859" w:hanging="355"/>
      </w:pPr>
    </w:lvl>
    <w:lvl w:ilvl="8">
      <w:numFmt w:val="bullet"/>
      <w:lvlText w:val="•"/>
      <w:lvlJc w:val="left"/>
      <w:pPr>
        <w:ind w:left="7708" w:hanging="355"/>
      </w:pPr>
    </w:lvl>
  </w:abstractNum>
  <w:abstractNum w:abstractNumId="5" w15:restartNumberingAfterBreak="0">
    <w:nsid w:val="00000418"/>
    <w:multiLevelType w:val="multilevel"/>
    <w:tmpl w:val="0000089B"/>
    <w:lvl w:ilvl="0">
      <w:start w:val="1"/>
      <w:numFmt w:val="lowerLetter"/>
      <w:lvlText w:val="(%1)"/>
      <w:lvlJc w:val="left"/>
      <w:pPr>
        <w:ind w:left="410" w:hanging="310"/>
      </w:pPr>
      <w:rPr>
        <w:rFonts w:ascii="Cambria" w:hAnsi="Cambria" w:cs="Cambria"/>
        <w:b w:val="0"/>
        <w:bCs w:val="0"/>
        <w:w w:val="76"/>
        <w:sz w:val="19"/>
        <w:szCs w:val="19"/>
      </w:rPr>
    </w:lvl>
    <w:lvl w:ilvl="1">
      <w:numFmt w:val="bullet"/>
      <w:lvlText w:val="•"/>
      <w:lvlJc w:val="left"/>
      <w:pPr>
        <w:ind w:left="1318" w:hanging="310"/>
      </w:pPr>
    </w:lvl>
    <w:lvl w:ilvl="2">
      <w:numFmt w:val="bullet"/>
      <w:lvlText w:val="•"/>
      <w:lvlJc w:val="left"/>
      <w:pPr>
        <w:ind w:left="2217" w:hanging="310"/>
      </w:pPr>
    </w:lvl>
    <w:lvl w:ilvl="3">
      <w:numFmt w:val="bullet"/>
      <w:lvlText w:val="•"/>
      <w:lvlJc w:val="left"/>
      <w:pPr>
        <w:ind w:left="3115" w:hanging="310"/>
      </w:pPr>
    </w:lvl>
    <w:lvl w:ilvl="4">
      <w:numFmt w:val="bullet"/>
      <w:lvlText w:val="•"/>
      <w:lvlJc w:val="left"/>
      <w:pPr>
        <w:ind w:left="4014" w:hanging="310"/>
      </w:pPr>
    </w:lvl>
    <w:lvl w:ilvl="5">
      <w:numFmt w:val="bullet"/>
      <w:lvlText w:val="•"/>
      <w:lvlJc w:val="left"/>
      <w:pPr>
        <w:ind w:left="4912" w:hanging="310"/>
      </w:pPr>
    </w:lvl>
    <w:lvl w:ilvl="6">
      <w:numFmt w:val="bullet"/>
      <w:lvlText w:val="•"/>
      <w:lvlJc w:val="left"/>
      <w:pPr>
        <w:ind w:left="5811" w:hanging="310"/>
      </w:pPr>
    </w:lvl>
    <w:lvl w:ilvl="7">
      <w:numFmt w:val="bullet"/>
      <w:lvlText w:val="•"/>
      <w:lvlJc w:val="left"/>
      <w:pPr>
        <w:ind w:left="6709" w:hanging="310"/>
      </w:pPr>
    </w:lvl>
    <w:lvl w:ilvl="8">
      <w:numFmt w:val="bullet"/>
      <w:lvlText w:val="•"/>
      <w:lvlJc w:val="left"/>
      <w:pPr>
        <w:ind w:left="7608" w:hanging="310"/>
      </w:pPr>
    </w:lvl>
  </w:abstractNum>
  <w:abstractNum w:abstractNumId="6" w15:restartNumberingAfterBreak="0">
    <w:nsid w:val="0000041A"/>
    <w:multiLevelType w:val="multilevel"/>
    <w:tmpl w:val="0000089D"/>
    <w:lvl w:ilvl="0">
      <w:start w:val="1"/>
      <w:numFmt w:val="lowerLetter"/>
      <w:lvlText w:val="(%1)"/>
      <w:lvlJc w:val="left"/>
      <w:pPr>
        <w:ind w:left="410" w:hanging="310"/>
      </w:pPr>
      <w:rPr>
        <w:rFonts w:ascii="Cambria" w:hAnsi="Cambria" w:cs="Cambria"/>
        <w:b w:val="0"/>
        <w:bCs w:val="0"/>
        <w:w w:val="76"/>
        <w:sz w:val="19"/>
        <w:szCs w:val="19"/>
      </w:rPr>
    </w:lvl>
    <w:lvl w:ilvl="1">
      <w:numFmt w:val="bullet"/>
      <w:lvlText w:val="•"/>
      <w:lvlJc w:val="left"/>
      <w:pPr>
        <w:ind w:left="1318" w:hanging="310"/>
      </w:pPr>
    </w:lvl>
    <w:lvl w:ilvl="2">
      <w:numFmt w:val="bullet"/>
      <w:lvlText w:val="•"/>
      <w:lvlJc w:val="left"/>
      <w:pPr>
        <w:ind w:left="2217" w:hanging="310"/>
      </w:pPr>
    </w:lvl>
    <w:lvl w:ilvl="3">
      <w:numFmt w:val="bullet"/>
      <w:lvlText w:val="•"/>
      <w:lvlJc w:val="left"/>
      <w:pPr>
        <w:ind w:left="3115" w:hanging="310"/>
      </w:pPr>
    </w:lvl>
    <w:lvl w:ilvl="4">
      <w:numFmt w:val="bullet"/>
      <w:lvlText w:val="•"/>
      <w:lvlJc w:val="left"/>
      <w:pPr>
        <w:ind w:left="4014" w:hanging="310"/>
      </w:pPr>
    </w:lvl>
    <w:lvl w:ilvl="5">
      <w:numFmt w:val="bullet"/>
      <w:lvlText w:val="•"/>
      <w:lvlJc w:val="left"/>
      <w:pPr>
        <w:ind w:left="4912" w:hanging="310"/>
      </w:pPr>
    </w:lvl>
    <w:lvl w:ilvl="6">
      <w:numFmt w:val="bullet"/>
      <w:lvlText w:val="•"/>
      <w:lvlJc w:val="left"/>
      <w:pPr>
        <w:ind w:left="5811" w:hanging="310"/>
      </w:pPr>
    </w:lvl>
    <w:lvl w:ilvl="7">
      <w:numFmt w:val="bullet"/>
      <w:lvlText w:val="•"/>
      <w:lvlJc w:val="left"/>
      <w:pPr>
        <w:ind w:left="6709" w:hanging="310"/>
      </w:pPr>
    </w:lvl>
    <w:lvl w:ilvl="8">
      <w:numFmt w:val="bullet"/>
      <w:lvlText w:val="•"/>
      <w:lvlJc w:val="left"/>
      <w:pPr>
        <w:ind w:left="7608" w:hanging="310"/>
      </w:pPr>
    </w:lvl>
  </w:abstractNum>
  <w:abstractNum w:abstractNumId="7" w15:restartNumberingAfterBreak="0">
    <w:nsid w:val="0000041C"/>
    <w:multiLevelType w:val="multilevel"/>
    <w:tmpl w:val="0000089F"/>
    <w:lvl w:ilvl="0">
      <w:start w:val="1"/>
      <w:numFmt w:val="lowerLetter"/>
      <w:lvlText w:val="(%1)"/>
      <w:lvlJc w:val="left"/>
      <w:pPr>
        <w:ind w:left="395" w:hanging="295"/>
      </w:pPr>
      <w:rPr>
        <w:rFonts w:ascii="Cambria" w:hAnsi="Cambria" w:cs="Cambria"/>
        <w:b w:val="0"/>
        <w:bCs w:val="0"/>
        <w:w w:val="76"/>
        <w:sz w:val="19"/>
        <w:szCs w:val="19"/>
      </w:rPr>
    </w:lvl>
    <w:lvl w:ilvl="1">
      <w:start w:val="1"/>
      <w:numFmt w:val="lowerRoman"/>
      <w:lvlText w:val="(%2)"/>
      <w:lvlJc w:val="left"/>
      <w:pPr>
        <w:ind w:left="718" w:hanging="309"/>
      </w:pPr>
      <w:rPr>
        <w:rFonts w:ascii="Cambria" w:hAnsi="Cambria" w:cs="Cambria"/>
        <w:b w:val="0"/>
        <w:bCs w:val="0"/>
        <w:w w:val="74"/>
        <w:sz w:val="19"/>
        <w:szCs w:val="19"/>
      </w:rPr>
    </w:lvl>
    <w:lvl w:ilvl="2">
      <w:numFmt w:val="bullet"/>
      <w:lvlText w:val="•"/>
      <w:lvlJc w:val="left"/>
      <w:pPr>
        <w:ind w:left="1685" w:hanging="309"/>
      </w:pPr>
    </w:lvl>
    <w:lvl w:ilvl="3">
      <w:numFmt w:val="bullet"/>
      <w:lvlText w:val="•"/>
      <w:lvlJc w:val="left"/>
      <w:pPr>
        <w:ind w:left="2650" w:hanging="309"/>
      </w:pPr>
    </w:lvl>
    <w:lvl w:ilvl="4">
      <w:numFmt w:val="bullet"/>
      <w:lvlText w:val="•"/>
      <w:lvlJc w:val="left"/>
      <w:pPr>
        <w:ind w:left="3615" w:hanging="309"/>
      </w:pPr>
    </w:lvl>
    <w:lvl w:ilvl="5">
      <w:numFmt w:val="bullet"/>
      <w:lvlText w:val="•"/>
      <w:lvlJc w:val="left"/>
      <w:pPr>
        <w:ind w:left="4580" w:hanging="309"/>
      </w:pPr>
    </w:lvl>
    <w:lvl w:ilvl="6">
      <w:numFmt w:val="bullet"/>
      <w:lvlText w:val="•"/>
      <w:lvlJc w:val="left"/>
      <w:pPr>
        <w:ind w:left="5545" w:hanging="309"/>
      </w:pPr>
    </w:lvl>
    <w:lvl w:ilvl="7">
      <w:numFmt w:val="bullet"/>
      <w:lvlText w:val="•"/>
      <w:lvlJc w:val="left"/>
      <w:pPr>
        <w:ind w:left="6510" w:hanging="309"/>
      </w:pPr>
    </w:lvl>
    <w:lvl w:ilvl="8">
      <w:numFmt w:val="bullet"/>
      <w:lvlText w:val="•"/>
      <w:lvlJc w:val="left"/>
      <w:pPr>
        <w:ind w:left="7475" w:hanging="309"/>
      </w:pPr>
    </w:lvl>
  </w:abstractNum>
  <w:abstractNum w:abstractNumId="8" w15:restartNumberingAfterBreak="0">
    <w:nsid w:val="0000041E"/>
    <w:multiLevelType w:val="multilevel"/>
    <w:tmpl w:val="000008A1"/>
    <w:lvl w:ilvl="0">
      <w:start w:val="1"/>
      <w:numFmt w:val="lowerLetter"/>
      <w:lvlText w:val="(%1)"/>
      <w:lvlJc w:val="left"/>
      <w:pPr>
        <w:ind w:left="410" w:hanging="310"/>
      </w:pPr>
      <w:rPr>
        <w:rFonts w:ascii="Cambria" w:hAnsi="Cambria" w:cs="Cambria"/>
        <w:b w:val="0"/>
        <w:bCs w:val="0"/>
        <w:w w:val="76"/>
        <w:sz w:val="19"/>
        <w:szCs w:val="19"/>
      </w:rPr>
    </w:lvl>
    <w:lvl w:ilvl="1">
      <w:numFmt w:val="bullet"/>
      <w:lvlText w:val="•"/>
      <w:lvlJc w:val="left"/>
      <w:pPr>
        <w:ind w:left="1318" w:hanging="310"/>
      </w:pPr>
    </w:lvl>
    <w:lvl w:ilvl="2">
      <w:numFmt w:val="bullet"/>
      <w:lvlText w:val="•"/>
      <w:lvlJc w:val="left"/>
      <w:pPr>
        <w:ind w:left="2217" w:hanging="310"/>
      </w:pPr>
    </w:lvl>
    <w:lvl w:ilvl="3">
      <w:numFmt w:val="bullet"/>
      <w:lvlText w:val="•"/>
      <w:lvlJc w:val="left"/>
      <w:pPr>
        <w:ind w:left="3115" w:hanging="310"/>
      </w:pPr>
    </w:lvl>
    <w:lvl w:ilvl="4">
      <w:numFmt w:val="bullet"/>
      <w:lvlText w:val="•"/>
      <w:lvlJc w:val="left"/>
      <w:pPr>
        <w:ind w:left="4014" w:hanging="310"/>
      </w:pPr>
    </w:lvl>
    <w:lvl w:ilvl="5">
      <w:numFmt w:val="bullet"/>
      <w:lvlText w:val="•"/>
      <w:lvlJc w:val="left"/>
      <w:pPr>
        <w:ind w:left="4912" w:hanging="310"/>
      </w:pPr>
    </w:lvl>
    <w:lvl w:ilvl="6">
      <w:numFmt w:val="bullet"/>
      <w:lvlText w:val="•"/>
      <w:lvlJc w:val="left"/>
      <w:pPr>
        <w:ind w:left="5811" w:hanging="310"/>
      </w:pPr>
    </w:lvl>
    <w:lvl w:ilvl="7">
      <w:numFmt w:val="bullet"/>
      <w:lvlText w:val="•"/>
      <w:lvlJc w:val="left"/>
      <w:pPr>
        <w:ind w:left="6709" w:hanging="310"/>
      </w:pPr>
    </w:lvl>
    <w:lvl w:ilvl="8">
      <w:numFmt w:val="bullet"/>
      <w:lvlText w:val="•"/>
      <w:lvlJc w:val="left"/>
      <w:pPr>
        <w:ind w:left="7608" w:hanging="310"/>
      </w:pPr>
    </w:lvl>
  </w:abstractNum>
  <w:abstractNum w:abstractNumId="9" w15:restartNumberingAfterBreak="0">
    <w:nsid w:val="0000041F"/>
    <w:multiLevelType w:val="multilevel"/>
    <w:tmpl w:val="000008A2"/>
    <w:lvl w:ilvl="0">
      <w:start w:val="1"/>
      <w:numFmt w:val="lowerLetter"/>
      <w:lvlText w:val="(%1)"/>
      <w:lvlJc w:val="left"/>
      <w:pPr>
        <w:ind w:left="410" w:hanging="310"/>
      </w:pPr>
      <w:rPr>
        <w:rFonts w:ascii="Cambria" w:hAnsi="Cambria" w:cs="Cambria"/>
        <w:b w:val="0"/>
        <w:bCs w:val="0"/>
        <w:w w:val="76"/>
        <w:sz w:val="19"/>
        <w:szCs w:val="19"/>
      </w:rPr>
    </w:lvl>
    <w:lvl w:ilvl="1">
      <w:numFmt w:val="bullet"/>
      <w:lvlText w:val="•"/>
      <w:lvlJc w:val="left"/>
      <w:pPr>
        <w:ind w:left="1318" w:hanging="310"/>
      </w:pPr>
    </w:lvl>
    <w:lvl w:ilvl="2">
      <w:numFmt w:val="bullet"/>
      <w:lvlText w:val="•"/>
      <w:lvlJc w:val="left"/>
      <w:pPr>
        <w:ind w:left="2217" w:hanging="310"/>
      </w:pPr>
    </w:lvl>
    <w:lvl w:ilvl="3">
      <w:numFmt w:val="bullet"/>
      <w:lvlText w:val="•"/>
      <w:lvlJc w:val="left"/>
      <w:pPr>
        <w:ind w:left="3115" w:hanging="310"/>
      </w:pPr>
    </w:lvl>
    <w:lvl w:ilvl="4">
      <w:numFmt w:val="bullet"/>
      <w:lvlText w:val="•"/>
      <w:lvlJc w:val="left"/>
      <w:pPr>
        <w:ind w:left="4014" w:hanging="310"/>
      </w:pPr>
    </w:lvl>
    <w:lvl w:ilvl="5">
      <w:numFmt w:val="bullet"/>
      <w:lvlText w:val="•"/>
      <w:lvlJc w:val="left"/>
      <w:pPr>
        <w:ind w:left="4912" w:hanging="310"/>
      </w:pPr>
    </w:lvl>
    <w:lvl w:ilvl="6">
      <w:numFmt w:val="bullet"/>
      <w:lvlText w:val="•"/>
      <w:lvlJc w:val="left"/>
      <w:pPr>
        <w:ind w:left="5811" w:hanging="310"/>
      </w:pPr>
    </w:lvl>
    <w:lvl w:ilvl="7">
      <w:numFmt w:val="bullet"/>
      <w:lvlText w:val="•"/>
      <w:lvlJc w:val="left"/>
      <w:pPr>
        <w:ind w:left="6709" w:hanging="310"/>
      </w:pPr>
    </w:lvl>
    <w:lvl w:ilvl="8">
      <w:numFmt w:val="bullet"/>
      <w:lvlText w:val="•"/>
      <w:lvlJc w:val="left"/>
      <w:pPr>
        <w:ind w:left="7608" w:hanging="310"/>
      </w:pPr>
    </w:lvl>
  </w:abstractNum>
  <w:abstractNum w:abstractNumId="10" w15:restartNumberingAfterBreak="0">
    <w:nsid w:val="00000420"/>
    <w:multiLevelType w:val="multilevel"/>
    <w:tmpl w:val="000008A3"/>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765" w:hanging="355"/>
      </w:pPr>
      <w:rPr>
        <w:rFonts w:ascii="Cambria" w:hAnsi="Cambria" w:cs="Cambria"/>
        <w:b w:val="0"/>
        <w:bCs w:val="0"/>
        <w:w w:val="74"/>
        <w:sz w:val="19"/>
        <w:szCs w:val="19"/>
      </w:rPr>
    </w:lvl>
    <w:lvl w:ilvl="2">
      <w:numFmt w:val="bullet"/>
      <w:lvlText w:val="•"/>
      <w:lvlJc w:val="left"/>
      <w:pPr>
        <w:ind w:left="1720" w:hanging="355"/>
      </w:pPr>
    </w:lvl>
    <w:lvl w:ilvl="3">
      <w:numFmt w:val="bullet"/>
      <w:lvlText w:val="•"/>
      <w:lvlJc w:val="left"/>
      <w:pPr>
        <w:ind w:left="2681" w:hanging="355"/>
      </w:pPr>
    </w:lvl>
    <w:lvl w:ilvl="4">
      <w:numFmt w:val="bullet"/>
      <w:lvlText w:val="•"/>
      <w:lvlJc w:val="left"/>
      <w:pPr>
        <w:ind w:left="3641" w:hanging="355"/>
      </w:pPr>
    </w:lvl>
    <w:lvl w:ilvl="5">
      <w:numFmt w:val="bullet"/>
      <w:lvlText w:val="•"/>
      <w:lvlJc w:val="left"/>
      <w:pPr>
        <w:ind w:left="4602" w:hanging="355"/>
      </w:pPr>
    </w:lvl>
    <w:lvl w:ilvl="6">
      <w:numFmt w:val="bullet"/>
      <w:lvlText w:val="•"/>
      <w:lvlJc w:val="left"/>
      <w:pPr>
        <w:ind w:left="5563" w:hanging="355"/>
      </w:pPr>
    </w:lvl>
    <w:lvl w:ilvl="7">
      <w:numFmt w:val="bullet"/>
      <w:lvlText w:val="•"/>
      <w:lvlJc w:val="left"/>
      <w:pPr>
        <w:ind w:left="6523" w:hanging="355"/>
      </w:pPr>
    </w:lvl>
    <w:lvl w:ilvl="8">
      <w:numFmt w:val="bullet"/>
      <w:lvlText w:val="•"/>
      <w:lvlJc w:val="left"/>
      <w:pPr>
        <w:ind w:left="7484" w:hanging="355"/>
      </w:pPr>
    </w:lvl>
  </w:abstractNum>
  <w:abstractNum w:abstractNumId="11" w15:restartNumberingAfterBreak="0">
    <w:nsid w:val="00000421"/>
    <w:multiLevelType w:val="multilevel"/>
    <w:tmpl w:val="000008A4"/>
    <w:lvl w:ilvl="0">
      <w:start w:val="15"/>
      <w:numFmt w:val="decimal"/>
      <w:lvlText w:val="%1"/>
      <w:lvlJc w:val="left"/>
      <w:pPr>
        <w:ind w:left="562" w:hanging="462"/>
      </w:pPr>
    </w:lvl>
    <w:lvl w:ilvl="1">
      <w:start w:val="1"/>
      <w:numFmt w:val="decimal"/>
      <w:lvlText w:val="%1.%2"/>
      <w:lvlJc w:val="left"/>
      <w:pPr>
        <w:ind w:left="562" w:hanging="462"/>
      </w:pPr>
      <w:rPr>
        <w:rFonts w:ascii="Cambria" w:hAnsi="Cambria" w:cs="Cambria"/>
        <w:b w:val="0"/>
        <w:bCs w:val="0"/>
        <w:w w:val="98"/>
        <w:sz w:val="19"/>
        <w:szCs w:val="19"/>
      </w:rPr>
    </w:lvl>
    <w:lvl w:ilvl="2">
      <w:start w:val="1"/>
      <w:numFmt w:val="lowerLetter"/>
      <w:lvlText w:val="(%3)"/>
      <w:lvlJc w:val="left"/>
      <w:pPr>
        <w:ind w:left="872" w:hanging="311"/>
      </w:pPr>
      <w:rPr>
        <w:rFonts w:ascii="Cambria" w:hAnsi="Cambria" w:cs="Cambria"/>
        <w:b w:val="0"/>
        <w:bCs w:val="0"/>
        <w:w w:val="76"/>
        <w:sz w:val="19"/>
        <w:szCs w:val="19"/>
      </w:rPr>
    </w:lvl>
    <w:lvl w:ilvl="3">
      <w:start w:val="1"/>
      <w:numFmt w:val="lowerRoman"/>
      <w:lvlText w:val="(%4)"/>
      <w:lvlJc w:val="left"/>
      <w:pPr>
        <w:ind w:left="1180" w:hanging="308"/>
      </w:pPr>
      <w:rPr>
        <w:rFonts w:ascii="Cambria" w:hAnsi="Cambria" w:cs="Cambria"/>
        <w:b w:val="0"/>
        <w:bCs w:val="0"/>
        <w:w w:val="74"/>
        <w:sz w:val="19"/>
        <w:szCs w:val="19"/>
      </w:rPr>
    </w:lvl>
    <w:lvl w:ilvl="4">
      <w:numFmt w:val="bullet"/>
      <w:lvlText w:val="•"/>
      <w:lvlJc w:val="left"/>
      <w:pPr>
        <w:ind w:left="3236" w:hanging="308"/>
      </w:pPr>
    </w:lvl>
    <w:lvl w:ilvl="5">
      <w:numFmt w:val="bullet"/>
      <w:lvlText w:val="•"/>
      <w:lvlJc w:val="left"/>
      <w:pPr>
        <w:ind w:left="4264" w:hanging="308"/>
      </w:pPr>
    </w:lvl>
    <w:lvl w:ilvl="6">
      <w:numFmt w:val="bullet"/>
      <w:lvlText w:val="•"/>
      <w:lvlJc w:val="left"/>
      <w:pPr>
        <w:ind w:left="5292" w:hanging="308"/>
      </w:pPr>
    </w:lvl>
    <w:lvl w:ilvl="7">
      <w:numFmt w:val="bullet"/>
      <w:lvlText w:val="•"/>
      <w:lvlJc w:val="left"/>
      <w:pPr>
        <w:ind w:left="6320" w:hanging="308"/>
      </w:pPr>
    </w:lvl>
    <w:lvl w:ilvl="8">
      <w:numFmt w:val="bullet"/>
      <w:lvlText w:val="•"/>
      <w:lvlJc w:val="left"/>
      <w:pPr>
        <w:ind w:left="7349" w:hanging="308"/>
      </w:pPr>
    </w:lvl>
  </w:abstractNum>
  <w:abstractNum w:abstractNumId="12" w15:restartNumberingAfterBreak="0">
    <w:nsid w:val="168051B4"/>
    <w:multiLevelType w:val="multilevel"/>
    <w:tmpl w:val="0000088F"/>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853" w:hanging="444"/>
      </w:pPr>
      <w:rPr>
        <w:rFonts w:ascii="Cambria" w:hAnsi="Cambria" w:cs="Cambria"/>
        <w:b w:val="0"/>
        <w:bCs w:val="0"/>
        <w:w w:val="74"/>
        <w:sz w:val="19"/>
        <w:szCs w:val="19"/>
      </w:rPr>
    </w:lvl>
    <w:lvl w:ilvl="2">
      <w:numFmt w:val="bullet"/>
      <w:lvlText w:val="•"/>
      <w:lvlJc w:val="left"/>
      <w:pPr>
        <w:ind w:left="1809" w:hanging="444"/>
      </w:pPr>
    </w:lvl>
    <w:lvl w:ilvl="3">
      <w:numFmt w:val="bullet"/>
      <w:lvlText w:val="•"/>
      <w:lvlJc w:val="left"/>
      <w:pPr>
        <w:ind w:left="2759" w:hanging="444"/>
      </w:pPr>
    </w:lvl>
    <w:lvl w:ilvl="4">
      <w:numFmt w:val="bullet"/>
      <w:lvlText w:val="•"/>
      <w:lvlJc w:val="left"/>
      <w:pPr>
        <w:ind w:left="3708" w:hanging="444"/>
      </w:pPr>
    </w:lvl>
    <w:lvl w:ilvl="5">
      <w:numFmt w:val="bullet"/>
      <w:lvlText w:val="•"/>
      <w:lvlJc w:val="left"/>
      <w:pPr>
        <w:ind w:left="4658" w:hanging="444"/>
      </w:pPr>
    </w:lvl>
    <w:lvl w:ilvl="6">
      <w:numFmt w:val="bullet"/>
      <w:lvlText w:val="•"/>
      <w:lvlJc w:val="left"/>
      <w:pPr>
        <w:ind w:left="5607" w:hanging="444"/>
      </w:pPr>
    </w:lvl>
    <w:lvl w:ilvl="7">
      <w:numFmt w:val="bullet"/>
      <w:lvlText w:val="•"/>
      <w:lvlJc w:val="left"/>
      <w:pPr>
        <w:ind w:left="6557" w:hanging="444"/>
      </w:pPr>
    </w:lvl>
    <w:lvl w:ilvl="8">
      <w:numFmt w:val="bullet"/>
      <w:lvlText w:val="•"/>
      <w:lvlJc w:val="left"/>
      <w:pPr>
        <w:ind w:left="7506" w:hanging="444"/>
      </w:pPr>
    </w:lvl>
  </w:abstractNum>
  <w:abstractNum w:abstractNumId="13" w15:restartNumberingAfterBreak="0">
    <w:nsid w:val="16C12DCB"/>
    <w:multiLevelType w:val="hybridMultilevel"/>
    <w:tmpl w:val="74A424EA"/>
    <w:lvl w:ilvl="0" w:tplc="C696FBB6">
      <w:start w:val="1"/>
      <w:numFmt w:val="decimal"/>
      <w:lvlText w:val="%1."/>
      <w:lvlJc w:val="left"/>
      <w:pPr>
        <w:ind w:left="720" w:hanging="360"/>
      </w:pPr>
      <w:rPr>
        <w:rFonts w:hint="default"/>
      </w:rPr>
    </w:lvl>
    <w:lvl w:ilvl="1" w:tplc="0AB40752" w:tentative="1">
      <w:start w:val="1"/>
      <w:numFmt w:val="lowerLetter"/>
      <w:lvlText w:val="%2."/>
      <w:lvlJc w:val="left"/>
      <w:pPr>
        <w:ind w:left="1440" w:hanging="360"/>
      </w:pPr>
    </w:lvl>
    <w:lvl w:ilvl="2" w:tplc="474CBCA4" w:tentative="1">
      <w:start w:val="1"/>
      <w:numFmt w:val="lowerRoman"/>
      <w:lvlText w:val="%3."/>
      <w:lvlJc w:val="right"/>
      <w:pPr>
        <w:ind w:left="2160" w:hanging="180"/>
      </w:pPr>
    </w:lvl>
    <w:lvl w:ilvl="3" w:tplc="57F6EB6A" w:tentative="1">
      <w:start w:val="1"/>
      <w:numFmt w:val="decimal"/>
      <w:lvlText w:val="%4."/>
      <w:lvlJc w:val="left"/>
      <w:pPr>
        <w:ind w:left="2880" w:hanging="360"/>
      </w:pPr>
    </w:lvl>
    <w:lvl w:ilvl="4" w:tplc="D93A29AC" w:tentative="1">
      <w:start w:val="1"/>
      <w:numFmt w:val="lowerLetter"/>
      <w:lvlText w:val="%5."/>
      <w:lvlJc w:val="left"/>
      <w:pPr>
        <w:ind w:left="3600" w:hanging="360"/>
      </w:pPr>
    </w:lvl>
    <w:lvl w:ilvl="5" w:tplc="2B84BBB6" w:tentative="1">
      <w:start w:val="1"/>
      <w:numFmt w:val="lowerRoman"/>
      <w:lvlText w:val="%6."/>
      <w:lvlJc w:val="right"/>
      <w:pPr>
        <w:ind w:left="4320" w:hanging="180"/>
      </w:pPr>
    </w:lvl>
    <w:lvl w:ilvl="6" w:tplc="D1346BA6" w:tentative="1">
      <w:start w:val="1"/>
      <w:numFmt w:val="decimal"/>
      <w:lvlText w:val="%7."/>
      <w:lvlJc w:val="left"/>
      <w:pPr>
        <w:ind w:left="5040" w:hanging="360"/>
      </w:pPr>
    </w:lvl>
    <w:lvl w:ilvl="7" w:tplc="39EEE52A" w:tentative="1">
      <w:start w:val="1"/>
      <w:numFmt w:val="lowerLetter"/>
      <w:lvlText w:val="%8."/>
      <w:lvlJc w:val="left"/>
      <w:pPr>
        <w:ind w:left="5760" w:hanging="360"/>
      </w:pPr>
    </w:lvl>
    <w:lvl w:ilvl="8" w:tplc="0812DBA4" w:tentative="1">
      <w:start w:val="1"/>
      <w:numFmt w:val="lowerRoman"/>
      <w:lvlText w:val="%9."/>
      <w:lvlJc w:val="right"/>
      <w:pPr>
        <w:ind w:left="6480" w:hanging="180"/>
      </w:pPr>
    </w:lvl>
  </w:abstractNum>
  <w:abstractNum w:abstractNumId="14" w15:restartNumberingAfterBreak="0">
    <w:nsid w:val="191C7128"/>
    <w:multiLevelType w:val="hybridMultilevel"/>
    <w:tmpl w:val="D5FE31D2"/>
    <w:lvl w:ilvl="0" w:tplc="A32EB44A">
      <w:start w:val="1"/>
      <w:numFmt w:val="decimal"/>
      <w:lvlText w:val="%1."/>
      <w:lvlJc w:val="left"/>
      <w:pPr>
        <w:ind w:left="819" w:hanging="360"/>
      </w:pPr>
    </w:lvl>
    <w:lvl w:ilvl="1" w:tplc="13F4E4A0">
      <w:start w:val="1"/>
      <w:numFmt w:val="lowerLetter"/>
      <w:lvlText w:val="%2."/>
      <w:lvlJc w:val="left"/>
      <w:pPr>
        <w:ind w:left="1539" w:hanging="360"/>
      </w:pPr>
    </w:lvl>
    <w:lvl w:ilvl="2" w:tplc="7E8C4338" w:tentative="1">
      <w:start w:val="1"/>
      <w:numFmt w:val="lowerRoman"/>
      <w:lvlText w:val="%3."/>
      <w:lvlJc w:val="right"/>
      <w:pPr>
        <w:ind w:left="2259" w:hanging="180"/>
      </w:pPr>
    </w:lvl>
    <w:lvl w:ilvl="3" w:tplc="33B4EACE" w:tentative="1">
      <w:start w:val="1"/>
      <w:numFmt w:val="decimal"/>
      <w:lvlText w:val="%4."/>
      <w:lvlJc w:val="left"/>
      <w:pPr>
        <w:ind w:left="2979" w:hanging="360"/>
      </w:pPr>
    </w:lvl>
    <w:lvl w:ilvl="4" w:tplc="A84A9488" w:tentative="1">
      <w:start w:val="1"/>
      <w:numFmt w:val="lowerLetter"/>
      <w:lvlText w:val="%5."/>
      <w:lvlJc w:val="left"/>
      <w:pPr>
        <w:ind w:left="3699" w:hanging="360"/>
      </w:pPr>
    </w:lvl>
    <w:lvl w:ilvl="5" w:tplc="C816975C" w:tentative="1">
      <w:start w:val="1"/>
      <w:numFmt w:val="lowerRoman"/>
      <w:lvlText w:val="%6."/>
      <w:lvlJc w:val="right"/>
      <w:pPr>
        <w:ind w:left="4419" w:hanging="180"/>
      </w:pPr>
    </w:lvl>
    <w:lvl w:ilvl="6" w:tplc="45B0DB52" w:tentative="1">
      <w:start w:val="1"/>
      <w:numFmt w:val="decimal"/>
      <w:lvlText w:val="%7."/>
      <w:lvlJc w:val="left"/>
      <w:pPr>
        <w:ind w:left="5139" w:hanging="360"/>
      </w:pPr>
    </w:lvl>
    <w:lvl w:ilvl="7" w:tplc="9B940648" w:tentative="1">
      <w:start w:val="1"/>
      <w:numFmt w:val="lowerLetter"/>
      <w:lvlText w:val="%8."/>
      <w:lvlJc w:val="left"/>
      <w:pPr>
        <w:ind w:left="5859" w:hanging="360"/>
      </w:pPr>
    </w:lvl>
    <w:lvl w:ilvl="8" w:tplc="5F3A9512" w:tentative="1">
      <w:start w:val="1"/>
      <w:numFmt w:val="lowerRoman"/>
      <w:lvlText w:val="%9."/>
      <w:lvlJc w:val="right"/>
      <w:pPr>
        <w:ind w:left="6579" w:hanging="180"/>
      </w:pPr>
    </w:lvl>
  </w:abstractNum>
  <w:abstractNum w:abstractNumId="15" w15:restartNumberingAfterBreak="0">
    <w:nsid w:val="1A4579DA"/>
    <w:multiLevelType w:val="multilevel"/>
    <w:tmpl w:val="000008A3"/>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765" w:hanging="355"/>
      </w:pPr>
      <w:rPr>
        <w:rFonts w:ascii="Cambria" w:hAnsi="Cambria" w:cs="Cambria"/>
        <w:b w:val="0"/>
        <w:bCs w:val="0"/>
        <w:w w:val="74"/>
        <w:sz w:val="19"/>
        <w:szCs w:val="19"/>
      </w:rPr>
    </w:lvl>
    <w:lvl w:ilvl="2">
      <w:numFmt w:val="bullet"/>
      <w:lvlText w:val="•"/>
      <w:lvlJc w:val="left"/>
      <w:pPr>
        <w:ind w:left="1720" w:hanging="355"/>
      </w:pPr>
    </w:lvl>
    <w:lvl w:ilvl="3">
      <w:numFmt w:val="bullet"/>
      <w:lvlText w:val="•"/>
      <w:lvlJc w:val="left"/>
      <w:pPr>
        <w:ind w:left="2681" w:hanging="355"/>
      </w:pPr>
    </w:lvl>
    <w:lvl w:ilvl="4">
      <w:numFmt w:val="bullet"/>
      <w:lvlText w:val="•"/>
      <w:lvlJc w:val="left"/>
      <w:pPr>
        <w:ind w:left="3641" w:hanging="355"/>
      </w:pPr>
    </w:lvl>
    <w:lvl w:ilvl="5">
      <w:numFmt w:val="bullet"/>
      <w:lvlText w:val="•"/>
      <w:lvlJc w:val="left"/>
      <w:pPr>
        <w:ind w:left="4602" w:hanging="355"/>
      </w:pPr>
    </w:lvl>
    <w:lvl w:ilvl="6">
      <w:numFmt w:val="bullet"/>
      <w:lvlText w:val="•"/>
      <w:lvlJc w:val="left"/>
      <w:pPr>
        <w:ind w:left="5563" w:hanging="355"/>
      </w:pPr>
    </w:lvl>
    <w:lvl w:ilvl="7">
      <w:numFmt w:val="bullet"/>
      <w:lvlText w:val="•"/>
      <w:lvlJc w:val="left"/>
      <w:pPr>
        <w:ind w:left="6523" w:hanging="355"/>
      </w:pPr>
    </w:lvl>
    <w:lvl w:ilvl="8">
      <w:numFmt w:val="bullet"/>
      <w:lvlText w:val="•"/>
      <w:lvlJc w:val="left"/>
      <w:pPr>
        <w:ind w:left="7484" w:hanging="355"/>
      </w:pPr>
    </w:lvl>
  </w:abstractNum>
  <w:abstractNum w:abstractNumId="16" w15:restartNumberingAfterBreak="0">
    <w:nsid w:val="1AC54002"/>
    <w:multiLevelType w:val="hybridMultilevel"/>
    <w:tmpl w:val="56B24AE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1BCA3DD5"/>
    <w:multiLevelType w:val="multilevel"/>
    <w:tmpl w:val="0000088F"/>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853" w:hanging="444"/>
      </w:pPr>
      <w:rPr>
        <w:rFonts w:ascii="Cambria" w:hAnsi="Cambria" w:cs="Cambria"/>
        <w:b w:val="0"/>
        <w:bCs w:val="0"/>
        <w:w w:val="74"/>
        <w:sz w:val="19"/>
        <w:szCs w:val="19"/>
      </w:rPr>
    </w:lvl>
    <w:lvl w:ilvl="2">
      <w:numFmt w:val="bullet"/>
      <w:lvlText w:val="•"/>
      <w:lvlJc w:val="left"/>
      <w:pPr>
        <w:ind w:left="1809" w:hanging="444"/>
      </w:pPr>
    </w:lvl>
    <w:lvl w:ilvl="3">
      <w:numFmt w:val="bullet"/>
      <w:lvlText w:val="•"/>
      <w:lvlJc w:val="left"/>
      <w:pPr>
        <w:ind w:left="2759" w:hanging="444"/>
      </w:pPr>
    </w:lvl>
    <w:lvl w:ilvl="4">
      <w:numFmt w:val="bullet"/>
      <w:lvlText w:val="•"/>
      <w:lvlJc w:val="left"/>
      <w:pPr>
        <w:ind w:left="3708" w:hanging="444"/>
      </w:pPr>
    </w:lvl>
    <w:lvl w:ilvl="5">
      <w:numFmt w:val="bullet"/>
      <w:lvlText w:val="•"/>
      <w:lvlJc w:val="left"/>
      <w:pPr>
        <w:ind w:left="4658" w:hanging="444"/>
      </w:pPr>
    </w:lvl>
    <w:lvl w:ilvl="6">
      <w:numFmt w:val="bullet"/>
      <w:lvlText w:val="•"/>
      <w:lvlJc w:val="left"/>
      <w:pPr>
        <w:ind w:left="5607" w:hanging="444"/>
      </w:pPr>
    </w:lvl>
    <w:lvl w:ilvl="7">
      <w:numFmt w:val="bullet"/>
      <w:lvlText w:val="•"/>
      <w:lvlJc w:val="left"/>
      <w:pPr>
        <w:ind w:left="6557" w:hanging="444"/>
      </w:pPr>
    </w:lvl>
    <w:lvl w:ilvl="8">
      <w:numFmt w:val="bullet"/>
      <w:lvlText w:val="•"/>
      <w:lvlJc w:val="left"/>
      <w:pPr>
        <w:ind w:left="7506" w:hanging="444"/>
      </w:pPr>
    </w:lvl>
  </w:abstractNum>
  <w:abstractNum w:abstractNumId="18" w15:restartNumberingAfterBreak="0">
    <w:nsid w:val="1EC517BA"/>
    <w:multiLevelType w:val="hybridMultilevel"/>
    <w:tmpl w:val="74A424EA"/>
    <w:lvl w:ilvl="0" w:tplc="C6B47854">
      <w:start w:val="1"/>
      <w:numFmt w:val="decimal"/>
      <w:lvlText w:val="%1."/>
      <w:lvlJc w:val="left"/>
      <w:pPr>
        <w:ind w:left="720" w:hanging="360"/>
      </w:pPr>
      <w:rPr>
        <w:rFonts w:hint="default"/>
      </w:rPr>
    </w:lvl>
    <w:lvl w:ilvl="1" w:tplc="D4F8C8E8" w:tentative="1">
      <w:start w:val="1"/>
      <w:numFmt w:val="lowerLetter"/>
      <w:lvlText w:val="%2."/>
      <w:lvlJc w:val="left"/>
      <w:pPr>
        <w:ind w:left="1440" w:hanging="360"/>
      </w:pPr>
    </w:lvl>
    <w:lvl w:ilvl="2" w:tplc="06C643BA" w:tentative="1">
      <w:start w:val="1"/>
      <w:numFmt w:val="lowerRoman"/>
      <w:lvlText w:val="%3."/>
      <w:lvlJc w:val="right"/>
      <w:pPr>
        <w:ind w:left="2160" w:hanging="180"/>
      </w:pPr>
    </w:lvl>
    <w:lvl w:ilvl="3" w:tplc="9F4E17BC" w:tentative="1">
      <w:start w:val="1"/>
      <w:numFmt w:val="decimal"/>
      <w:lvlText w:val="%4."/>
      <w:lvlJc w:val="left"/>
      <w:pPr>
        <w:ind w:left="2880" w:hanging="360"/>
      </w:pPr>
    </w:lvl>
    <w:lvl w:ilvl="4" w:tplc="06BCDC0C" w:tentative="1">
      <w:start w:val="1"/>
      <w:numFmt w:val="lowerLetter"/>
      <w:lvlText w:val="%5."/>
      <w:lvlJc w:val="left"/>
      <w:pPr>
        <w:ind w:left="3600" w:hanging="360"/>
      </w:pPr>
    </w:lvl>
    <w:lvl w:ilvl="5" w:tplc="742C4BA2" w:tentative="1">
      <w:start w:val="1"/>
      <w:numFmt w:val="lowerRoman"/>
      <w:lvlText w:val="%6."/>
      <w:lvlJc w:val="right"/>
      <w:pPr>
        <w:ind w:left="4320" w:hanging="180"/>
      </w:pPr>
    </w:lvl>
    <w:lvl w:ilvl="6" w:tplc="F0CC49F8" w:tentative="1">
      <w:start w:val="1"/>
      <w:numFmt w:val="decimal"/>
      <w:lvlText w:val="%7."/>
      <w:lvlJc w:val="left"/>
      <w:pPr>
        <w:ind w:left="5040" w:hanging="360"/>
      </w:pPr>
    </w:lvl>
    <w:lvl w:ilvl="7" w:tplc="1FFC62FA" w:tentative="1">
      <w:start w:val="1"/>
      <w:numFmt w:val="lowerLetter"/>
      <w:lvlText w:val="%8."/>
      <w:lvlJc w:val="left"/>
      <w:pPr>
        <w:ind w:left="5760" w:hanging="360"/>
      </w:pPr>
    </w:lvl>
    <w:lvl w:ilvl="8" w:tplc="8AE0478A" w:tentative="1">
      <w:start w:val="1"/>
      <w:numFmt w:val="lowerRoman"/>
      <w:lvlText w:val="%9."/>
      <w:lvlJc w:val="right"/>
      <w:pPr>
        <w:ind w:left="6480" w:hanging="180"/>
      </w:pPr>
    </w:lvl>
  </w:abstractNum>
  <w:abstractNum w:abstractNumId="19" w15:restartNumberingAfterBreak="0">
    <w:nsid w:val="1F3E50F4"/>
    <w:multiLevelType w:val="multilevel"/>
    <w:tmpl w:val="CB72700E"/>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20" w15:restartNumberingAfterBreak="0">
    <w:nsid w:val="21050502"/>
    <w:multiLevelType w:val="multilevel"/>
    <w:tmpl w:val="53EE5420"/>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21" w15:restartNumberingAfterBreak="0">
    <w:nsid w:val="22607D23"/>
    <w:multiLevelType w:val="multilevel"/>
    <w:tmpl w:val="0000088F"/>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853" w:hanging="444"/>
      </w:pPr>
      <w:rPr>
        <w:rFonts w:ascii="Cambria" w:hAnsi="Cambria" w:cs="Cambria"/>
        <w:b w:val="0"/>
        <w:bCs w:val="0"/>
        <w:w w:val="74"/>
        <w:sz w:val="19"/>
        <w:szCs w:val="19"/>
      </w:rPr>
    </w:lvl>
    <w:lvl w:ilvl="2">
      <w:numFmt w:val="bullet"/>
      <w:lvlText w:val="•"/>
      <w:lvlJc w:val="left"/>
      <w:pPr>
        <w:ind w:left="1809" w:hanging="444"/>
      </w:pPr>
    </w:lvl>
    <w:lvl w:ilvl="3">
      <w:numFmt w:val="bullet"/>
      <w:lvlText w:val="•"/>
      <w:lvlJc w:val="left"/>
      <w:pPr>
        <w:ind w:left="2759" w:hanging="444"/>
      </w:pPr>
    </w:lvl>
    <w:lvl w:ilvl="4">
      <w:numFmt w:val="bullet"/>
      <w:lvlText w:val="•"/>
      <w:lvlJc w:val="left"/>
      <w:pPr>
        <w:ind w:left="3708" w:hanging="444"/>
      </w:pPr>
    </w:lvl>
    <w:lvl w:ilvl="5">
      <w:numFmt w:val="bullet"/>
      <w:lvlText w:val="•"/>
      <w:lvlJc w:val="left"/>
      <w:pPr>
        <w:ind w:left="4658" w:hanging="444"/>
      </w:pPr>
    </w:lvl>
    <w:lvl w:ilvl="6">
      <w:numFmt w:val="bullet"/>
      <w:lvlText w:val="•"/>
      <w:lvlJc w:val="left"/>
      <w:pPr>
        <w:ind w:left="5607" w:hanging="444"/>
      </w:pPr>
    </w:lvl>
    <w:lvl w:ilvl="7">
      <w:numFmt w:val="bullet"/>
      <w:lvlText w:val="•"/>
      <w:lvlJc w:val="left"/>
      <w:pPr>
        <w:ind w:left="6557" w:hanging="444"/>
      </w:pPr>
    </w:lvl>
    <w:lvl w:ilvl="8">
      <w:numFmt w:val="bullet"/>
      <w:lvlText w:val="•"/>
      <w:lvlJc w:val="left"/>
      <w:pPr>
        <w:ind w:left="7506" w:hanging="444"/>
      </w:pPr>
    </w:lvl>
  </w:abstractNum>
  <w:abstractNum w:abstractNumId="22" w15:restartNumberingAfterBreak="0">
    <w:nsid w:val="22BA74B4"/>
    <w:multiLevelType w:val="hybridMultilevel"/>
    <w:tmpl w:val="F90C0D12"/>
    <w:lvl w:ilvl="0" w:tplc="7D3CCFE4">
      <w:start w:val="6"/>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298C0B64"/>
    <w:multiLevelType w:val="hybridMultilevel"/>
    <w:tmpl w:val="2410EB2A"/>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4" w15:restartNumberingAfterBreak="0">
    <w:nsid w:val="2A083D2C"/>
    <w:multiLevelType w:val="multilevel"/>
    <w:tmpl w:val="000008A3"/>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765" w:hanging="355"/>
      </w:pPr>
      <w:rPr>
        <w:rFonts w:ascii="Cambria" w:hAnsi="Cambria" w:cs="Cambria"/>
        <w:b w:val="0"/>
        <w:bCs w:val="0"/>
        <w:w w:val="74"/>
        <w:sz w:val="19"/>
        <w:szCs w:val="19"/>
      </w:rPr>
    </w:lvl>
    <w:lvl w:ilvl="2">
      <w:numFmt w:val="bullet"/>
      <w:lvlText w:val="•"/>
      <w:lvlJc w:val="left"/>
      <w:pPr>
        <w:ind w:left="1720" w:hanging="355"/>
      </w:pPr>
    </w:lvl>
    <w:lvl w:ilvl="3">
      <w:numFmt w:val="bullet"/>
      <w:lvlText w:val="•"/>
      <w:lvlJc w:val="left"/>
      <w:pPr>
        <w:ind w:left="2681" w:hanging="355"/>
      </w:pPr>
    </w:lvl>
    <w:lvl w:ilvl="4">
      <w:numFmt w:val="bullet"/>
      <w:lvlText w:val="•"/>
      <w:lvlJc w:val="left"/>
      <w:pPr>
        <w:ind w:left="3641" w:hanging="355"/>
      </w:pPr>
    </w:lvl>
    <w:lvl w:ilvl="5">
      <w:numFmt w:val="bullet"/>
      <w:lvlText w:val="•"/>
      <w:lvlJc w:val="left"/>
      <w:pPr>
        <w:ind w:left="4602" w:hanging="355"/>
      </w:pPr>
    </w:lvl>
    <w:lvl w:ilvl="6">
      <w:numFmt w:val="bullet"/>
      <w:lvlText w:val="•"/>
      <w:lvlJc w:val="left"/>
      <w:pPr>
        <w:ind w:left="5563" w:hanging="355"/>
      </w:pPr>
    </w:lvl>
    <w:lvl w:ilvl="7">
      <w:numFmt w:val="bullet"/>
      <w:lvlText w:val="•"/>
      <w:lvlJc w:val="left"/>
      <w:pPr>
        <w:ind w:left="6523" w:hanging="355"/>
      </w:pPr>
    </w:lvl>
    <w:lvl w:ilvl="8">
      <w:numFmt w:val="bullet"/>
      <w:lvlText w:val="•"/>
      <w:lvlJc w:val="left"/>
      <w:pPr>
        <w:ind w:left="7484" w:hanging="355"/>
      </w:pPr>
    </w:lvl>
  </w:abstractNum>
  <w:abstractNum w:abstractNumId="25" w15:restartNumberingAfterBreak="0">
    <w:nsid w:val="36ED51D2"/>
    <w:multiLevelType w:val="hybridMultilevel"/>
    <w:tmpl w:val="66A42924"/>
    <w:lvl w:ilvl="0" w:tplc="B7A6C94E">
      <w:start w:val="1"/>
      <w:numFmt w:val="bullet"/>
      <w:lvlText w:val=""/>
      <w:lvlJc w:val="left"/>
      <w:pPr>
        <w:ind w:left="720" w:hanging="360"/>
      </w:pPr>
      <w:rPr>
        <w:rFonts w:ascii="Symbol" w:hAnsi="Symbol" w:hint="default"/>
      </w:rPr>
    </w:lvl>
    <w:lvl w:ilvl="1" w:tplc="424CE34A">
      <w:start w:val="1"/>
      <w:numFmt w:val="bullet"/>
      <w:lvlText w:val="o"/>
      <w:lvlJc w:val="left"/>
      <w:pPr>
        <w:ind w:left="1440" w:hanging="360"/>
      </w:pPr>
      <w:rPr>
        <w:rFonts w:ascii="Courier New" w:hAnsi="Courier New" w:cs="Courier New" w:hint="default"/>
      </w:rPr>
    </w:lvl>
    <w:lvl w:ilvl="2" w:tplc="20907738" w:tentative="1">
      <w:start w:val="1"/>
      <w:numFmt w:val="bullet"/>
      <w:lvlText w:val=""/>
      <w:lvlJc w:val="left"/>
      <w:pPr>
        <w:ind w:left="2160" w:hanging="360"/>
      </w:pPr>
      <w:rPr>
        <w:rFonts w:ascii="Wingdings" w:hAnsi="Wingdings" w:hint="default"/>
      </w:rPr>
    </w:lvl>
    <w:lvl w:ilvl="3" w:tplc="2482D2FA" w:tentative="1">
      <w:start w:val="1"/>
      <w:numFmt w:val="bullet"/>
      <w:lvlText w:val=""/>
      <w:lvlJc w:val="left"/>
      <w:pPr>
        <w:ind w:left="2880" w:hanging="360"/>
      </w:pPr>
      <w:rPr>
        <w:rFonts w:ascii="Symbol" w:hAnsi="Symbol" w:hint="default"/>
      </w:rPr>
    </w:lvl>
    <w:lvl w:ilvl="4" w:tplc="4BF089F0" w:tentative="1">
      <w:start w:val="1"/>
      <w:numFmt w:val="bullet"/>
      <w:lvlText w:val="o"/>
      <w:lvlJc w:val="left"/>
      <w:pPr>
        <w:ind w:left="3600" w:hanging="360"/>
      </w:pPr>
      <w:rPr>
        <w:rFonts w:ascii="Courier New" w:hAnsi="Courier New" w:cs="Courier New" w:hint="default"/>
      </w:rPr>
    </w:lvl>
    <w:lvl w:ilvl="5" w:tplc="553C6072" w:tentative="1">
      <w:start w:val="1"/>
      <w:numFmt w:val="bullet"/>
      <w:lvlText w:val=""/>
      <w:lvlJc w:val="left"/>
      <w:pPr>
        <w:ind w:left="4320" w:hanging="360"/>
      </w:pPr>
      <w:rPr>
        <w:rFonts w:ascii="Wingdings" w:hAnsi="Wingdings" w:hint="default"/>
      </w:rPr>
    </w:lvl>
    <w:lvl w:ilvl="6" w:tplc="564C1338" w:tentative="1">
      <w:start w:val="1"/>
      <w:numFmt w:val="bullet"/>
      <w:lvlText w:val=""/>
      <w:lvlJc w:val="left"/>
      <w:pPr>
        <w:ind w:left="5040" w:hanging="360"/>
      </w:pPr>
      <w:rPr>
        <w:rFonts w:ascii="Symbol" w:hAnsi="Symbol" w:hint="default"/>
      </w:rPr>
    </w:lvl>
    <w:lvl w:ilvl="7" w:tplc="C28E6A22" w:tentative="1">
      <w:start w:val="1"/>
      <w:numFmt w:val="bullet"/>
      <w:lvlText w:val="o"/>
      <w:lvlJc w:val="left"/>
      <w:pPr>
        <w:ind w:left="5760" w:hanging="360"/>
      </w:pPr>
      <w:rPr>
        <w:rFonts w:ascii="Courier New" w:hAnsi="Courier New" w:cs="Courier New" w:hint="default"/>
      </w:rPr>
    </w:lvl>
    <w:lvl w:ilvl="8" w:tplc="F460BF56" w:tentative="1">
      <w:start w:val="1"/>
      <w:numFmt w:val="bullet"/>
      <w:lvlText w:val=""/>
      <w:lvlJc w:val="left"/>
      <w:pPr>
        <w:ind w:left="6480" w:hanging="360"/>
      </w:pPr>
      <w:rPr>
        <w:rFonts w:ascii="Wingdings" w:hAnsi="Wingdings" w:hint="default"/>
      </w:rPr>
    </w:lvl>
  </w:abstractNum>
  <w:abstractNum w:abstractNumId="26" w15:restartNumberingAfterBreak="0">
    <w:nsid w:val="3A52133E"/>
    <w:multiLevelType w:val="hybridMultilevel"/>
    <w:tmpl w:val="EEAAA0C4"/>
    <w:lvl w:ilvl="0" w:tplc="9A7635FE">
      <w:start w:val="1"/>
      <w:numFmt w:val="bullet"/>
      <w:lvlText w:val=""/>
      <w:lvlJc w:val="left"/>
      <w:pPr>
        <w:ind w:left="720" w:hanging="360"/>
      </w:pPr>
      <w:rPr>
        <w:rFonts w:ascii="Symbol" w:hAnsi="Symbol" w:hint="default"/>
      </w:rPr>
    </w:lvl>
    <w:lvl w:ilvl="1" w:tplc="D526A584" w:tentative="1">
      <w:start w:val="1"/>
      <w:numFmt w:val="bullet"/>
      <w:lvlText w:val="o"/>
      <w:lvlJc w:val="left"/>
      <w:pPr>
        <w:ind w:left="1440" w:hanging="360"/>
      </w:pPr>
      <w:rPr>
        <w:rFonts w:ascii="Courier New" w:hAnsi="Courier New" w:cs="Courier New" w:hint="default"/>
      </w:rPr>
    </w:lvl>
    <w:lvl w:ilvl="2" w:tplc="3B7A05FC" w:tentative="1">
      <w:start w:val="1"/>
      <w:numFmt w:val="bullet"/>
      <w:lvlText w:val=""/>
      <w:lvlJc w:val="left"/>
      <w:pPr>
        <w:ind w:left="2160" w:hanging="360"/>
      </w:pPr>
      <w:rPr>
        <w:rFonts w:ascii="Wingdings" w:hAnsi="Wingdings" w:hint="default"/>
      </w:rPr>
    </w:lvl>
    <w:lvl w:ilvl="3" w:tplc="0DB41E34" w:tentative="1">
      <w:start w:val="1"/>
      <w:numFmt w:val="bullet"/>
      <w:lvlText w:val=""/>
      <w:lvlJc w:val="left"/>
      <w:pPr>
        <w:ind w:left="2880" w:hanging="360"/>
      </w:pPr>
      <w:rPr>
        <w:rFonts w:ascii="Symbol" w:hAnsi="Symbol" w:hint="default"/>
      </w:rPr>
    </w:lvl>
    <w:lvl w:ilvl="4" w:tplc="08807B18" w:tentative="1">
      <w:start w:val="1"/>
      <w:numFmt w:val="bullet"/>
      <w:lvlText w:val="o"/>
      <w:lvlJc w:val="left"/>
      <w:pPr>
        <w:ind w:left="3600" w:hanging="360"/>
      </w:pPr>
      <w:rPr>
        <w:rFonts w:ascii="Courier New" w:hAnsi="Courier New" w:cs="Courier New" w:hint="default"/>
      </w:rPr>
    </w:lvl>
    <w:lvl w:ilvl="5" w:tplc="CD8032BC" w:tentative="1">
      <w:start w:val="1"/>
      <w:numFmt w:val="bullet"/>
      <w:lvlText w:val=""/>
      <w:lvlJc w:val="left"/>
      <w:pPr>
        <w:ind w:left="4320" w:hanging="360"/>
      </w:pPr>
      <w:rPr>
        <w:rFonts w:ascii="Wingdings" w:hAnsi="Wingdings" w:hint="default"/>
      </w:rPr>
    </w:lvl>
    <w:lvl w:ilvl="6" w:tplc="CC626B60" w:tentative="1">
      <w:start w:val="1"/>
      <w:numFmt w:val="bullet"/>
      <w:lvlText w:val=""/>
      <w:lvlJc w:val="left"/>
      <w:pPr>
        <w:ind w:left="5040" w:hanging="360"/>
      </w:pPr>
      <w:rPr>
        <w:rFonts w:ascii="Symbol" w:hAnsi="Symbol" w:hint="default"/>
      </w:rPr>
    </w:lvl>
    <w:lvl w:ilvl="7" w:tplc="B7F4B3BC" w:tentative="1">
      <w:start w:val="1"/>
      <w:numFmt w:val="bullet"/>
      <w:lvlText w:val="o"/>
      <w:lvlJc w:val="left"/>
      <w:pPr>
        <w:ind w:left="5760" w:hanging="360"/>
      </w:pPr>
      <w:rPr>
        <w:rFonts w:ascii="Courier New" w:hAnsi="Courier New" w:cs="Courier New" w:hint="default"/>
      </w:rPr>
    </w:lvl>
    <w:lvl w:ilvl="8" w:tplc="BF88719C" w:tentative="1">
      <w:start w:val="1"/>
      <w:numFmt w:val="bullet"/>
      <w:lvlText w:val=""/>
      <w:lvlJc w:val="left"/>
      <w:pPr>
        <w:ind w:left="6480" w:hanging="360"/>
      </w:pPr>
      <w:rPr>
        <w:rFonts w:ascii="Wingdings" w:hAnsi="Wingdings" w:hint="default"/>
      </w:rPr>
    </w:lvl>
  </w:abstractNum>
  <w:abstractNum w:abstractNumId="27" w15:restartNumberingAfterBreak="0">
    <w:nsid w:val="3ADF3586"/>
    <w:multiLevelType w:val="multilevel"/>
    <w:tmpl w:val="09FA0D6E"/>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28" w15:restartNumberingAfterBreak="0">
    <w:nsid w:val="3E266B8F"/>
    <w:multiLevelType w:val="multilevel"/>
    <w:tmpl w:val="000008A4"/>
    <w:lvl w:ilvl="0">
      <w:start w:val="15"/>
      <w:numFmt w:val="decimal"/>
      <w:lvlText w:val="%1"/>
      <w:lvlJc w:val="left"/>
      <w:pPr>
        <w:ind w:left="562" w:hanging="462"/>
      </w:pPr>
    </w:lvl>
    <w:lvl w:ilvl="1">
      <w:start w:val="1"/>
      <w:numFmt w:val="decimal"/>
      <w:lvlText w:val="%1.%2"/>
      <w:lvlJc w:val="left"/>
      <w:pPr>
        <w:ind w:left="562" w:hanging="462"/>
      </w:pPr>
      <w:rPr>
        <w:rFonts w:ascii="Cambria" w:hAnsi="Cambria" w:cs="Cambria"/>
        <w:b w:val="0"/>
        <w:bCs w:val="0"/>
        <w:w w:val="98"/>
        <w:sz w:val="19"/>
        <w:szCs w:val="19"/>
      </w:rPr>
    </w:lvl>
    <w:lvl w:ilvl="2">
      <w:start w:val="1"/>
      <w:numFmt w:val="lowerLetter"/>
      <w:lvlText w:val="(%3)"/>
      <w:lvlJc w:val="left"/>
      <w:pPr>
        <w:ind w:left="872" w:hanging="311"/>
      </w:pPr>
      <w:rPr>
        <w:rFonts w:ascii="Cambria" w:hAnsi="Cambria" w:cs="Cambria"/>
        <w:b w:val="0"/>
        <w:bCs w:val="0"/>
        <w:w w:val="76"/>
        <w:sz w:val="19"/>
        <w:szCs w:val="19"/>
      </w:rPr>
    </w:lvl>
    <w:lvl w:ilvl="3">
      <w:start w:val="1"/>
      <w:numFmt w:val="lowerRoman"/>
      <w:lvlText w:val="(%4)"/>
      <w:lvlJc w:val="left"/>
      <w:pPr>
        <w:ind w:left="1180" w:hanging="308"/>
      </w:pPr>
      <w:rPr>
        <w:rFonts w:ascii="Cambria" w:hAnsi="Cambria" w:cs="Cambria"/>
        <w:b w:val="0"/>
        <w:bCs w:val="0"/>
        <w:w w:val="74"/>
        <w:sz w:val="19"/>
        <w:szCs w:val="19"/>
      </w:rPr>
    </w:lvl>
    <w:lvl w:ilvl="4">
      <w:numFmt w:val="bullet"/>
      <w:lvlText w:val="•"/>
      <w:lvlJc w:val="left"/>
      <w:pPr>
        <w:ind w:left="3236" w:hanging="308"/>
      </w:pPr>
    </w:lvl>
    <w:lvl w:ilvl="5">
      <w:numFmt w:val="bullet"/>
      <w:lvlText w:val="•"/>
      <w:lvlJc w:val="left"/>
      <w:pPr>
        <w:ind w:left="4264" w:hanging="308"/>
      </w:pPr>
    </w:lvl>
    <w:lvl w:ilvl="6">
      <w:numFmt w:val="bullet"/>
      <w:lvlText w:val="•"/>
      <w:lvlJc w:val="left"/>
      <w:pPr>
        <w:ind w:left="5292" w:hanging="308"/>
      </w:pPr>
    </w:lvl>
    <w:lvl w:ilvl="7">
      <w:numFmt w:val="bullet"/>
      <w:lvlText w:val="•"/>
      <w:lvlJc w:val="left"/>
      <w:pPr>
        <w:ind w:left="6320" w:hanging="308"/>
      </w:pPr>
    </w:lvl>
    <w:lvl w:ilvl="8">
      <w:numFmt w:val="bullet"/>
      <w:lvlText w:val="•"/>
      <w:lvlJc w:val="left"/>
      <w:pPr>
        <w:ind w:left="7349" w:hanging="308"/>
      </w:pPr>
    </w:lvl>
  </w:abstractNum>
  <w:abstractNum w:abstractNumId="29" w15:restartNumberingAfterBreak="0">
    <w:nsid w:val="3E8D6E1C"/>
    <w:multiLevelType w:val="multilevel"/>
    <w:tmpl w:val="0000088F"/>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853" w:hanging="444"/>
      </w:pPr>
      <w:rPr>
        <w:rFonts w:ascii="Cambria" w:hAnsi="Cambria" w:cs="Cambria"/>
        <w:b w:val="0"/>
        <w:bCs w:val="0"/>
        <w:w w:val="74"/>
        <w:sz w:val="19"/>
        <w:szCs w:val="19"/>
      </w:rPr>
    </w:lvl>
    <w:lvl w:ilvl="2">
      <w:numFmt w:val="bullet"/>
      <w:lvlText w:val="•"/>
      <w:lvlJc w:val="left"/>
      <w:pPr>
        <w:ind w:left="1809" w:hanging="444"/>
      </w:pPr>
    </w:lvl>
    <w:lvl w:ilvl="3">
      <w:numFmt w:val="bullet"/>
      <w:lvlText w:val="•"/>
      <w:lvlJc w:val="left"/>
      <w:pPr>
        <w:ind w:left="2759" w:hanging="444"/>
      </w:pPr>
    </w:lvl>
    <w:lvl w:ilvl="4">
      <w:numFmt w:val="bullet"/>
      <w:lvlText w:val="•"/>
      <w:lvlJc w:val="left"/>
      <w:pPr>
        <w:ind w:left="3708" w:hanging="444"/>
      </w:pPr>
    </w:lvl>
    <w:lvl w:ilvl="5">
      <w:numFmt w:val="bullet"/>
      <w:lvlText w:val="•"/>
      <w:lvlJc w:val="left"/>
      <w:pPr>
        <w:ind w:left="4658" w:hanging="444"/>
      </w:pPr>
    </w:lvl>
    <w:lvl w:ilvl="6">
      <w:numFmt w:val="bullet"/>
      <w:lvlText w:val="•"/>
      <w:lvlJc w:val="left"/>
      <w:pPr>
        <w:ind w:left="5607" w:hanging="444"/>
      </w:pPr>
    </w:lvl>
    <w:lvl w:ilvl="7">
      <w:numFmt w:val="bullet"/>
      <w:lvlText w:val="•"/>
      <w:lvlJc w:val="left"/>
      <w:pPr>
        <w:ind w:left="6557" w:hanging="444"/>
      </w:pPr>
    </w:lvl>
    <w:lvl w:ilvl="8">
      <w:numFmt w:val="bullet"/>
      <w:lvlText w:val="•"/>
      <w:lvlJc w:val="left"/>
      <w:pPr>
        <w:ind w:left="7506" w:hanging="444"/>
      </w:pPr>
    </w:lvl>
  </w:abstractNum>
  <w:abstractNum w:abstractNumId="30" w15:restartNumberingAfterBreak="0">
    <w:nsid w:val="42812108"/>
    <w:multiLevelType w:val="multilevel"/>
    <w:tmpl w:val="28300E48"/>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31" w15:restartNumberingAfterBreak="0">
    <w:nsid w:val="47A370C8"/>
    <w:multiLevelType w:val="hybridMultilevel"/>
    <w:tmpl w:val="74A424EA"/>
    <w:lvl w:ilvl="0" w:tplc="EF8A1ED2">
      <w:start w:val="1"/>
      <w:numFmt w:val="decimal"/>
      <w:lvlText w:val="%1."/>
      <w:lvlJc w:val="left"/>
      <w:pPr>
        <w:ind w:left="720" w:hanging="360"/>
      </w:pPr>
      <w:rPr>
        <w:rFonts w:hint="default"/>
      </w:rPr>
    </w:lvl>
    <w:lvl w:ilvl="1" w:tplc="D8886488" w:tentative="1">
      <w:start w:val="1"/>
      <w:numFmt w:val="lowerLetter"/>
      <w:lvlText w:val="%2."/>
      <w:lvlJc w:val="left"/>
      <w:pPr>
        <w:ind w:left="1440" w:hanging="360"/>
      </w:pPr>
    </w:lvl>
    <w:lvl w:ilvl="2" w:tplc="3D846B10" w:tentative="1">
      <w:start w:val="1"/>
      <w:numFmt w:val="lowerRoman"/>
      <w:lvlText w:val="%3."/>
      <w:lvlJc w:val="right"/>
      <w:pPr>
        <w:ind w:left="2160" w:hanging="180"/>
      </w:pPr>
    </w:lvl>
    <w:lvl w:ilvl="3" w:tplc="DF6A76BA" w:tentative="1">
      <w:start w:val="1"/>
      <w:numFmt w:val="decimal"/>
      <w:lvlText w:val="%4."/>
      <w:lvlJc w:val="left"/>
      <w:pPr>
        <w:ind w:left="2880" w:hanging="360"/>
      </w:pPr>
    </w:lvl>
    <w:lvl w:ilvl="4" w:tplc="48C646A4" w:tentative="1">
      <w:start w:val="1"/>
      <w:numFmt w:val="lowerLetter"/>
      <w:lvlText w:val="%5."/>
      <w:lvlJc w:val="left"/>
      <w:pPr>
        <w:ind w:left="3600" w:hanging="360"/>
      </w:pPr>
    </w:lvl>
    <w:lvl w:ilvl="5" w:tplc="5CB032A6" w:tentative="1">
      <w:start w:val="1"/>
      <w:numFmt w:val="lowerRoman"/>
      <w:lvlText w:val="%6."/>
      <w:lvlJc w:val="right"/>
      <w:pPr>
        <w:ind w:left="4320" w:hanging="180"/>
      </w:pPr>
    </w:lvl>
    <w:lvl w:ilvl="6" w:tplc="785E3792" w:tentative="1">
      <w:start w:val="1"/>
      <w:numFmt w:val="decimal"/>
      <w:lvlText w:val="%7."/>
      <w:lvlJc w:val="left"/>
      <w:pPr>
        <w:ind w:left="5040" w:hanging="360"/>
      </w:pPr>
    </w:lvl>
    <w:lvl w:ilvl="7" w:tplc="3370BF3A" w:tentative="1">
      <w:start w:val="1"/>
      <w:numFmt w:val="lowerLetter"/>
      <w:lvlText w:val="%8."/>
      <w:lvlJc w:val="left"/>
      <w:pPr>
        <w:ind w:left="5760" w:hanging="360"/>
      </w:pPr>
    </w:lvl>
    <w:lvl w:ilvl="8" w:tplc="8D94E60A" w:tentative="1">
      <w:start w:val="1"/>
      <w:numFmt w:val="lowerRoman"/>
      <w:lvlText w:val="%9."/>
      <w:lvlJc w:val="right"/>
      <w:pPr>
        <w:ind w:left="6480" w:hanging="180"/>
      </w:pPr>
    </w:lvl>
  </w:abstractNum>
  <w:abstractNum w:abstractNumId="32" w15:restartNumberingAfterBreak="0">
    <w:nsid w:val="4AF73B7F"/>
    <w:multiLevelType w:val="multilevel"/>
    <w:tmpl w:val="000008A3"/>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765" w:hanging="355"/>
      </w:pPr>
      <w:rPr>
        <w:rFonts w:ascii="Cambria" w:hAnsi="Cambria" w:cs="Cambria"/>
        <w:b w:val="0"/>
        <w:bCs w:val="0"/>
        <w:w w:val="74"/>
        <w:sz w:val="19"/>
        <w:szCs w:val="19"/>
      </w:rPr>
    </w:lvl>
    <w:lvl w:ilvl="2">
      <w:numFmt w:val="bullet"/>
      <w:lvlText w:val="•"/>
      <w:lvlJc w:val="left"/>
      <w:pPr>
        <w:ind w:left="1720" w:hanging="355"/>
      </w:pPr>
    </w:lvl>
    <w:lvl w:ilvl="3">
      <w:numFmt w:val="bullet"/>
      <w:lvlText w:val="•"/>
      <w:lvlJc w:val="left"/>
      <w:pPr>
        <w:ind w:left="2681" w:hanging="355"/>
      </w:pPr>
    </w:lvl>
    <w:lvl w:ilvl="4">
      <w:numFmt w:val="bullet"/>
      <w:lvlText w:val="•"/>
      <w:lvlJc w:val="left"/>
      <w:pPr>
        <w:ind w:left="3641" w:hanging="355"/>
      </w:pPr>
    </w:lvl>
    <w:lvl w:ilvl="5">
      <w:numFmt w:val="bullet"/>
      <w:lvlText w:val="•"/>
      <w:lvlJc w:val="left"/>
      <w:pPr>
        <w:ind w:left="4602" w:hanging="355"/>
      </w:pPr>
    </w:lvl>
    <w:lvl w:ilvl="6">
      <w:numFmt w:val="bullet"/>
      <w:lvlText w:val="•"/>
      <w:lvlJc w:val="left"/>
      <w:pPr>
        <w:ind w:left="5563" w:hanging="355"/>
      </w:pPr>
    </w:lvl>
    <w:lvl w:ilvl="7">
      <w:numFmt w:val="bullet"/>
      <w:lvlText w:val="•"/>
      <w:lvlJc w:val="left"/>
      <w:pPr>
        <w:ind w:left="6523" w:hanging="355"/>
      </w:pPr>
    </w:lvl>
    <w:lvl w:ilvl="8">
      <w:numFmt w:val="bullet"/>
      <w:lvlText w:val="•"/>
      <w:lvlJc w:val="left"/>
      <w:pPr>
        <w:ind w:left="7484" w:hanging="355"/>
      </w:pPr>
    </w:lvl>
  </w:abstractNum>
  <w:abstractNum w:abstractNumId="33" w15:restartNumberingAfterBreak="0">
    <w:nsid w:val="522513D4"/>
    <w:multiLevelType w:val="multilevel"/>
    <w:tmpl w:val="53EE5420"/>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34" w15:restartNumberingAfterBreak="0">
    <w:nsid w:val="52B822CB"/>
    <w:multiLevelType w:val="hybridMultilevel"/>
    <w:tmpl w:val="710EB452"/>
    <w:lvl w:ilvl="0" w:tplc="7348314A">
      <w:start w:val="1"/>
      <w:numFmt w:val="decimal"/>
      <w:lvlText w:val="%1."/>
      <w:lvlJc w:val="left"/>
      <w:pPr>
        <w:ind w:left="360" w:hanging="360"/>
      </w:pPr>
      <w:rPr>
        <w:rFonts w:hint="default"/>
      </w:rPr>
    </w:lvl>
    <w:lvl w:ilvl="1" w:tplc="37DE878E" w:tentative="1">
      <w:start w:val="1"/>
      <w:numFmt w:val="lowerLetter"/>
      <w:lvlText w:val="%2."/>
      <w:lvlJc w:val="left"/>
      <w:pPr>
        <w:ind w:left="1080" w:hanging="360"/>
      </w:pPr>
    </w:lvl>
    <w:lvl w:ilvl="2" w:tplc="F47AB3C4" w:tentative="1">
      <w:start w:val="1"/>
      <w:numFmt w:val="lowerRoman"/>
      <w:lvlText w:val="%3."/>
      <w:lvlJc w:val="right"/>
      <w:pPr>
        <w:ind w:left="1800" w:hanging="180"/>
      </w:pPr>
    </w:lvl>
    <w:lvl w:ilvl="3" w:tplc="1BB8B142" w:tentative="1">
      <w:start w:val="1"/>
      <w:numFmt w:val="decimal"/>
      <w:lvlText w:val="%4."/>
      <w:lvlJc w:val="left"/>
      <w:pPr>
        <w:ind w:left="2520" w:hanging="360"/>
      </w:pPr>
    </w:lvl>
    <w:lvl w:ilvl="4" w:tplc="C9B6E480" w:tentative="1">
      <w:start w:val="1"/>
      <w:numFmt w:val="lowerLetter"/>
      <w:lvlText w:val="%5."/>
      <w:lvlJc w:val="left"/>
      <w:pPr>
        <w:ind w:left="3240" w:hanging="360"/>
      </w:pPr>
    </w:lvl>
    <w:lvl w:ilvl="5" w:tplc="809A109A" w:tentative="1">
      <w:start w:val="1"/>
      <w:numFmt w:val="lowerRoman"/>
      <w:lvlText w:val="%6."/>
      <w:lvlJc w:val="right"/>
      <w:pPr>
        <w:ind w:left="3960" w:hanging="180"/>
      </w:pPr>
    </w:lvl>
    <w:lvl w:ilvl="6" w:tplc="2D789AF8" w:tentative="1">
      <w:start w:val="1"/>
      <w:numFmt w:val="decimal"/>
      <w:lvlText w:val="%7."/>
      <w:lvlJc w:val="left"/>
      <w:pPr>
        <w:ind w:left="4680" w:hanging="360"/>
      </w:pPr>
    </w:lvl>
    <w:lvl w:ilvl="7" w:tplc="C8E69E18" w:tentative="1">
      <w:start w:val="1"/>
      <w:numFmt w:val="lowerLetter"/>
      <w:lvlText w:val="%8."/>
      <w:lvlJc w:val="left"/>
      <w:pPr>
        <w:ind w:left="5400" w:hanging="360"/>
      </w:pPr>
    </w:lvl>
    <w:lvl w:ilvl="8" w:tplc="88164EAE" w:tentative="1">
      <w:start w:val="1"/>
      <w:numFmt w:val="lowerRoman"/>
      <w:lvlText w:val="%9."/>
      <w:lvlJc w:val="right"/>
      <w:pPr>
        <w:ind w:left="6120" w:hanging="180"/>
      </w:pPr>
    </w:lvl>
  </w:abstractNum>
  <w:abstractNum w:abstractNumId="35" w15:restartNumberingAfterBreak="0">
    <w:nsid w:val="62227EC9"/>
    <w:multiLevelType w:val="multilevel"/>
    <w:tmpl w:val="53EE5420"/>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36" w15:restartNumberingAfterBreak="0">
    <w:nsid w:val="645018E5"/>
    <w:multiLevelType w:val="multilevel"/>
    <w:tmpl w:val="28300E48"/>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37" w15:restartNumberingAfterBreak="0">
    <w:nsid w:val="66407A7D"/>
    <w:multiLevelType w:val="multilevel"/>
    <w:tmpl w:val="000008A3"/>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765" w:hanging="355"/>
      </w:pPr>
      <w:rPr>
        <w:rFonts w:ascii="Cambria" w:hAnsi="Cambria" w:cs="Cambria"/>
        <w:b w:val="0"/>
        <w:bCs w:val="0"/>
        <w:w w:val="74"/>
        <w:sz w:val="19"/>
        <w:szCs w:val="19"/>
      </w:rPr>
    </w:lvl>
    <w:lvl w:ilvl="2">
      <w:numFmt w:val="bullet"/>
      <w:lvlText w:val="•"/>
      <w:lvlJc w:val="left"/>
      <w:pPr>
        <w:ind w:left="1720" w:hanging="355"/>
      </w:pPr>
    </w:lvl>
    <w:lvl w:ilvl="3">
      <w:numFmt w:val="bullet"/>
      <w:lvlText w:val="•"/>
      <w:lvlJc w:val="left"/>
      <w:pPr>
        <w:ind w:left="2681" w:hanging="355"/>
      </w:pPr>
    </w:lvl>
    <w:lvl w:ilvl="4">
      <w:numFmt w:val="bullet"/>
      <w:lvlText w:val="•"/>
      <w:lvlJc w:val="left"/>
      <w:pPr>
        <w:ind w:left="3641" w:hanging="355"/>
      </w:pPr>
    </w:lvl>
    <w:lvl w:ilvl="5">
      <w:numFmt w:val="bullet"/>
      <w:lvlText w:val="•"/>
      <w:lvlJc w:val="left"/>
      <w:pPr>
        <w:ind w:left="4602" w:hanging="355"/>
      </w:pPr>
    </w:lvl>
    <w:lvl w:ilvl="6">
      <w:numFmt w:val="bullet"/>
      <w:lvlText w:val="•"/>
      <w:lvlJc w:val="left"/>
      <w:pPr>
        <w:ind w:left="5563" w:hanging="355"/>
      </w:pPr>
    </w:lvl>
    <w:lvl w:ilvl="7">
      <w:numFmt w:val="bullet"/>
      <w:lvlText w:val="•"/>
      <w:lvlJc w:val="left"/>
      <w:pPr>
        <w:ind w:left="6523" w:hanging="355"/>
      </w:pPr>
    </w:lvl>
    <w:lvl w:ilvl="8">
      <w:numFmt w:val="bullet"/>
      <w:lvlText w:val="•"/>
      <w:lvlJc w:val="left"/>
      <w:pPr>
        <w:ind w:left="7484" w:hanging="355"/>
      </w:pPr>
    </w:lvl>
  </w:abstractNum>
  <w:abstractNum w:abstractNumId="38" w15:restartNumberingAfterBreak="0">
    <w:nsid w:val="66447DEE"/>
    <w:multiLevelType w:val="multilevel"/>
    <w:tmpl w:val="DA8CCA42"/>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39" w15:restartNumberingAfterBreak="0">
    <w:nsid w:val="6A534F5B"/>
    <w:multiLevelType w:val="multilevel"/>
    <w:tmpl w:val="25B03F5A"/>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40" w15:restartNumberingAfterBreak="0">
    <w:nsid w:val="6ACC6BD3"/>
    <w:multiLevelType w:val="multilevel"/>
    <w:tmpl w:val="25B03F5A"/>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41" w15:restartNumberingAfterBreak="0">
    <w:nsid w:val="6EAA3DCE"/>
    <w:multiLevelType w:val="multilevel"/>
    <w:tmpl w:val="28300E48"/>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42" w15:restartNumberingAfterBreak="0">
    <w:nsid w:val="74AD647C"/>
    <w:multiLevelType w:val="hybridMultilevel"/>
    <w:tmpl w:val="79C4F3D2"/>
    <w:lvl w:ilvl="0" w:tplc="B48E5BD2">
      <w:start w:val="1"/>
      <w:numFmt w:val="upperLetter"/>
      <w:lvlText w:val="%1."/>
      <w:lvlJc w:val="left"/>
      <w:pPr>
        <w:ind w:left="720" w:hanging="360"/>
      </w:pPr>
      <w:rPr>
        <w:rFonts w:hint="default"/>
      </w:rPr>
    </w:lvl>
    <w:lvl w:ilvl="1" w:tplc="F3B065B6" w:tentative="1">
      <w:start w:val="1"/>
      <w:numFmt w:val="lowerLetter"/>
      <w:lvlText w:val="%2."/>
      <w:lvlJc w:val="left"/>
      <w:pPr>
        <w:ind w:left="1440" w:hanging="360"/>
      </w:pPr>
    </w:lvl>
    <w:lvl w:ilvl="2" w:tplc="7006264E" w:tentative="1">
      <w:start w:val="1"/>
      <w:numFmt w:val="lowerRoman"/>
      <w:lvlText w:val="%3."/>
      <w:lvlJc w:val="right"/>
      <w:pPr>
        <w:ind w:left="2160" w:hanging="180"/>
      </w:pPr>
    </w:lvl>
    <w:lvl w:ilvl="3" w:tplc="08F60A3A" w:tentative="1">
      <w:start w:val="1"/>
      <w:numFmt w:val="decimal"/>
      <w:lvlText w:val="%4."/>
      <w:lvlJc w:val="left"/>
      <w:pPr>
        <w:ind w:left="2880" w:hanging="360"/>
      </w:pPr>
    </w:lvl>
    <w:lvl w:ilvl="4" w:tplc="D4EC0198" w:tentative="1">
      <w:start w:val="1"/>
      <w:numFmt w:val="lowerLetter"/>
      <w:lvlText w:val="%5."/>
      <w:lvlJc w:val="left"/>
      <w:pPr>
        <w:ind w:left="3600" w:hanging="360"/>
      </w:pPr>
    </w:lvl>
    <w:lvl w:ilvl="5" w:tplc="A5BED916" w:tentative="1">
      <w:start w:val="1"/>
      <w:numFmt w:val="lowerRoman"/>
      <w:lvlText w:val="%6."/>
      <w:lvlJc w:val="right"/>
      <w:pPr>
        <w:ind w:left="4320" w:hanging="180"/>
      </w:pPr>
    </w:lvl>
    <w:lvl w:ilvl="6" w:tplc="BC8E3E2A" w:tentative="1">
      <w:start w:val="1"/>
      <w:numFmt w:val="decimal"/>
      <w:lvlText w:val="%7."/>
      <w:lvlJc w:val="left"/>
      <w:pPr>
        <w:ind w:left="5040" w:hanging="360"/>
      </w:pPr>
    </w:lvl>
    <w:lvl w:ilvl="7" w:tplc="49D4B9E8" w:tentative="1">
      <w:start w:val="1"/>
      <w:numFmt w:val="lowerLetter"/>
      <w:lvlText w:val="%8."/>
      <w:lvlJc w:val="left"/>
      <w:pPr>
        <w:ind w:left="5760" w:hanging="360"/>
      </w:pPr>
    </w:lvl>
    <w:lvl w:ilvl="8" w:tplc="AF78019E" w:tentative="1">
      <w:start w:val="1"/>
      <w:numFmt w:val="lowerRoman"/>
      <w:lvlText w:val="%9."/>
      <w:lvlJc w:val="right"/>
      <w:pPr>
        <w:ind w:left="6480" w:hanging="180"/>
      </w:pPr>
    </w:lvl>
  </w:abstractNum>
  <w:abstractNum w:abstractNumId="43" w15:restartNumberingAfterBreak="0">
    <w:nsid w:val="76B30D17"/>
    <w:multiLevelType w:val="multilevel"/>
    <w:tmpl w:val="0000088F"/>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853" w:hanging="444"/>
      </w:pPr>
      <w:rPr>
        <w:rFonts w:ascii="Cambria" w:hAnsi="Cambria" w:cs="Cambria"/>
        <w:b w:val="0"/>
        <w:bCs w:val="0"/>
        <w:w w:val="74"/>
        <w:sz w:val="19"/>
        <w:szCs w:val="19"/>
      </w:rPr>
    </w:lvl>
    <w:lvl w:ilvl="2">
      <w:numFmt w:val="bullet"/>
      <w:lvlText w:val="•"/>
      <w:lvlJc w:val="left"/>
      <w:pPr>
        <w:ind w:left="1809" w:hanging="444"/>
      </w:pPr>
    </w:lvl>
    <w:lvl w:ilvl="3">
      <w:numFmt w:val="bullet"/>
      <w:lvlText w:val="•"/>
      <w:lvlJc w:val="left"/>
      <w:pPr>
        <w:ind w:left="2759" w:hanging="444"/>
      </w:pPr>
    </w:lvl>
    <w:lvl w:ilvl="4">
      <w:numFmt w:val="bullet"/>
      <w:lvlText w:val="•"/>
      <w:lvlJc w:val="left"/>
      <w:pPr>
        <w:ind w:left="3708" w:hanging="444"/>
      </w:pPr>
    </w:lvl>
    <w:lvl w:ilvl="5">
      <w:numFmt w:val="bullet"/>
      <w:lvlText w:val="•"/>
      <w:lvlJc w:val="left"/>
      <w:pPr>
        <w:ind w:left="4658" w:hanging="444"/>
      </w:pPr>
    </w:lvl>
    <w:lvl w:ilvl="6">
      <w:numFmt w:val="bullet"/>
      <w:lvlText w:val="•"/>
      <w:lvlJc w:val="left"/>
      <w:pPr>
        <w:ind w:left="5607" w:hanging="444"/>
      </w:pPr>
    </w:lvl>
    <w:lvl w:ilvl="7">
      <w:numFmt w:val="bullet"/>
      <w:lvlText w:val="•"/>
      <w:lvlJc w:val="left"/>
      <w:pPr>
        <w:ind w:left="6557" w:hanging="444"/>
      </w:pPr>
    </w:lvl>
    <w:lvl w:ilvl="8">
      <w:numFmt w:val="bullet"/>
      <w:lvlText w:val="•"/>
      <w:lvlJc w:val="left"/>
      <w:pPr>
        <w:ind w:left="7506" w:hanging="444"/>
      </w:pPr>
    </w:lvl>
  </w:abstractNum>
  <w:abstractNum w:abstractNumId="44" w15:restartNumberingAfterBreak="0">
    <w:nsid w:val="78300EC1"/>
    <w:multiLevelType w:val="multilevel"/>
    <w:tmpl w:val="15DAAA82"/>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abstractNum w:abstractNumId="45" w15:restartNumberingAfterBreak="0">
    <w:nsid w:val="7CD37308"/>
    <w:multiLevelType w:val="multilevel"/>
    <w:tmpl w:val="0000088F"/>
    <w:lvl w:ilvl="0">
      <w:start w:val="1"/>
      <w:numFmt w:val="lowerLetter"/>
      <w:lvlText w:val="(%1)"/>
      <w:lvlJc w:val="left"/>
      <w:pPr>
        <w:ind w:left="410" w:hanging="310"/>
      </w:pPr>
      <w:rPr>
        <w:rFonts w:ascii="Cambria" w:hAnsi="Cambria" w:cs="Cambria"/>
        <w:b w:val="0"/>
        <w:bCs w:val="0"/>
        <w:w w:val="76"/>
        <w:sz w:val="19"/>
        <w:szCs w:val="19"/>
      </w:rPr>
    </w:lvl>
    <w:lvl w:ilvl="1">
      <w:start w:val="1"/>
      <w:numFmt w:val="lowerRoman"/>
      <w:lvlText w:val="(%2)"/>
      <w:lvlJc w:val="left"/>
      <w:pPr>
        <w:ind w:left="853" w:hanging="444"/>
      </w:pPr>
      <w:rPr>
        <w:rFonts w:ascii="Cambria" w:hAnsi="Cambria" w:cs="Cambria"/>
        <w:b w:val="0"/>
        <w:bCs w:val="0"/>
        <w:w w:val="74"/>
        <w:sz w:val="19"/>
        <w:szCs w:val="19"/>
      </w:rPr>
    </w:lvl>
    <w:lvl w:ilvl="2">
      <w:numFmt w:val="bullet"/>
      <w:lvlText w:val="•"/>
      <w:lvlJc w:val="left"/>
      <w:pPr>
        <w:ind w:left="1809" w:hanging="444"/>
      </w:pPr>
    </w:lvl>
    <w:lvl w:ilvl="3">
      <w:numFmt w:val="bullet"/>
      <w:lvlText w:val="•"/>
      <w:lvlJc w:val="left"/>
      <w:pPr>
        <w:ind w:left="2759" w:hanging="444"/>
      </w:pPr>
    </w:lvl>
    <w:lvl w:ilvl="4">
      <w:numFmt w:val="bullet"/>
      <w:lvlText w:val="•"/>
      <w:lvlJc w:val="left"/>
      <w:pPr>
        <w:ind w:left="3708" w:hanging="444"/>
      </w:pPr>
    </w:lvl>
    <w:lvl w:ilvl="5">
      <w:numFmt w:val="bullet"/>
      <w:lvlText w:val="•"/>
      <w:lvlJc w:val="left"/>
      <w:pPr>
        <w:ind w:left="4658" w:hanging="444"/>
      </w:pPr>
    </w:lvl>
    <w:lvl w:ilvl="6">
      <w:numFmt w:val="bullet"/>
      <w:lvlText w:val="•"/>
      <w:lvlJc w:val="left"/>
      <w:pPr>
        <w:ind w:left="5607" w:hanging="444"/>
      </w:pPr>
    </w:lvl>
    <w:lvl w:ilvl="7">
      <w:numFmt w:val="bullet"/>
      <w:lvlText w:val="•"/>
      <w:lvlJc w:val="left"/>
      <w:pPr>
        <w:ind w:left="6557" w:hanging="444"/>
      </w:pPr>
    </w:lvl>
    <w:lvl w:ilvl="8">
      <w:numFmt w:val="bullet"/>
      <w:lvlText w:val="•"/>
      <w:lvlJc w:val="left"/>
      <w:pPr>
        <w:ind w:left="7506" w:hanging="444"/>
      </w:pPr>
    </w:lvl>
  </w:abstractNum>
  <w:abstractNum w:abstractNumId="46" w15:restartNumberingAfterBreak="0">
    <w:nsid w:val="7D630474"/>
    <w:multiLevelType w:val="multilevel"/>
    <w:tmpl w:val="155CBFF6"/>
    <w:lvl w:ilvl="0">
      <w:start w:val="1"/>
      <w:numFmt w:val="decimal"/>
      <w:lvlText w:val="%1."/>
      <w:lvlJc w:val="left"/>
      <w:pPr>
        <w:ind w:left="410" w:hanging="310"/>
      </w:pPr>
      <w:rPr>
        <w:rFonts w:hint="default"/>
        <w:b/>
        <w:bCs/>
        <w:w w:val="76"/>
        <w:sz w:val="19"/>
        <w:szCs w:val="19"/>
      </w:rPr>
    </w:lvl>
    <w:lvl w:ilvl="1">
      <w:start w:val="1"/>
      <w:numFmt w:val="lowerRoman"/>
      <w:lvlText w:val="(%2)"/>
      <w:lvlJc w:val="left"/>
      <w:pPr>
        <w:ind w:left="718" w:hanging="309"/>
      </w:pPr>
      <w:rPr>
        <w:rFonts w:ascii="Cambria" w:hAnsi="Cambria" w:cs="Cambria" w:hint="default"/>
        <w:b w:val="0"/>
        <w:bCs w:val="0"/>
        <w:w w:val="74"/>
        <w:sz w:val="19"/>
        <w:szCs w:val="19"/>
      </w:rPr>
    </w:lvl>
    <w:lvl w:ilvl="2">
      <w:numFmt w:val="bullet"/>
      <w:lvlText w:val="•"/>
      <w:lvlJc w:val="left"/>
      <w:pPr>
        <w:ind w:left="1685" w:hanging="309"/>
      </w:pPr>
      <w:rPr>
        <w:rFonts w:hint="default"/>
      </w:rPr>
    </w:lvl>
    <w:lvl w:ilvl="3">
      <w:numFmt w:val="bullet"/>
      <w:lvlText w:val="•"/>
      <w:lvlJc w:val="left"/>
      <w:pPr>
        <w:ind w:left="2650" w:hanging="309"/>
      </w:pPr>
      <w:rPr>
        <w:rFonts w:hint="default"/>
      </w:rPr>
    </w:lvl>
    <w:lvl w:ilvl="4">
      <w:numFmt w:val="bullet"/>
      <w:lvlText w:val="•"/>
      <w:lvlJc w:val="left"/>
      <w:pPr>
        <w:ind w:left="3615" w:hanging="309"/>
      </w:pPr>
      <w:rPr>
        <w:rFonts w:hint="default"/>
      </w:rPr>
    </w:lvl>
    <w:lvl w:ilvl="5">
      <w:numFmt w:val="bullet"/>
      <w:lvlText w:val="•"/>
      <w:lvlJc w:val="left"/>
      <w:pPr>
        <w:ind w:left="4580" w:hanging="309"/>
      </w:pPr>
      <w:rPr>
        <w:rFonts w:hint="default"/>
      </w:rPr>
    </w:lvl>
    <w:lvl w:ilvl="6">
      <w:numFmt w:val="bullet"/>
      <w:lvlText w:val="•"/>
      <w:lvlJc w:val="left"/>
      <w:pPr>
        <w:ind w:left="5545" w:hanging="309"/>
      </w:pPr>
      <w:rPr>
        <w:rFonts w:hint="default"/>
      </w:rPr>
    </w:lvl>
    <w:lvl w:ilvl="7">
      <w:numFmt w:val="bullet"/>
      <w:lvlText w:val="•"/>
      <w:lvlJc w:val="left"/>
      <w:pPr>
        <w:ind w:left="6510" w:hanging="309"/>
      </w:pPr>
      <w:rPr>
        <w:rFonts w:hint="default"/>
      </w:rPr>
    </w:lvl>
    <w:lvl w:ilvl="8">
      <w:numFmt w:val="bullet"/>
      <w:lvlText w:val="•"/>
      <w:lvlJc w:val="left"/>
      <w:pPr>
        <w:ind w:left="7475" w:hanging="309"/>
      </w:pPr>
      <w:rPr>
        <w:rFonts w:hint="default"/>
      </w:rPr>
    </w:lvl>
  </w:abstractNum>
  <w:num w:numId="1" w16cid:durableId="198276866">
    <w:abstractNumId w:val="11"/>
  </w:num>
  <w:num w:numId="2" w16cid:durableId="992293335">
    <w:abstractNumId w:val="10"/>
  </w:num>
  <w:num w:numId="3" w16cid:durableId="589116750">
    <w:abstractNumId w:val="9"/>
  </w:num>
  <w:num w:numId="4" w16cid:durableId="1283415368">
    <w:abstractNumId w:val="8"/>
  </w:num>
  <w:num w:numId="5" w16cid:durableId="733163377">
    <w:abstractNumId w:val="7"/>
  </w:num>
  <w:num w:numId="6" w16cid:durableId="1843082827">
    <w:abstractNumId w:val="6"/>
  </w:num>
  <w:num w:numId="7" w16cid:durableId="1877883999">
    <w:abstractNumId w:val="5"/>
  </w:num>
  <w:num w:numId="8" w16cid:durableId="1082530718">
    <w:abstractNumId w:val="4"/>
  </w:num>
  <w:num w:numId="9" w16cid:durableId="673259814">
    <w:abstractNumId w:val="3"/>
  </w:num>
  <w:num w:numId="10" w16cid:durableId="915238751">
    <w:abstractNumId w:val="2"/>
  </w:num>
  <w:num w:numId="11" w16cid:durableId="1619799416">
    <w:abstractNumId w:val="1"/>
  </w:num>
  <w:num w:numId="12" w16cid:durableId="1069574489">
    <w:abstractNumId w:val="0"/>
  </w:num>
  <w:num w:numId="13" w16cid:durableId="1558973081">
    <w:abstractNumId w:val="18"/>
  </w:num>
  <w:num w:numId="14" w16cid:durableId="1658652754">
    <w:abstractNumId w:val="31"/>
  </w:num>
  <w:num w:numId="15" w16cid:durableId="2103334686">
    <w:abstractNumId w:val="41"/>
  </w:num>
  <w:num w:numId="16" w16cid:durableId="108159392">
    <w:abstractNumId w:val="42"/>
  </w:num>
  <w:num w:numId="17" w16cid:durableId="583342018">
    <w:abstractNumId w:val="14"/>
  </w:num>
  <w:num w:numId="18" w16cid:durableId="211505761">
    <w:abstractNumId w:val="46"/>
  </w:num>
  <w:num w:numId="19" w16cid:durableId="1331256704">
    <w:abstractNumId w:val="19"/>
  </w:num>
  <w:num w:numId="20" w16cid:durableId="1943027837">
    <w:abstractNumId w:val="39"/>
  </w:num>
  <w:num w:numId="21" w16cid:durableId="658462574">
    <w:abstractNumId w:val="27"/>
  </w:num>
  <w:num w:numId="22" w16cid:durableId="599801539">
    <w:abstractNumId w:val="44"/>
  </w:num>
  <w:num w:numId="23" w16cid:durableId="1323698284">
    <w:abstractNumId w:val="33"/>
  </w:num>
  <w:num w:numId="24" w16cid:durableId="115611792">
    <w:abstractNumId w:val="38"/>
  </w:num>
  <w:num w:numId="25" w16cid:durableId="33623134">
    <w:abstractNumId w:val="25"/>
  </w:num>
  <w:num w:numId="26" w16cid:durableId="794983382">
    <w:abstractNumId w:val="26"/>
  </w:num>
  <w:num w:numId="27" w16cid:durableId="1471827154">
    <w:abstractNumId w:val="34"/>
  </w:num>
  <w:num w:numId="28" w16cid:durableId="827788087">
    <w:abstractNumId w:val="28"/>
  </w:num>
  <w:num w:numId="29" w16cid:durableId="1893538084">
    <w:abstractNumId w:val="15"/>
  </w:num>
  <w:num w:numId="30" w16cid:durableId="424615700">
    <w:abstractNumId w:val="32"/>
  </w:num>
  <w:num w:numId="31" w16cid:durableId="590090304">
    <w:abstractNumId w:val="37"/>
  </w:num>
  <w:num w:numId="32" w16cid:durableId="140662440">
    <w:abstractNumId w:val="24"/>
  </w:num>
  <w:num w:numId="33" w16cid:durableId="78452760">
    <w:abstractNumId w:val="45"/>
  </w:num>
  <w:num w:numId="34" w16cid:durableId="2112433766">
    <w:abstractNumId w:val="12"/>
  </w:num>
  <w:num w:numId="35" w16cid:durableId="1944073158">
    <w:abstractNumId w:val="21"/>
  </w:num>
  <w:num w:numId="36" w16cid:durableId="1535195510">
    <w:abstractNumId w:val="43"/>
  </w:num>
  <w:num w:numId="37" w16cid:durableId="2074884206">
    <w:abstractNumId w:val="29"/>
  </w:num>
  <w:num w:numId="38" w16cid:durableId="499857952">
    <w:abstractNumId w:val="20"/>
  </w:num>
  <w:num w:numId="39" w16cid:durableId="796990908">
    <w:abstractNumId w:val="35"/>
  </w:num>
  <w:num w:numId="40" w16cid:durableId="243757999">
    <w:abstractNumId w:val="30"/>
  </w:num>
  <w:num w:numId="41" w16cid:durableId="97795478">
    <w:abstractNumId w:val="36"/>
  </w:num>
  <w:num w:numId="42" w16cid:durableId="887495764">
    <w:abstractNumId w:val="40"/>
  </w:num>
  <w:num w:numId="43" w16cid:durableId="1537162808">
    <w:abstractNumId w:val="13"/>
  </w:num>
  <w:num w:numId="44" w16cid:durableId="1196498801">
    <w:abstractNumId w:val="17"/>
  </w:num>
  <w:num w:numId="45" w16cid:durableId="1383673143">
    <w:abstractNumId w:val="23"/>
  </w:num>
  <w:num w:numId="46" w16cid:durableId="1541166978">
    <w:abstractNumId w:val="16"/>
  </w:num>
  <w:num w:numId="47" w16cid:durableId="146789618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evenAndOddHeader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848"/>
    <w:rsid w:val="00181E49"/>
    <w:rsid w:val="0025356E"/>
    <w:rsid w:val="00904848"/>
    <w:rsid w:val="00D20C33"/>
    <w:rsid w:val="00DB5783"/>
    <w:rsid w:val="00E22AB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7797DC"/>
  <w15:docId w15:val="{F125AA21-1F51-4CC6-9886-CF0304C48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1"/>
    <w:qFormat/>
    <w:pPr>
      <w:widowControl w:val="0"/>
      <w:autoSpaceDE w:val="0"/>
      <w:autoSpaceDN w:val="0"/>
      <w:adjustRightInd w:val="0"/>
      <w:spacing w:after="0" w:line="240" w:lineRule="auto"/>
    </w:pPr>
    <w:rPr>
      <w:rFonts w:ascii="Cambria" w:hAnsi="Cambria" w:cs="Cambria"/>
    </w:rPr>
  </w:style>
  <w:style w:type="paragraph" w:styleId="Overskrift1">
    <w:name w:val="heading 1"/>
    <w:basedOn w:val="Normal"/>
    <w:next w:val="Normal"/>
    <w:link w:val="Overskrift1Tegn"/>
    <w:uiPriority w:val="1"/>
    <w:qFormat/>
    <w:rsid w:val="00D62C91"/>
    <w:pPr>
      <w:keepNext/>
      <w:keepLines/>
      <w:widowControl/>
      <w:ind w:left="284"/>
      <w:jc w:val="center"/>
      <w:outlineLvl w:val="0"/>
    </w:pPr>
    <w:rPr>
      <w:rFonts w:ascii="Book Antiqua" w:hAnsi="Book Antiqua" w:cs="Book Antiqua"/>
      <w:b/>
      <w:bCs/>
      <w:sz w:val="19"/>
      <w:szCs w:val="19"/>
    </w:rPr>
  </w:style>
  <w:style w:type="paragraph" w:styleId="Overskrift2">
    <w:name w:val="heading 2"/>
    <w:basedOn w:val="Normal"/>
    <w:next w:val="Normal"/>
    <w:link w:val="Overskrift2Tegn"/>
    <w:uiPriority w:val="9"/>
    <w:semiHidden/>
    <w:unhideWhenUsed/>
    <w:qFormat/>
    <w:rsid w:val="00E22AB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uiPriority w:val="1"/>
    <w:qFormat/>
    <w:rsid w:val="00720506"/>
    <w:rPr>
      <w:sz w:val="19"/>
      <w:szCs w:val="19"/>
    </w:rPr>
  </w:style>
  <w:style w:type="character" w:customStyle="1" w:styleId="BrdtekstTegn">
    <w:name w:val="Brødtekst Tegn"/>
    <w:basedOn w:val="Standardskriftforavsnitt"/>
    <w:link w:val="Brdtekst"/>
    <w:uiPriority w:val="1"/>
    <w:rsid w:val="00720506"/>
    <w:rPr>
      <w:rFonts w:ascii="Cambria" w:hAnsi="Cambria" w:cs="Cambria"/>
      <w:sz w:val="19"/>
      <w:szCs w:val="19"/>
    </w:rPr>
  </w:style>
  <w:style w:type="character" w:customStyle="1" w:styleId="Overskrift1Tegn">
    <w:name w:val="Overskrift 1 Tegn"/>
    <w:basedOn w:val="Standardskriftforavsnitt"/>
    <w:link w:val="Overskrift1"/>
    <w:uiPriority w:val="1"/>
    <w:rsid w:val="00D62C91"/>
    <w:rPr>
      <w:rFonts w:ascii="Book Antiqua" w:hAnsi="Book Antiqua" w:cs="Book Antiqua"/>
      <w:b/>
      <w:bCs/>
      <w:sz w:val="19"/>
      <w:szCs w:val="19"/>
    </w:rPr>
  </w:style>
  <w:style w:type="paragraph" w:styleId="Listeavsnitt">
    <w:name w:val="List Paragraph"/>
    <w:basedOn w:val="Normal"/>
    <w:uiPriority w:val="34"/>
    <w:qFormat/>
    <w:rsid w:val="00720506"/>
    <w:pPr>
      <w:ind w:left="410" w:right="118" w:hanging="311"/>
      <w:jc w:val="both"/>
    </w:pPr>
    <w:rPr>
      <w:sz w:val="19"/>
      <w:szCs w:val="24"/>
    </w:rPr>
  </w:style>
  <w:style w:type="paragraph" w:customStyle="1" w:styleId="TableParagraph">
    <w:name w:val="Table Paragraph"/>
    <w:basedOn w:val="Normal"/>
    <w:uiPriority w:val="1"/>
    <w:qFormat/>
    <w:rPr>
      <w:rFonts w:ascii="Times New Roman" w:hAnsi="Times New Roman" w:cs="Times New Roman"/>
      <w:sz w:val="24"/>
      <w:szCs w:val="24"/>
    </w:rPr>
  </w:style>
  <w:style w:type="paragraph" w:styleId="Bunntekst">
    <w:name w:val="footer"/>
    <w:basedOn w:val="Normal"/>
    <w:link w:val="BunntekstTegn"/>
    <w:uiPriority w:val="99"/>
    <w:unhideWhenUsed/>
    <w:rsid w:val="006E2C24"/>
    <w:pPr>
      <w:tabs>
        <w:tab w:val="center" w:pos="4536"/>
        <w:tab w:val="right" w:pos="9072"/>
      </w:tabs>
    </w:pPr>
  </w:style>
  <w:style w:type="character" w:customStyle="1" w:styleId="BunntekstTegn">
    <w:name w:val="Bunntekst Tegn"/>
    <w:basedOn w:val="Standardskriftforavsnitt"/>
    <w:link w:val="Bunntekst"/>
    <w:uiPriority w:val="99"/>
    <w:rsid w:val="006E2C24"/>
    <w:rPr>
      <w:rFonts w:ascii="Cambria" w:hAnsi="Cambria" w:cs="Cambria"/>
    </w:rPr>
  </w:style>
  <w:style w:type="paragraph" w:styleId="Topptekst">
    <w:name w:val="header"/>
    <w:basedOn w:val="Normal"/>
    <w:link w:val="TopptekstTegn"/>
    <w:uiPriority w:val="99"/>
    <w:unhideWhenUsed/>
    <w:rsid w:val="006E2C24"/>
    <w:pPr>
      <w:tabs>
        <w:tab w:val="center" w:pos="4536"/>
        <w:tab w:val="right" w:pos="9072"/>
      </w:tabs>
    </w:pPr>
  </w:style>
  <w:style w:type="character" w:customStyle="1" w:styleId="TopptekstTegn">
    <w:name w:val="Topptekst Tegn"/>
    <w:basedOn w:val="Standardskriftforavsnitt"/>
    <w:link w:val="Topptekst"/>
    <w:uiPriority w:val="99"/>
    <w:rsid w:val="006E2C24"/>
    <w:rPr>
      <w:rFonts w:ascii="Cambria" w:hAnsi="Cambria" w:cs="Cambria"/>
    </w:rPr>
  </w:style>
  <w:style w:type="paragraph" w:styleId="Bobletekst">
    <w:name w:val="Balloon Text"/>
    <w:basedOn w:val="Normal"/>
    <w:link w:val="BobletekstTegn"/>
    <w:uiPriority w:val="99"/>
    <w:semiHidden/>
    <w:unhideWhenUsed/>
    <w:rsid w:val="000A50E0"/>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A50E0"/>
    <w:rPr>
      <w:rFonts w:ascii="Segoe UI" w:hAnsi="Segoe UI" w:cs="Segoe UI"/>
      <w:sz w:val="18"/>
      <w:szCs w:val="18"/>
    </w:rPr>
  </w:style>
  <w:style w:type="character" w:styleId="Merknadsreferanse">
    <w:name w:val="annotation reference"/>
    <w:basedOn w:val="Standardskriftforavsnitt"/>
    <w:semiHidden/>
    <w:unhideWhenUsed/>
    <w:rsid w:val="00C861F2"/>
    <w:rPr>
      <w:sz w:val="16"/>
      <w:szCs w:val="16"/>
    </w:rPr>
  </w:style>
  <w:style w:type="paragraph" w:styleId="Merknadstekst">
    <w:name w:val="annotation text"/>
    <w:basedOn w:val="Normal"/>
    <w:link w:val="MerknadstekstTegn"/>
    <w:uiPriority w:val="99"/>
    <w:semiHidden/>
    <w:unhideWhenUsed/>
    <w:rsid w:val="00C861F2"/>
    <w:pPr>
      <w:widowControl/>
      <w:autoSpaceDE/>
      <w:autoSpaceDN/>
      <w:adjustRightInd/>
      <w:spacing w:after="160"/>
    </w:pPr>
    <w:rPr>
      <w:rFonts w:ascii="Times New Roman" w:eastAsiaTheme="minorHAnsi" w:hAnsi="Times New Roman" w:cstheme="minorBidi"/>
      <w:sz w:val="20"/>
      <w:szCs w:val="20"/>
      <w:lang w:eastAsia="en-US"/>
    </w:rPr>
  </w:style>
  <w:style w:type="character" w:customStyle="1" w:styleId="MerknadstekstTegn">
    <w:name w:val="Merknadstekst Tegn"/>
    <w:basedOn w:val="Standardskriftforavsnitt"/>
    <w:link w:val="Merknadstekst"/>
    <w:uiPriority w:val="99"/>
    <w:semiHidden/>
    <w:rsid w:val="00C861F2"/>
    <w:rPr>
      <w:rFonts w:ascii="Times New Roman" w:eastAsiaTheme="minorHAnsi" w:hAnsi="Times New Roman"/>
      <w:sz w:val="20"/>
      <w:szCs w:val="20"/>
      <w:lang w:eastAsia="en-US"/>
    </w:rPr>
  </w:style>
  <w:style w:type="paragraph" w:styleId="Kommentaremne">
    <w:name w:val="annotation subject"/>
    <w:basedOn w:val="Merknadstekst"/>
    <w:next w:val="Merknadstekst"/>
    <w:link w:val="KommentaremneTegn"/>
    <w:uiPriority w:val="99"/>
    <w:semiHidden/>
    <w:unhideWhenUsed/>
    <w:rsid w:val="009A76D7"/>
    <w:pPr>
      <w:widowControl w:val="0"/>
      <w:autoSpaceDE w:val="0"/>
      <w:autoSpaceDN w:val="0"/>
      <w:adjustRightInd w:val="0"/>
      <w:spacing w:after="0"/>
    </w:pPr>
    <w:rPr>
      <w:rFonts w:ascii="Cambria" w:eastAsiaTheme="minorEastAsia" w:hAnsi="Cambria" w:cs="Cambria"/>
      <w:b/>
      <w:bCs/>
      <w:lang w:eastAsia="nb-NO"/>
    </w:rPr>
  </w:style>
  <w:style w:type="character" w:customStyle="1" w:styleId="KommentaremneTegn">
    <w:name w:val="Kommentaremne Tegn"/>
    <w:basedOn w:val="MerknadstekstTegn"/>
    <w:link w:val="Kommentaremne"/>
    <w:uiPriority w:val="99"/>
    <w:semiHidden/>
    <w:rsid w:val="009A76D7"/>
    <w:rPr>
      <w:rFonts w:ascii="Cambria" w:eastAsiaTheme="minorHAnsi" w:hAnsi="Cambria" w:cs="Cambria"/>
      <w:b/>
      <w:bCs/>
      <w:sz w:val="20"/>
      <w:szCs w:val="20"/>
      <w:lang w:eastAsia="en-US"/>
    </w:rPr>
  </w:style>
  <w:style w:type="character" w:styleId="Hyperkobling">
    <w:name w:val="Hyperlink"/>
    <w:basedOn w:val="Standardskriftforavsnitt"/>
    <w:uiPriority w:val="99"/>
    <w:semiHidden/>
    <w:unhideWhenUsed/>
    <w:rsid w:val="00995CFD"/>
    <w:rPr>
      <w:color w:val="0563C1"/>
      <w:u w:val="single"/>
    </w:rPr>
  </w:style>
  <w:style w:type="character" w:customStyle="1" w:styleId="Overskrift2Tegn">
    <w:name w:val="Overskrift 2 Tegn"/>
    <w:basedOn w:val="Standardskriftforavsnitt"/>
    <w:link w:val="Overskrift2"/>
    <w:uiPriority w:val="9"/>
    <w:semiHidden/>
    <w:rsid w:val="00E22AB1"/>
    <w:rPr>
      <w:rFonts w:asciiTheme="majorHAnsi" w:eastAsiaTheme="majorEastAsia" w:hAnsiTheme="majorHAnsi" w:cstheme="majorBidi"/>
      <w:color w:val="2F5496" w:themeColor="accent1" w:themeShade="BF"/>
      <w:sz w:val="26"/>
      <w:szCs w:val="26"/>
    </w:rPr>
  </w:style>
  <w:style w:type="paragraph" w:customStyle="1" w:styleId="Annex">
    <w:name w:val="Annex"/>
    <w:basedOn w:val="Overskrift1"/>
    <w:link w:val="AnnexTegn"/>
    <w:qFormat/>
    <w:rsid w:val="00E22AB1"/>
    <w:pPr>
      <w:pageBreakBefore/>
      <w:autoSpaceDE/>
      <w:autoSpaceDN/>
      <w:adjustRightInd/>
      <w:spacing w:before="360" w:after="360" w:line="259" w:lineRule="auto"/>
      <w:ind w:left="0"/>
      <w:jc w:val="left"/>
    </w:pPr>
    <w:rPr>
      <w:rFonts w:ascii="Times New Roman" w:eastAsiaTheme="majorEastAsia" w:hAnsi="Times New Roman" w:cstheme="majorBidi"/>
      <w:caps/>
      <w:szCs w:val="32"/>
      <w:u w:val="single"/>
      <w:lang w:val="en-GB" w:eastAsia="en-US"/>
    </w:rPr>
  </w:style>
  <w:style w:type="character" w:customStyle="1" w:styleId="AnnexTegn">
    <w:name w:val="Annex Tegn"/>
    <w:basedOn w:val="Overskrift1Tegn"/>
    <w:link w:val="Annex"/>
    <w:rsid w:val="00E22AB1"/>
    <w:rPr>
      <w:rFonts w:ascii="Times New Roman" w:eastAsiaTheme="majorEastAsia" w:hAnsi="Times New Roman" w:cstheme="majorBidi"/>
      <w:b/>
      <w:bCs/>
      <w:caps/>
      <w:sz w:val="19"/>
      <w:szCs w:val="32"/>
      <w:u w:val="single"/>
      <w:lang w:val="en-GB" w:eastAsia="en-US"/>
    </w:rPr>
  </w:style>
  <w:style w:type="table" w:styleId="Tabellrutenett">
    <w:name w:val="Table Grid"/>
    <w:basedOn w:val="Vanligtabell"/>
    <w:uiPriority w:val="59"/>
    <w:rsid w:val="00E22AB1"/>
    <w:pPr>
      <w:spacing w:after="0" w:line="240" w:lineRule="auto"/>
      <w:jc w:val="both"/>
    </w:pPr>
    <w:rPr>
      <w:rFonts w:ascii="Calibri Light" w:eastAsia="Times New Roman" w:hAnsi="Calibri Light" w:cs="Times New Roman"/>
      <w:szCs w:val="20"/>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56C1C3982330344990FE31773212382" ma:contentTypeVersion="5" ma:contentTypeDescription="Opprett et nytt dokument." ma:contentTypeScope="" ma:versionID="ad2bd89a4c17e00a400471799a628aff">
  <xsd:schema xmlns:xsd="http://www.w3.org/2001/XMLSchema" xmlns:xs="http://www.w3.org/2001/XMLSchema" xmlns:p="http://schemas.microsoft.com/office/2006/metadata/properties" xmlns:ns2="2560242a-812a-4ce1-9a0c-92f3e1726457" xmlns:ns3="c7baf838-b7c5-4f25-8cfa-479e4fe8c159" targetNamespace="http://schemas.microsoft.com/office/2006/metadata/properties" ma:root="true" ma:fieldsID="6574ed91ee258c7554dbdb4cedc5d8f4" ns2:_="" ns3:_="">
    <xsd:import namespace="2560242a-812a-4ce1-9a0c-92f3e1726457"/>
    <xsd:import namespace="c7baf838-b7c5-4f25-8cfa-479e4fe8c15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0242a-812a-4ce1-9a0c-92f3e17264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baf838-b7c5-4f25-8cfa-479e4fe8c159"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AEB261-5ED3-49DE-92D2-8903FB92F110}">
  <ds:schemaRefs>
    <ds:schemaRef ds:uri="http://schemas.openxmlformats.org/officeDocument/2006/bibliography"/>
  </ds:schemaRefs>
</ds:datastoreItem>
</file>

<file path=customXml/itemProps2.xml><?xml version="1.0" encoding="utf-8"?>
<ds:datastoreItem xmlns:ds="http://schemas.openxmlformats.org/officeDocument/2006/customXml" ds:itemID="{85B10F69-C536-444E-8DCD-CDF2AFE98EB4}"/>
</file>

<file path=customXml/itemProps3.xml><?xml version="1.0" encoding="utf-8"?>
<ds:datastoreItem xmlns:ds="http://schemas.openxmlformats.org/officeDocument/2006/customXml" ds:itemID="{EBADD32B-7C71-4CCE-A1B3-135E61D6256F}"/>
</file>

<file path=customXml/itemProps4.xml><?xml version="1.0" encoding="utf-8"?>
<ds:datastoreItem xmlns:ds="http://schemas.openxmlformats.org/officeDocument/2006/customXml" ds:itemID="{6BA41679-4B9D-4695-A6EC-4A7DFB83678A}"/>
</file>

<file path=docProps/app.xml><?xml version="1.0" encoding="utf-8"?>
<Properties xmlns="http://schemas.openxmlformats.org/officeDocument/2006/extended-properties" xmlns:vt="http://schemas.openxmlformats.org/officeDocument/2006/docPropsVTypes">
  <Template>Normal</Template>
  <TotalTime>0</TotalTime>
  <Pages>18</Pages>
  <Words>5993</Words>
  <Characters>33446</Characters>
  <Application>Microsoft Office Word</Application>
  <DocSecurity>0</DocSecurity>
  <Lines>2090</Lines>
  <Paragraphs>788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Steenbuch</dc:creator>
  <cp:lastModifiedBy>Charlotte Buck Christoffersen</cp:lastModifiedBy>
  <cp:revision>2</cp:revision>
  <dcterms:created xsi:type="dcterms:W3CDTF">2022-11-18T10:34:00Z</dcterms:created>
  <dcterms:modified xsi:type="dcterms:W3CDTF">2022-11-18T10:34:00Z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0x010100C56C1C3982330344990FE31773212382</vt:lpwstr>
  </property>
</Properties>
</file>